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38A1D" w14:textId="220F3C9A" w:rsidR="00043DDE" w:rsidRPr="00731494" w:rsidRDefault="00D50810" w:rsidP="006975C6">
      <w:pPr>
        <w:pStyle w:val="Paragraf"/>
        <w:rPr>
          <w:rFonts w:ascii="Arial" w:hAnsi="Arial" w:cs="Arial"/>
        </w:rPr>
      </w:pPr>
      <w:r w:rsidRPr="00D50810">
        <w:rPr>
          <w:rFonts w:ascii="Arial" w:hAnsi="Arial" w:cs="Arial"/>
          <w:color w:val="FF0000"/>
        </w:rPr>
        <w:t>POPRAVEK RD</w:t>
      </w: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3A093680">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4F0EC3E5"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2D643B">
              <w:rPr>
                <w:rFonts w:ascii="Arial" w:hAnsi="Arial" w:cs="Arial"/>
                <w:sz w:val="44"/>
                <w:szCs w:val="44"/>
              </w:rPr>
              <w:t>Vzdrževanje, servis in tehnični pregledi službenih vozil, vlečnih vozičkov, električnih viličarjev, ročnih viličarjev in transportnih vozičkov ter dvižnih ramp za UKC Ljubljana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4BA296C3" w14:textId="71C77713" w:rsidR="00D671D6" w:rsidRPr="00731494" w:rsidRDefault="00D671D6" w:rsidP="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 xml:space="preserve">Predmet javnega naročila je </w:t>
      </w:r>
      <w:r w:rsidR="002D643B">
        <w:rPr>
          <w:rFonts w:ascii="Arial" w:hAnsi="Arial" w:cs="Arial"/>
          <w:color w:val="000000"/>
          <w:sz w:val="18"/>
          <w:szCs w:val="18"/>
        </w:rPr>
        <w:t>Vzdrževanje, servis in tehnični pregledi službenih vozil, vlečnih vozičkov, električnih viličarjev, ročnih viličarjev in transportnih vozičkov ter dvižnih ramp za UKC Ljubljana</w:t>
      </w:r>
      <w:r w:rsidR="00FC053A">
        <w:rPr>
          <w:rFonts w:ascii="Arial" w:hAnsi="Arial" w:cs="Arial"/>
          <w:color w:val="000000"/>
          <w:sz w:val="18"/>
          <w:szCs w:val="18"/>
        </w:rPr>
        <w:t>.</w:t>
      </w:r>
      <w:r w:rsidR="00713489">
        <w:rPr>
          <w:rFonts w:ascii="Arial" w:hAnsi="Arial" w:cs="Arial"/>
          <w:color w:val="000000"/>
          <w:sz w:val="18"/>
          <w:szCs w:val="18"/>
        </w:rPr>
        <w:t xml:space="preserve"> </w:t>
      </w:r>
    </w:p>
    <w:p w14:paraId="0412E48A" w14:textId="77777777"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podlagi Zakona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 in 88/23-ZOPNN-F), UNIVERZITETNI KLINIČNI CENTER LJUBLJANA, Zaloška cesta 2, 1000 Ljubljana (v nadaljevanju: naročnik), vabi zainteresirane ponudnike, da predložijo svojo pisno ponudbo v skladu s to razpisno dokumentacijo in sodelujejo v postopku oddaje javnega naročila.</w:t>
      </w:r>
    </w:p>
    <w:p w14:paraId="2D63015E" w14:textId="2A1BB198" w:rsidR="00BE7E6E" w:rsidRPr="00731494" w:rsidRDefault="00A11576">
      <w:pPr>
        <w:spacing w:before="225" w:after="225" w:line="240" w:lineRule="auto"/>
        <w:jc w:val="both"/>
      </w:pPr>
      <w:r w:rsidRPr="00731494">
        <w:rPr>
          <w:rFonts w:ascii="Arial" w:hAnsi="Arial" w:cs="Arial"/>
          <w:color w:val="000000"/>
          <w:sz w:val="18"/>
          <w:szCs w:val="18"/>
        </w:rPr>
        <w:t>Predmet javnega naročila je</w:t>
      </w:r>
      <w:r w:rsidR="00713489">
        <w:rPr>
          <w:rFonts w:ascii="Arial" w:hAnsi="Arial" w:cs="Arial"/>
          <w:color w:val="000000"/>
          <w:sz w:val="18"/>
          <w:szCs w:val="18"/>
        </w:rPr>
        <w:t xml:space="preserve"> </w:t>
      </w:r>
      <w:r w:rsidR="002D643B">
        <w:rPr>
          <w:rFonts w:ascii="Arial" w:hAnsi="Arial" w:cs="Arial"/>
          <w:color w:val="000000"/>
          <w:sz w:val="18"/>
          <w:szCs w:val="18"/>
        </w:rPr>
        <w:t>Vzdrževanje, servis in tehnični pregledi službenih vozil, vlečnih vozičkov, električnih viličarjev, ročnih viličarjev in transportnih vozičkov ter dvižnih ramp za UKC Ljubljana</w:t>
      </w:r>
      <w:r w:rsidR="00713489">
        <w:rPr>
          <w:rFonts w:ascii="Arial" w:hAnsi="Arial" w:cs="Arial"/>
          <w:color w:val="000000"/>
          <w:sz w:val="18"/>
          <w:szCs w:val="18"/>
        </w:rPr>
        <w:t xml:space="preserve"> za obdobje 4 let</w:t>
      </w:r>
      <w:r w:rsidR="00A2285D">
        <w:rPr>
          <w:rFonts w:ascii="Arial" w:hAnsi="Arial" w:cs="Arial"/>
          <w:color w:val="000000"/>
          <w:sz w:val="18"/>
          <w:szCs w:val="18"/>
        </w:rPr>
        <w:t>.</w:t>
      </w:r>
    </w:p>
    <w:p w14:paraId="4A384F29" w14:textId="323AC9ED" w:rsidR="00BE7E6E" w:rsidRPr="00A845AB" w:rsidRDefault="00A11576">
      <w:pPr>
        <w:spacing w:before="225" w:after="225" w:line="240" w:lineRule="auto"/>
        <w:jc w:val="both"/>
        <w:rPr>
          <w:rFonts w:ascii="Arial" w:hAnsi="Arial" w:cs="Arial"/>
          <w:color w:val="000000"/>
          <w:sz w:val="18"/>
          <w:szCs w:val="18"/>
        </w:rPr>
      </w:pPr>
      <w:bookmarkStart w:id="0" w:name="_Hlk203653368"/>
      <w:r w:rsidRPr="00A845AB">
        <w:rPr>
          <w:rFonts w:ascii="Arial" w:hAnsi="Arial" w:cs="Arial"/>
          <w:color w:val="000000"/>
          <w:sz w:val="18"/>
          <w:szCs w:val="18"/>
        </w:rPr>
        <w:t>Delitev naročila na sklope:</w:t>
      </w:r>
    </w:p>
    <w:p w14:paraId="4A25446B" w14:textId="755C6823" w:rsidR="00841EFB" w:rsidRPr="00A845AB" w:rsidRDefault="00841EFB" w:rsidP="00841EFB">
      <w:pPr>
        <w:spacing w:before="225" w:after="225" w:line="240" w:lineRule="auto"/>
        <w:jc w:val="both"/>
        <w:rPr>
          <w:rFonts w:ascii="Arial" w:hAnsi="Arial" w:cs="Arial"/>
          <w:b/>
          <w:bCs/>
          <w:color w:val="000000"/>
          <w:sz w:val="18"/>
          <w:szCs w:val="18"/>
        </w:rPr>
      </w:pPr>
      <w:bookmarkStart w:id="1" w:name="_Hlk206414506"/>
      <w:r w:rsidRPr="00A845AB">
        <w:rPr>
          <w:rFonts w:ascii="Arial" w:hAnsi="Arial" w:cs="Arial"/>
          <w:b/>
          <w:bCs/>
          <w:color w:val="000000"/>
          <w:sz w:val="18"/>
          <w:szCs w:val="18"/>
        </w:rPr>
        <w:t xml:space="preserve">SKLOP 1a </w:t>
      </w:r>
      <w:r w:rsidR="00A845AB" w:rsidRPr="00A845AB">
        <w:rPr>
          <w:rFonts w:ascii="Arial" w:hAnsi="Arial" w:cs="Arial"/>
          <w:b/>
          <w:bCs/>
          <w:color w:val="000000"/>
          <w:sz w:val="18"/>
          <w:szCs w:val="18"/>
        </w:rPr>
        <w:t xml:space="preserve">Vzdrževanje, servis </w:t>
      </w:r>
      <w:r w:rsidRPr="00A845AB">
        <w:rPr>
          <w:rFonts w:ascii="Arial" w:hAnsi="Arial" w:cs="Arial"/>
          <w:b/>
          <w:bCs/>
          <w:color w:val="000000"/>
          <w:sz w:val="18"/>
          <w:szCs w:val="18"/>
        </w:rPr>
        <w:t xml:space="preserve">za znamke vozil </w:t>
      </w:r>
      <w:r w:rsidR="00E57242" w:rsidRPr="00A845AB">
        <w:rPr>
          <w:rFonts w:ascii="Arial" w:hAnsi="Arial" w:cs="Arial"/>
          <w:b/>
          <w:bCs/>
          <w:color w:val="000000"/>
          <w:sz w:val="18"/>
          <w:szCs w:val="18"/>
        </w:rPr>
        <w:t xml:space="preserve">Renault, </w:t>
      </w:r>
    </w:p>
    <w:p w14:paraId="7B41F2C9" w14:textId="7513FA40" w:rsidR="00841EFB" w:rsidRPr="00A845AB" w:rsidRDefault="00841EFB" w:rsidP="00841EFB">
      <w:pPr>
        <w:spacing w:before="225" w:after="225" w:line="240" w:lineRule="auto"/>
        <w:jc w:val="both"/>
        <w:rPr>
          <w:rFonts w:ascii="Arial" w:hAnsi="Arial" w:cs="Arial"/>
          <w:b/>
          <w:bCs/>
          <w:color w:val="000000"/>
          <w:sz w:val="18"/>
          <w:szCs w:val="18"/>
        </w:rPr>
      </w:pPr>
      <w:r w:rsidRPr="00A845AB">
        <w:rPr>
          <w:rFonts w:ascii="Arial" w:hAnsi="Arial" w:cs="Arial"/>
          <w:b/>
          <w:bCs/>
          <w:color w:val="000000"/>
          <w:sz w:val="18"/>
          <w:szCs w:val="18"/>
        </w:rPr>
        <w:t xml:space="preserve">SKLOP 1b </w:t>
      </w:r>
      <w:r w:rsidR="00A845AB" w:rsidRPr="00A845AB">
        <w:rPr>
          <w:rFonts w:ascii="Arial" w:hAnsi="Arial" w:cs="Arial"/>
          <w:b/>
          <w:bCs/>
          <w:color w:val="000000"/>
          <w:sz w:val="18"/>
          <w:szCs w:val="18"/>
        </w:rPr>
        <w:t xml:space="preserve">Vzdrževanje, servis </w:t>
      </w:r>
      <w:r w:rsidRPr="00A845AB">
        <w:rPr>
          <w:rFonts w:ascii="Arial" w:hAnsi="Arial" w:cs="Arial"/>
          <w:b/>
          <w:bCs/>
          <w:color w:val="000000"/>
          <w:sz w:val="18"/>
          <w:szCs w:val="18"/>
        </w:rPr>
        <w:t>za znamke vozil Škoda</w:t>
      </w:r>
    </w:p>
    <w:p w14:paraId="0752E2E6" w14:textId="1A746D0D" w:rsidR="00841EFB" w:rsidRPr="00A845AB" w:rsidRDefault="00841EFB" w:rsidP="00841EFB">
      <w:pPr>
        <w:spacing w:before="225" w:after="225" w:line="240" w:lineRule="auto"/>
        <w:jc w:val="both"/>
        <w:rPr>
          <w:rFonts w:ascii="Arial" w:hAnsi="Arial" w:cs="Arial"/>
          <w:b/>
          <w:bCs/>
          <w:color w:val="000000"/>
          <w:sz w:val="18"/>
          <w:szCs w:val="18"/>
        </w:rPr>
      </w:pPr>
      <w:r w:rsidRPr="00A845AB">
        <w:rPr>
          <w:rFonts w:ascii="Arial" w:hAnsi="Arial" w:cs="Arial"/>
          <w:b/>
          <w:bCs/>
          <w:color w:val="000000"/>
          <w:sz w:val="18"/>
          <w:szCs w:val="18"/>
        </w:rPr>
        <w:t xml:space="preserve">SKLOP 1c </w:t>
      </w:r>
      <w:r w:rsidR="00A845AB" w:rsidRPr="00A845AB">
        <w:rPr>
          <w:rFonts w:ascii="Arial" w:hAnsi="Arial" w:cs="Arial"/>
          <w:b/>
          <w:bCs/>
          <w:color w:val="000000"/>
          <w:sz w:val="18"/>
          <w:szCs w:val="18"/>
        </w:rPr>
        <w:t xml:space="preserve">Vzdrževanje, servis </w:t>
      </w:r>
      <w:r w:rsidRPr="00A845AB">
        <w:rPr>
          <w:rFonts w:ascii="Arial" w:hAnsi="Arial" w:cs="Arial"/>
          <w:b/>
          <w:bCs/>
          <w:color w:val="000000"/>
          <w:sz w:val="18"/>
          <w:szCs w:val="18"/>
        </w:rPr>
        <w:t xml:space="preserve">za znamke vozil </w:t>
      </w:r>
      <w:r w:rsidR="0068578C" w:rsidRPr="00A845AB">
        <w:rPr>
          <w:rFonts w:ascii="Arial" w:hAnsi="Arial" w:cs="Arial"/>
          <w:b/>
          <w:bCs/>
          <w:color w:val="000000"/>
          <w:sz w:val="18"/>
          <w:szCs w:val="18"/>
        </w:rPr>
        <w:t>Citroen</w:t>
      </w:r>
    </w:p>
    <w:p w14:paraId="2C2C8D75" w14:textId="7F8852AD" w:rsidR="00841EFB" w:rsidRPr="00A845AB" w:rsidRDefault="00841EFB" w:rsidP="00841EFB">
      <w:pPr>
        <w:spacing w:before="225" w:after="225" w:line="240" w:lineRule="auto"/>
        <w:jc w:val="both"/>
        <w:rPr>
          <w:rFonts w:ascii="Arial" w:hAnsi="Arial" w:cs="Arial"/>
          <w:b/>
          <w:bCs/>
          <w:color w:val="000000"/>
          <w:sz w:val="18"/>
          <w:szCs w:val="18"/>
        </w:rPr>
      </w:pPr>
      <w:r w:rsidRPr="00A845AB">
        <w:rPr>
          <w:rFonts w:ascii="Arial" w:hAnsi="Arial" w:cs="Arial"/>
          <w:b/>
          <w:bCs/>
          <w:color w:val="000000"/>
          <w:sz w:val="18"/>
          <w:szCs w:val="18"/>
        </w:rPr>
        <w:t xml:space="preserve">SKLOP 1d </w:t>
      </w:r>
      <w:r w:rsidR="00A845AB" w:rsidRPr="00A845AB">
        <w:rPr>
          <w:rFonts w:ascii="Arial" w:hAnsi="Arial" w:cs="Arial"/>
          <w:b/>
          <w:bCs/>
          <w:color w:val="000000"/>
          <w:sz w:val="18"/>
          <w:szCs w:val="18"/>
        </w:rPr>
        <w:t xml:space="preserve">Vzdrževanje, servis </w:t>
      </w:r>
      <w:r w:rsidRPr="00A845AB">
        <w:rPr>
          <w:rFonts w:ascii="Arial" w:hAnsi="Arial" w:cs="Arial"/>
          <w:b/>
          <w:bCs/>
          <w:color w:val="000000"/>
          <w:sz w:val="18"/>
          <w:szCs w:val="18"/>
        </w:rPr>
        <w:t xml:space="preserve">za znamke vozil </w:t>
      </w:r>
      <w:proofErr w:type="spellStart"/>
      <w:r w:rsidRPr="00A845AB">
        <w:rPr>
          <w:rFonts w:ascii="Arial" w:hAnsi="Arial" w:cs="Arial"/>
          <w:b/>
          <w:bCs/>
          <w:color w:val="000000"/>
          <w:sz w:val="18"/>
          <w:szCs w:val="18"/>
        </w:rPr>
        <w:t>Dacia</w:t>
      </w:r>
      <w:proofErr w:type="spellEnd"/>
    </w:p>
    <w:p w14:paraId="39C9993D" w14:textId="2AB1B102" w:rsidR="000522AF" w:rsidRDefault="002676E4" w:rsidP="00841EFB">
      <w:pPr>
        <w:spacing w:before="225" w:after="225" w:line="240" w:lineRule="auto"/>
        <w:jc w:val="both"/>
        <w:rPr>
          <w:rFonts w:ascii="Arial" w:hAnsi="Arial" w:cs="Arial"/>
          <w:b/>
          <w:bCs/>
          <w:color w:val="000000"/>
          <w:sz w:val="18"/>
          <w:szCs w:val="18"/>
        </w:rPr>
      </w:pPr>
      <w:bookmarkStart w:id="2" w:name="_Hlk203652729"/>
      <w:r w:rsidRPr="00A845AB">
        <w:rPr>
          <w:rFonts w:ascii="Arial" w:hAnsi="Arial" w:cs="Arial"/>
          <w:b/>
          <w:bCs/>
          <w:color w:val="000000"/>
          <w:sz w:val="18"/>
          <w:szCs w:val="18"/>
        </w:rPr>
        <w:t xml:space="preserve">SKLOP 1 </w:t>
      </w:r>
      <w:r w:rsidR="0068578C" w:rsidRPr="00A845AB">
        <w:rPr>
          <w:rFonts w:ascii="Arial" w:hAnsi="Arial" w:cs="Arial"/>
          <w:b/>
          <w:bCs/>
          <w:color w:val="000000"/>
          <w:sz w:val="18"/>
          <w:szCs w:val="18"/>
        </w:rPr>
        <w:t>e</w:t>
      </w:r>
      <w:r w:rsidRPr="00A845AB">
        <w:rPr>
          <w:rFonts w:ascii="Arial" w:hAnsi="Arial" w:cs="Arial"/>
          <w:b/>
          <w:bCs/>
          <w:color w:val="000000"/>
          <w:sz w:val="18"/>
          <w:szCs w:val="18"/>
        </w:rPr>
        <w:t xml:space="preserve"> </w:t>
      </w:r>
      <w:r w:rsidR="000522AF" w:rsidRPr="00A845AB">
        <w:rPr>
          <w:rFonts w:ascii="Arial" w:hAnsi="Arial" w:cs="Arial"/>
          <w:b/>
          <w:bCs/>
          <w:color w:val="000000"/>
          <w:sz w:val="18"/>
          <w:szCs w:val="18"/>
        </w:rPr>
        <w:t xml:space="preserve">Vzdrževanje, servis za znamke vozil </w:t>
      </w:r>
      <w:r w:rsidR="000522AF">
        <w:rPr>
          <w:rFonts w:ascii="Arial" w:hAnsi="Arial" w:cs="Arial"/>
          <w:b/>
          <w:bCs/>
          <w:color w:val="000000"/>
          <w:sz w:val="18"/>
          <w:szCs w:val="18"/>
        </w:rPr>
        <w:t>Volkswagen</w:t>
      </w:r>
    </w:p>
    <w:p w14:paraId="331C6EC4" w14:textId="1D755595" w:rsidR="00510052" w:rsidRPr="00083E81" w:rsidRDefault="00510052" w:rsidP="00841EFB">
      <w:pPr>
        <w:spacing w:before="225" w:after="225" w:line="240" w:lineRule="auto"/>
        <w:jc w:val="both"/>
        <w:rPr>
          <w:rFonts w:ascii="Arial" w:hAnsi="Arial" w:cs="Arial"/>
          <w:b/>
          <w:bCs/>
          <w:color w:val="FF0000"/>
          <w:sz w:val="18"/>
          <w:szCs w:val="18"/>
        </w:rPr>
      </w:pPr>
      <w:r w:rsidRPr="00083E81">
        <w:rPr>
          <w:rFonts w:ascii="Arial" w:hAnsi="Arial" w:cs="Arial"/>
          <w:b/>
          <w:bCs/>
          <w:color w:val="FF0000"/>
          <w:sz w:val="18"/>
          <w:szCs w:val="18"/>
        </w:rPr>
        <w:t xml:space="preserve">SKLOP 1 f Vzdrževanje, servis za znamke vozil </w:t>
      </w:r>
      <w:proofErr w:type="spellStart"/>
      <w:r w:rsidRPr="00083E81">
        <w:rPr>
          <w:rFonts w:ascii="Arial" w:hAnsi="Arial" w:cs="Arial"/>
          <w:b/>
          <w:bCs/>
          <w:color w:val="FF0000"/>
          <w:sz w:val="18"/>
          <w:szCs w:val="18"/>
        </w:rPr>
        <w:t>Jeep</w:t>
      </w:r>
      <w:proofErr w:type="spellEnd"/>
    </w:p>
    <w:p w14:paraId="4A6B04D2" w14:textId="28A46037" w:rsidR="002676E4" w:rsidRPr="00083E81" w:rsidRDefault="000522AF" w:rsidP="00841EFB">
      <w:pPr>
        <w:spacing w:before="225" w:after="225" w:line="240" w:lineRule="auto"/>
        <w:jc w:val="both"/>
        <w:rPr>
          <w:rFonts w:ascii="Arial" w:hAnsi="Arial" w:cs="Arial"/>
          <w:b/>
          <w:bCs/>
          <w:color w:val="FF0000"/>
          <w:sz w:val="18"/>
          <w:szCs w:val="18"/>
        </w:rPr>
      </w:pPr>
      <w:r w:rsidRPr="00083E81">
        <w:rPr>
          <w:rFonts w:ascii="Arial" w:hAnsi="Arial" w:cs="Arial"/>
          <w:b/>
          <w:bCs/>
          <w:color w:val="FF0000"/>
          <w:sz w:val="18"/>
          <w:szCs w:val="18"/>
        </w:rPr>
        <w:t xml:space="preserve">SKLOP 1 </w:t>
      </w:r>
      <w:r w:rsidR="00510052" w:rsidRPr="00083E81">
        <w:rPr>
          <w:rFonts w:ascii="Arial" w:hAnsi="Arial" w:cs="Arial"/>
          <w:b/>
          <w:bCs/>
          <w:color w:val="FF0000"/>
          <w:sz w:val="18"/>
          <w:szCs w:val="18"/>
        </w:rPr>
        <w:t>g</w:t>
      </w:r>
      <w:r w:rsidRPr="00083E81">
        <w:rPr>
          <w:rFonts w:ascii="Arial" w:hAnsi="Arial" w:cs="Arial"/>
          <w:b/>
          <w:bCs/>
          <w:color w:val="FF0000"/>
          <w:sz w:val="18"/>
          <w:szCs w:val="18"/>
        </w:rPr>
        <w:t xml:space="preserve"> </w:t>
      </w:r>
      <w:r w:rsidR="00A845AB" w:rsidRPr="00083E81">
        <w:rPr>
          <w:rFonts w:ascii="Arial" w:hAnsi="Arial" w:cs="Arial"/>
          <w:b/>
          <w:bCs/>
          <w:color w:val="FF0000"/>
          <w:sz w:val="18"/>
          <w:szCs w:val="18"/>
        </w:rPr>
        <w:t>T</w:t>
      </w:r>
      <w:r w:rsidR="002676E4" w:rsidRPr="00083E81">
        <w:rPr>
          <w:rFonts w:ascii="Arial" w:hAnsi="Arial" w:cs="Arial"/>
          <w:b/>
          <w:bCs/>
          <w:color w:val="FF0000"/>
          <w:sz w:val="18"/>
          <w:szCs w:val="18"/>
        </w:rPr>
        <w:t>ehnični pregled za vsa vozila naročnika</w:t>
      </w:r>
      <w:r w:rsidR="00E57242" w:rsidRPr="00083E81">
        <w:rPr>
          <w:rFonts w:ascii="Arial" w:hAnsi="Arial" w:cs="Arial"/>
          <w:b/>
          <w:bCs/>
          <w:color w:val="FF0000"/>
          <w:sz w:val="18"/>
          <w:szCs w:val="18"/>
        </w:rPr>
        <w:t xml:space="preserve"> (Renault, Škoda, </w:t>
      </w:r>
      <w:proofErr w:type="spellStart"/>
      <w:r w:rsidR="00E57242" w:rsidRPr="00083E81">
        <w:rPr>
          <w:rFonts w:ascii="Arial" w:hAnsi="Arial" w:cs="Arial"/>
          <w:b/>
          <w:bCs/>
          <w:color w:val="FF0000"/>
          <w:sz w:val="18"/>
          <w:szCs w:val="18"/>
        </w:rPr>
        <w:t>Dacia</w:t>
      </w:r>
      <w:proofErr w:type="spellEnd"/>
      <w:r w:rsidR="0068578C" w:rsidRPr="00083E81">
        <w:rPr>
          <w:rFonts w:ascii="Arial" w:hAnsi="Arial" w:cs="Arial"/>
          <w:b/>
          <w:bCs/>
          <w:color w:val="FF0000"/>
          <w:sz w:val="18"/>
          <w:szCs w:val="18"/>
        </w:rPr>
        <w:t>, Citroen</w:t>
      </w:r>
      <w:r w:rsidRPr="00083E81">
        <w:rPr>
          <w:rFonts w:ascii="Arial" w:hAnsi="Arial" w:cs="Arial"/>
          <w:b/>
          <w:bCs/>
          <w:color w:val="FF0000"/>
          <w:sz w:val="18"/>
          <w:szCs w:val="18"/>
        </w:rPr>
        <w:t>, Volkswagen</w:t>
      </w:r>
      <w:r w:rsidR="00083E81" w:rsidRPr="00083E81">
        <w:rPr>
          <w:rFonts w:ascii="Arial" w:hAnsi="Arial" w:cs="Arial"/>
          <w:b/>
          <w:bCs/>
          <w:color w:val="FF0000"/>
          <w:sz w:val="18"/>
          <w:szCs w:val="18"/>
        </w:rPr>
        <w:t xml:space="preserve">, </w:t>
      </w:r>
      <w:proofErr w:type="spellStart"/>
      <w:r w:rsidR="00083E81" w:rsidRPr="00083E81">
        <w:rPr>
          <w:rFonts w:ascii="Arial" w:hAnsi="Arial" w:cs="Arial"/>
          <w:b/>
          <w:bCs/>
          <w:color w:val="FF0000"/>
          <w:sz w:val="18"/>
          <w:szCs w:val="18"/>
        </w:rPr>
        <w:t>Jeep</w:t>
      </w:r>
      <w:proofErr w:type="spellEnd"/>
      <w:r w:rsidRPr="00083E81">
        <w:rPr>
          <w:rFonts w:ascii="Arial" w:hAnsi="Arial" w:cs="Arial"/>
          <w:b/>
          <w:bCs/>
          <w:color w:val="FF0000"/>
          <w:sz w:val="18"/>
          <w:szCs w:val="18"/>
        </w:rPr>
        <w:t xml:space="preserve"> </w:t>
      </w:r>
      <w:r w:rsidR="0068578C" w:rsidRPr="00083E81">
        <w:rPr>
          <w:rFonts w:ascii="Arial" w:hAnsi="Arial" w:cs="Arial"/>
          <w:b/>
          <w:bCs/>
          <w:color w:val="FF0000"/>
          <w:sz w:val="18"/>
          <w:szCs w:val="18"/>
        </w:rPr>
        <w:t>)</w:t>
      </w:r>
    </w:p>
    <w:bookmarkEnd w:id="2"/>
    <w:p w14:paraId="4947ABEB" w14:textId="3850324C" w:rsidR="00EA13D0" w:rsidRPr="00A845AB" w:rsidRDefault="00E57242" w:rsidP="00EA13D0">
      <w:pPr>
        <w:spacing w:before="225" w:after="225" w:line="240" w:lineRule="auto"/>
        <w:jc w:val="both"/>
        <w:rPr>
          <w:rFonts w:ascii="Arial" w:hAnsi="Arial" w:cs="Arial"/>
          <w:b/>
          <w:bCs/>
          <w:color w:val="000000"/>
          <w:sz w:val="18"/>
          <w:szCs w:val="18"/>
        </w:rPr>
      </w:pPr>
      <w:r w:rsidRPr="00A845AB">
        <w:rPr>
          <w:rFonts w:ascii="Arial" w:hAnsi="Arial" w:cs="Arial"/>
          <w:b/>
          <w:bCs/>
          <w:color w:val="000000"/>
          <w:sz w:val="18"/>
          <w:szCs w:val="18"/>
        </w:rPr>
        <w:t xml:space="preserve">SKLOP 2 a </w:t>
      </w:r>
      <w:r w:rsidR="00EA13D0" w:rsidRPr="00A845AB">
        <w:rPr>
          <w:rFonts w:ascii="Arial" w:hAnsi="Arial" w:cs="Arial"/>
          <w:b/>
          <w:bCs/>
          <w:color w:val="000000"/>
          <w:sz w:val="18"/>
          <w:szCs w:val="18"/>
        </w:rPr>
        <w:t>Vzdrževanje in servis »</w:t>
      </w:r>
      <w:proofErr w:type="spellStart"/>
      <w:r w:rsidR="00EA13D0" w:rsidRPr="00A845AB">
        <w:rPr>
          <w:rFonts w:ascii="Arial" w:hAnsi="Arial" w:cs="Arial"/>
          <w:b/>
          <w:bCs/>
          <w:color w:val="000000"/>
          <w:sz w:val="18"/>
          <w:szCs w:val="18"/>
        </w:rPr>
        <w:t>Tunte</w:t>
      </w:r>
      <w:proofErr w:type="spellEnd"/>
      <w:r w:rsidR="00EA13D0" w:rsidRPr="00A845AB">
        <w:rPr>
          <w:rFonts w:ascii="Arial" w:hAnsi="Arial" w:cs="Arial"/>
          <w:b/>
          <w:bCs/>
          <w:color w:val="000000"/>
          <w:sz w:val="18"/>
          <w:szCs w:val="18"/>
        </w:rPr>
        <w:t>« - vlečno električno vozilo, električnih čelnih viličarjev, ročnih viličarjev in vlečnih transportnih vozičkov</w:t>
      </w:r>
      <w:r w:rsidR="00C10C48" w:rsidRPr="00A845AB">
        <w:rPr>
          <w:rFonts w:ascii="Arial" w:hAnsi="Arial" w:cs="Arial"/>
          <w:b/>
          <w:bCs/>
          <w:color w:val="000000"/>
          <w:sz w:val="18"/>
          <w:szCs w:val="18"/>
        </w:rPr>
        <w:t>.</w:t>
      </w:r>
    </w:p>
    <w:p w14:paraId="19E71B7B" w14:textId="117DD09D" w:rsidR="00E57242" w:rsidRPr="00A845AB" w:rsidRDefault="00E57242" w:rsidP="00EA13D0">
      <w:pPr>
        <w:spacing w:before="225" w:after="225" w:line="240" w:lineRule="auto"/>
        <w:jc w:val="both"/>
        <w:rPr>
          <w:rFonts w:ascii="Arial" w:hAnsi="Arial" w:cs="Arial"/>
          <w:b/>
          <w:bCs/>
          <w:color w:val="000000"/>
          <w:sz w:val="18"/>
          <w:szCs w:val="18"/>
        </w:rPr>
      </w:pPr>
      <w:bookmarkStart w:id="3" w:name="_Hlk203653077"/>
      <w:r w:rsidRPr="00A845AB">
        <w:rPr>
          <w:rFonts w:ascii="Arial" w:hAnsi="Arial" w:cs="Arial"/>
          <w:b/>
          <w:bCs/>
          <w:color w:val="000000"/>
          <w:sz w:val="18"/>
          <w:szCs w:val="18"/>
        </w:rPr>
        <w:t>SKLOP 2b Tehnični pregledi za »</w:t>
      </w:r>
      <w:proofErr w:type="spellStart"/>
      <w:r w:rsidRPr="00A845AB">
        <w:rPr>
          <w:rFonts w:ascii="Arial" w:hAnsi="Arial" w:cs="Arial"/>
          <w:b/>
          <w:bCs/>
          <w:color w:val="000000"/>
          <w:sz w:val="18"/>
          <w:szCs w:val="18"/>
        </w:rPr>
        <w:t>Tunte</w:t>
      </w:r>
      <w:proofErr w:type="spellEnd"/>
      <w:r w:rsidRPr="00A845AB">
        <w:rPr>
          <w:rFonts w:ascii="Arial" w:hAnsi="Arial" w:cs="Arial"/>
          <w:b/>
          <w:bCs/>
          <w:color w:val="000000"/>
          <w:sz w:val="18"/>
          <w:szCs w:val="18"/>
        </w:rPr>
        <w:t xml:space="preserve">« - </w:t>
      </w:r>
      <w:bookmarkEnd w:id="3"/>
      <w:r w:rsidR="00EA102E" w:rsidRPr="00EA102E">
        <w:rPr>
          <w:rFonts w:ascii="Arial" w:hAnsi="Arial" w:cs="Arial"/>
          <w:b/>
          <w:bCs/>
          <w:color w:val="000000"/>
          <w:sz w:val="18"/>
          <w:szCs w:val="18"/>
        </w:rPr>
        <w:t>vlečno električno vozilo in električnih čelnih viličarjev</w:t>
      </w:r>
    </w:p>
    <w:p w14:paraId="602A3A9F" w14:textId="3183AB97" w:rsidR="00841EFB" w:rsidRPr="00A845AB" w:rsidRDefault="00841EFB">
      <w:pPr>
        <w:spacing w:before="225" w:after="225" w:line="240" w:lineRule="auto"/>
        <w:jc w:val="both"/>
        <w:rPr>
          <w:rFonts w:ascii="Arial" w:hAnsi="Arial" w:cs="Arial"/>
          <w:b/>
          <w:bCs/>
          <w:color w:val="000000"/>
          <w:sz w:val="18"/>
          <w:szCs w:val="18"/>
        </w:rPr>
      </w:pPr>
      <w:r w:rsidRPr="00A845AB">
        <w:rPr>
          <w:rFonts w:ascii="Arial" w:hAnsi="Arial" w:cs="Arial"/>
          <w:b/>
          <w:bCs/>
          <w:color w:val="000000"/>
          <w:sz w:val="18"/>
          <w:szCs w:val="18"/>
        </w:rPr>
        <w:t xml:space="preserve">SKLOP </w:t>
      </w:r>
      <w:r w:rsidR="00EA13D0" w:rsidRPr="00A845AB">
        <w:rPr>
          <w:rFonts w:ascii="Arial" w:hAnsi="Arial" w:cs="Arial"/>
          <w:b/>
          <w:bCs/>
          <w:color w:val="000000"/>
          <w:sz w:val="18"/>
          <w:szCs w:val="18"/>
        </w:rPr>
        <w:t>3</w:t>
      </w:r>
      <w:r w:rsidRPr="00A845AB">
        <w:rPr>
          <w:rFonts w:ascii="Arial" w:hAnsi="Arial" w:cs="Arial"/>
          <w:b/>
          <w:bCs/>
          <w:color w:val="000000"/>
          <w:sz w:val="18"/>
          <w:szCs w:val="18"/>
        </w:rPr>
        <w:t>: Vzdrževanje in servis dvižnih ramp</w:t>
      </w:r>
      <w:r w:rsidR="00C10C48" w:rsidRPr="00A845AB">
        <w:rPr>
          <w:rFonts w:ascii="Arial" w:hAnsi="Arial" w:cs="Arial"/>
          <w:b/>
          <w:bCs/>
          <w:color w:val="000000"/>
          <w:sz w:val="18"/>
          <w:szCs w:val="18"/>
        </w:rPr>
        <w:t>.</w:t>
      </w:r>
    </w:p>
    <w:bookmarkEnd w:id="0"/>
    <w:bookmarkEnd w:id="1"/>
    <w:p w14:paraId="1EDBFF4D" w14:textId="0C3B06F8" w:rsidR="00297314" w:rsidRDefault="0029731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lahko predloži ponudbo za enega ali več sklopov, pri čemer v obrazcu ponudba jasno navede sklop oz. sklope za katere oddaja ponudbo. </w:t>
      </w:r>
    </w:p>
    <w:p w14:paraId="6D41B3D4" w14:textId="6AD23F8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w:t>
      </w:r>
      <w:r w:rsidRPr="00731494">
        <w:rPr>
          <w:rFonts w:ascii="Arial" w:hAnsi="Arial" w:cs="Arial"/>
          <w:color w:val="000000"/>
          <w:sz w:val="18"/>
          <w:szCs w:val="18"/>
        </w:rPr>
        <w:lastRenderedPageBreak/>
        <w:t>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731494">
        <w:rPr>
          <w:rFonts w:ascii="Arial" w:hAnsi="Arial" w:cs="Arial"/>
          <w:color w:val="000000"/>
          <w:sz w:val="18"/>
          <w:szCs w:val="18"/>
        </w:rPr>
        <w:t>pdf</w:t>
      </w:r>
      <w:proofErr w:type="spellEnd"/>
      <w:r w:rsidRPr="00731494">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285E5F">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Pr="00731494" w:rsidRDefault="007E2A5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1494">
        <w:rPr>
          <w:rFonts w:ascii="Arial" w:hAnsi="Arial" w:cs="Arial"/>
          <w:color w:val="000000"/>
          <w:sz w:val="18"/>
          <w:szCs w:val="18"/>
        </w:rPr>
        <w:t>sken</w:t>
      </w:r>
      <w:proofErr w:type="spellEnd"/>
      <w:r w:rsidRPr="00731494">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731494">
        <w:rPr>
          <w:rFonts w:ascii="Arial" w:hAnsi="Arial" w:cs="Arial"/>
          <w:color w:val="000000"/>
          <w:sz w:val="18"/>
          <w:szCs w:val="18"/>
        </w:rPr>
        <w:t>eIDAS</w:t>
      </w:r>
      <w:proofErr w:type="spellEnd"/>
      <w:r w:rsidRPr="00731494">
        <w:rPr>
          <w:rFonts w:ascii="Arial" w:hAnsi="Arial" w:cs="Arial"/>
          <w:color w:val="000000"/>
          <w:sz w:val="18"/>
          <w:szCs w:val="18"/>
        </w:rPr>
        <w:t>.</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 in 88/23-ZOPNN-F)</w:t>
            </w:r>
          </w:p>
          <w:p w14:paraId="6174EE89"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 in 72/19)</w:t>
            </w:r>
          </w:p>
          <w:p w14:paraId="5DEFEBEA"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javnih financah (Uradni list RS, št. 11/11 – uradno prečiščeno besedilo, 14/13 – </w:t>
            </w:r>
            <w:proofErr w:type="spellStart"/>
            <w:r w:rsidRPr="00731494">
              <w:rPr>
                <w:rFonts w:ascii="Arial" w:hAnsi="Arial" w:cs="Arial"/>
                <w:color w:val="000000"/>
                <w:sz w:val="18"/>
                <w:szCs w:val="18"/>
              </w:rPr>
              <w:t>popr</w:t>
            </w:r>
            <w:proofErr w:type="spellEnd"/>
            <w:r w:rsidRPr="00731494">
              <w:rPr>
                <w:rFonts w:ascii="Arial" w:hAnsi="Arial" w:cs="Arial"/>
                <w:color w:val="000000"/>
                <w:sz w:val="18"/>
                <w:szCs w:val="18"/>
              </w:rPr>
              <w:t xml:space="preserve">., 101/13, 55/15 – </w:t>
            </w:r>
            <w:proofErr w:type="spellStart"/>
            <w:r w:rsidRPr="00731494">
              <w:rPr>
                <w:rFonts w:ascii="Arial" w:hAnsi="Arial" w:cs="Arial"/>
                <w:color w:val="000000"/>
                <w:sz w:val="18"/>
                <w:szCs w:val="18"/>
              </w:rPr>
              <w:t>ZFisP</w:t>
            </w:r>
            <w:proofErr w:type="spellEnd"/>
            <w:r w:rsidRPr="00731494">
              <w:rPr>
                <w:rFonts w:ascii="Arial" w:hAnsi="Arial" w:cs="Arial"/>
                <w:color w:val="000000"/>
                <w:sz w:val="18"/>
                <w:szCs w:val="18"/>
              </w:rPr>
              <w:t xml:space="preserve">, 96/15 – ZIPRS1617, 13/18, 195/20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18/23 – ZDU-1O in 76/23)</w:t>
            </w:r>
          </w:p>
          <w:p w14:paraId="583A4A4C"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integriteti in preprečevanju korupcije (Uradni list RS, št. 69/11 – uradno prečiščeno besedilo, 158/20, 3/22 – </w:t>
            </w:r>
            <w:proofErr w:type="spellStart"/>
            <w:r w:rsidRPr="00731494">
              <w:rPr>
                <w:rFonts w:ascii="Arial" w:hAnsi="Arial" w:cs="Arial"/>
                <w:color w:val="000000"/>
                <w:sz w:val="18"/>
                <w:szCs w:val="18"/>
              </w:rPr>
              <w:t>ZDeb</w:t>
            </w:r>
            <w:proofErr w:type="spellEnd"/>
            <w:r w:rsidRPr="00731494">
              <w:rPr>
                <w:rFonts w:ascii="Arial" w:hAnsi="Arial" w:cs="Arial"/>
                <w:color w:val="000000"/>
                <w:sz w:val="18"/>
                <w:szCs w:val="18"/>
              </w:rPr>
              <w:t xml:space="preserve"> in 16/23 – </w:t>
            </w:r>
            <w:proofErr w:type="spellStart"/>
            <w:r w:rsidRPr="00731494">
              <w:rPr>
                <w:rFonts w:ascii="Arial" w:hAnsi="Arial" w:cs="Arial"/>
                <w:color w:val="000000"/>
                <w:sz w:val="18"/>
                <w:szCs w:val="18"/>
              </w:rPr>
              <w:t>ZZPri</w:t>
            </w:r>
            <w:proofErr w:type="spellEnd"/>
            <w:r w:rsidRPr="00731494">
              <w:rPr>
                <w:rFonts w:ascii="Arial" w:hAnsi="Arial" w:cs="Arial"/>
                <w:color w:val="000000"/>
                <w:sz w:val="18"/>
                <w:szCs w:val="18"/>
              </w:rPr>
              <w:t>)</w:t>
            </w:r>
          </w:p>
          <w:p w14:paraId="4F411ABA"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7E0ACAA0" w14:textId="77777777" w:rsidR="007D67AE"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 xml:space="preserve">Obligacijski zakonik (Uradni list RS, št. 97/07 – uradno prečiščeno besedilo in 64/16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xml:space="preserve">. US in 20/18 – OROZ631) </w:t>
            </w:r>
          </w:p>
          <w:p w14:paraId="3496F70E" w14:textId="77777777" w:rsidR="004F51B8" w:rsidRDefault="007D67AE" w:rsidP="00E94B4D">
            <w:pPr>
              <w:numPr>
                <w:ilvl w:val="0"/>
                <w:numId w:val="2"/>
              </w:numPr>
              <w:rPr>
                <w:rFonts w:ascii="Arial" w:hAnsi="Arial" w:cs="Arial"/>
                <w:color w:val="000000"/>
                <w:sz w:val="18"/>
                <w:szCs w:val="18"/>
              </w:rPr>
            </w:pPr>
            <w:r w:rsidRPr="007D67AE">
              <w:rPr>
                <w:rFonts w:ascii="Arial" w:hAnsi="Arial" w:cs="Arial"/>
                <w:color w:val="000000"/>
                <w:sz w:val="18"/>
                <w:szCs w:val="18"/>
              </w:rPr>
              <w:t xml:space="preserve">Zakon o varnosti in zdravju pri delu (ZVZD-1, Uradni list RS, </w:t>
            </w:r>
            <w:r w:rsidRPr="007D67AE">
              <w:rPr>
                <w:rFonts w:ascii="Arial" w:hAnsi="Arial" w:cs="Arial" w:hint="eastAsia"/>
                <w:color w:val="000000"/>
                <w:sz w:val="18"/>
                <w:szCs w:val="18"/>
              </w:rPr>
              <w:t>š</w:t>
            </w:r>
            <w:r w:rsidRPr="007D67AE">
              <w:rPr>
                <w:rFonts w:ascii="Arial" w:hAnsi="Arial" w:cs="Arial"/>
                <w:color w:val="000000"/>
                <w:sz w:val="18"/>
                <w:szCs w:val="18"/>
              </w:rPr>
              <w:t>t. 43/11</w:t>
            </w:r>
            <w:r>
              <w:rPr>
                <w:rFonts w:ascii="Arial" w:hAnsi="Arial" w:cs="Arial"/>
                <w:color w:val="000000"/>
                <w:sz w:val="18"/>
                <w:szCs w:val="18"/>
              </w:rPr>
              <w:t xml:space="preserve">) </w:t>
            </w:r>
          </w:p>
          <w:p w14:paraId="0FAB389A" w14:textId="64FE2C8E" w:rsidR="00BE7E6E" w:rsidRPr="004F51B8" w:rsidRDefault="004F51B8" w:rsidP="00C33CFA">
            <w:pPr>
              <w:numPr>
                <w:ilvl w:val="0"/>
                <w:numId w:val="2"/>
              </w:numPr>
              <w:rPr>
                <w:rFonts w:ascii="Arial" w:hAnsi="Arial" w:cs="Arial"/>
                <w:color w:val="000000"/>
                <w:sz w:val="18"/>
                <w:szCs w:val="18"/>
              </w:rPr>
            </w:pPr>
            <w:r w:rsidRPr="004F51B8">
              <w:rPr>
                <w:rFonts w:ascii="Arial" w:hAnsi="Arial" w:cs="Arial"/>
                <w:color w:val="000000"/>
                <w:sz w:val="18"/>
                <w:szCs w:val="18"/>
              </w:rPr>
              <w:t>Pravilnik o tehni</w:t>
            </w:r>
            <w:r w:rsidRPr="004F51B8">
              <w:rPr>
                <w:rFonts w:ascii="Arial" w:hAnsi="Arial" w:cs="Arial" w:hint="eastAsia"/>
                <w:color w:val="000000"/>
                <w:sz w:val="18"/>
                <w:szCs w:val="18"/>
              </w:rPr>
              <w:t>č</w:t>
            </w:r>
            <w:r w:rsidRPr="004F51B8">
              <w:rPr>
                <w:rFonts w:ascii="Arial" w:hAnsi="Arial" w:cs="Arial"/>
                <w:color w:val="000000"/>
                <w:sz w:val="18"/>
                <w:szCs w:val="18"/>
              </w:rPr>
              <w:t xml:space="preserve">nih pregledih motornih in priklopnih vozil (Uradni list RS, </w:t>
            </w:r>
            <w:r w:rsidRPr="004F51B8">
              <w:rPr>
                <w:rFonts w:ascii="Arial" w:hAnsi="Arial" w:cs="Arial" w:hint="eastAsia"/>
                <w:color w:val="000000"/>
                <w:sz w:val="18"/>
                <w:szCs w:val="18"/>
              </w:rPr>
              <w:t>š</w:t>
            </w:r>
            <w:r w:rsidRPr="004F51B8">
              <w:rPr>
                <w:rFonts w:ascii="Arial" w:hAnsi="Arial" w:cs="Arial"/>
                <w:color w:val="000000"/>
                <w:sz w:val="18"/>
                <w:szCs w:val="18"/>
              </w:rPr>
              <w:t xml:space="preserve">t. 43/19, 52/22, 125/22, 4/24 in 22/24) </w:t>
            </w:r>
            <w:r w:rsidR="00A11576" w:rsidRPr="004F51B8">
              <w:rPr>
                <w:rFonts w:ascii="Arial" w:hAnsi="Arial" w:cs="Arial"/>
                <w:color w:val="000000"/>
                <w:sz w:val="18"/>
                <w:szCs w:val="18"/>
              </w:rPr>
              <w:t>ter</w:t>
            </w:r>
          </w:p>
          <w:p w14:paraId="36A7160E"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V primeru nastopanja subjekta za katerega je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w:t>
      </w:r>
      <w:r w:rsidRPr="00731494">
        <w:rPr>
          <w:rFonts w:ascii="Arial" w:hAnsi="Arial" w:cs="Arial"/>
          <w:color w:val="000000"/>
          <w:sz w:val="18"/>
          <w:szCs w:val="18"/>
        </w:rPr>
        <w:lastRenderedPageBreak/>
        <w:t>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285E5F">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285E5F">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285E5F">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285E5F">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285E5F">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w:t>
      </w:r>
      <w:proofErr w:type="spellStart"/>
      <w:r w:rsidRPr="00731494">
        <w:rPr>
          <w:rFonts w:ascii="Arial" w:hAnsi="Arial" w:cs="Arial"/>
          <w:color w:val="000000"/>
          <w:sz w:val="18"/>
          <w:szCs w:val="18"/>
        </w:rPr>
        <w:t>podizvajalsko</w:t>
      </w:r>
      <w:proofErr w:type="spellEnd"/>
      <w:r w:rsidRPr="00731494">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285E5F">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285E5F">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285E5F">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285E5F">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 xml:space="preserve">Izbrani ponudnik bo pozvan k podpisu pogodbe. Pogodba bo v primeru zahtevanega zavarovanja za dobro izvedbo sklenjena pod </w:t>
      </w:r>
      <w:proofErr w:type="spellStart"/>
      <w:r w:rsidRPr="00731494">
        <w:rPr>
          <w:rFonts w:ascii="Arial" w:hAnsi="Arial" w:cs="Arial"/>
          <w:color w:val="000000"/>
          <w:sz w:val="18"/>
          <w:szCs w:val="18"/>
        </w:rPr>
        <w:t>odložnim</w:t>
      </w:r>
      <w:proofErr w:type="spellEnd"/>
      <w:r w:rsidRPr="00731494">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2A56508" w14:textId="77777777" w:rsidR="00BE7E6E" w:rsidRPr="00731494" w:rsidRDefault="00A11576" w:rsidP="00964D89">
      <w:pPr>
        <w:spacing w:before="225" w:after="0" w:line="240" w:lineRule="auto"/>
        <w:jc w:val="both"/>
      </w:pPr>
      <w:r w:rsidRPr="00731494">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w:t>
      </w:r>
      <w:proofErr w:type="spellStart"/>
      <w:r w:rsidRPr="00731494">
        <w:rPr>
          <w:rFonts w:ascii="Arial" w:hAnsi="Arial" w:cs="Arial"/>
          <w:color w:val="000000"/>
          <w:sz w:val="18"/>
          <w:szCs w:val="18"/>
        </w:rPr>
        <w:t>predrevizijskem</w:t>
      </w:r>
      <w:proofErr w:type="spellEnd"/>
      <w:r w:rsidRPr="00731494">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31494">
        <w:rPr>
          <w:rFonts w:ascii="Arial" w:hAnsi="Arial" w:cs="Arial"/>
          <w:color w:val="000000"/>
          <w:sz w:val="18"/>
          <w:szCs w:val="18"/>
        </w:rPr>
        <w:t>predrevizijski</w:t>
      </w:r>
      <w:proofErr w:type="spellEnd"/>
      <w:r w:rsidRPr="00731494">
        <w:rPr>
          <w:rFonts w:ascii="Arial" w:hAnsi="Arial" w:cs="Arial"/>
          <w:color w:val="000000"/>
          <w:sz w:val="18"/>
          <w:szCs w:val="18"/>
        </w:rPr>
        <w:t xml:space="preserve">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 xml:space="preserve">Zahtevek za revizijo skladno z določbo 13.a člena ZPVPJN lahko vloži samo preko portala </w:t>
      </w:r>
      <w:proofErr w:type="spellStart"/>
      <w:r w:rsidRPr="00731494">
        <w:rPr>
          <w:rFonts w:ascii="Arial" w:hAnsi="Arial" w:cs="Arial"/>
          <w:b/>
          <w:bCs/>
          <w:color w:val="000000"/>
          <w:sz w:val="18"/>
          <w:szCs w:val="18"/>
        </w:rPr>
        <w:t>eRevizija</w:t>
      </w:r>
      <w:proofErr w:type="spellEnd"/>
      <w:r w:rsidRPr="00731494">
        <w:rPr>
          <w:rFonts w:ascii="Arial" w:hAnsi="Arial" w:cs="Arial"/>
          <w:b/>
          <w:bCs/>
          <w:color w:val="000000"/>
          <w:sz w:val="18"/>
          <w:szCs w:val="18"/>
        </w:rPr>
        <w:t xml:space="preserve">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213F8294"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r w:rsidR="00350C33">
        <w:rPr>
          <w:rFonts w:ascii="Arial" w:hAnsi="Arial" w:cs="Arial"/>
          <w:b/>
          <w:bCs/>
          <w:color w:val="000000"/>
          <w:sz w:val="18"/>
          <w:szCs w:val="18"/>
        </w:rPr>
        <w:t xml:space="preserve"> za posamezni sklop</w:t>
      </w:r>
      <w:r w:rsidRPr="00731494">
        <w:rPr>
          <w:rFonts w:ascii="Arial" w:hAnsi="Arial" w:cs="Arial"/>
          <w:b/>
          <w:bCs/>
          <w:color w:val="000000"/>
          <w:sz w:val="18"/>
          <w:szCs w:val="18"/>
        </w:rPr>
        <w:t>.</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Upoštevali se bodo naslednji </w:t>
      </w:r>
      <w:proofErr w:type="spellStart"/>
      <w:r w:rsidRPr="00731494">
        <w:rPr>
          <w:rFonts w:ascii="Arial" w:hAnsi="Arial" w:cs="Arial"/>
          <w:color w:val="000000"/>
          <w:sz w:val="18"/>
          <w:szCs w:val="18"/>
        </w:rPr>
        <w:t>ponderji</w:t>
      </w:r>
      <w:proofErr w:type="spellEnd"/>
      <w:r w:rsidRPr="0073149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161EA1C8" w:rsidR="007C2733" w:rsidRPr="00731494" w:rsidRDefault="007C2733" w:rsidP="007C2733">
            <w:pPr>
              <w:jc w:val="center"/>
            </w:pPr>
            <w:proofErr w:type="spellStart"/>
            <w:r w:rsidRPr="00731494">
              <w:rPr>
                <w:rFonts w:ascii="Arial" w:hAnsi="Arial" w:cs="Arial"/>
                <w:color w:val="000000"/>
                <w:position w:val="-2"/>
                <w:sz w:val="18"/>
                <w:szCs w:val="18"/>
              </w:rPr>
              <w:t>Ponder</w:t>
            </w:r>
            <w:r w:rsidR="00361AC9">
              <w:rPr>
                <w:rFonts w:ascii="Arial" w:hAnsi="Arial" w:cs="Arial"/>
                <w:color w:val="000000"/>
                <w:position w:val="-2"/>
                <w:sz w:val="18"/>
                <w:szCs w:val="18"/>
              </w:rPr>
              <w:t>ji</w:t>
            </w:r>
            <w:proofErr w:type="spellEnd"/>
            <w:r w:rsidRPr="00731494">
              <w:rPr>
                <w:rFonts w:ascii="Arial" w:hAnsi="Arial" w:cs="Arial"/>
                <w:color w:val="000000"/>
                <w:position w:val="-2"/>
                <w:sz w:val="18"/>
                <w:szCs w:val="18"/>
              </w:rPr>
              <w:t>:</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FBD3B" w14:textId="71F2B81F" w:rsidR="00361AC9" w:rsidRDefault="00361AC9" w:rsidP="001662AC">
            <w:pPr>
              <w:jc w:val="both"/>
              <w:rPr>
                <w:rFonts w:ascii="Arial" w:hAnsi="Arial" w:cs="Arial"/>
                <w:b/>
                <w:bCs/>
                <w:color w:val="000000"/>
                <w:position w:val="-2"/>
                <w:sz w:val="18"/>
                <w:szCs w:val="18"/>
              </w:rPr>
            </w:pPr>
            <w:r w:rsidRPr="00361AC9">
              <w:rPr>
                <w:rFonts w:ascii="Arial" w:hAnsi="Arial" w:cs="Arial"/>
                <w:b/>
                <w:bCs/>
                <w:color w:val="000000"/>
                <w:position w:val="-2"/>
                <w:sz w:val="18"/>
                <w:szCs w:val="18"/>
              </w:rPr>
              <w:t>Za</w:t>
            </w:r>
            <w:r>
              <w:rPr>
                <w:rFonts w:ascii="Arial" w:hAnsi="Arial" w:cs="Arial"/>
                <w:color w:val="000000"/>
                <w:position w:val="-2"/>
                <w:sz w:val="18"/>
                <w:szCs w:val="18"/>
              </w:rPr>
              <w:t xml:space="preserve"> </w:t>
            </w:r>
            <w:r w:rsidRPr="001662AC">
              <w:rPr>
                <w:rFonts w:ascii="Arial" w:hAnsi="Arial" w:cs="Arial"/>
                <w:b/>
                <w:bCs/>
                <w:color w:val="000000"/>
                <w:position w:val="-2"/>
                <w:sz w:val="18"/>
                <w:szCs w:val="18"/>
              </w:rPr>
              <w:t>sklop</w:t>
            </w:r>
            <w:r>
              <w:rPr>
                <w:rFonts w:ascii="Arial" w:hAnsi="Arial" w:cs="Arial"/>
                <w:b/>
                <w:bCs/>
                <w:color w:val="000000"/>
                <w:position w:val="-2"/>
                <w:sz w:val="18"/>
                <w:szCs w:val="18"/>
              </w:rPr>
              <w:t xml:space="preserve"> 1a, 1b, 1c, 1d , 1 e, </w:t>
            </w:r>
            <w:r w:rsidR="00D50810" w:rsidRPr="00083E81">
              <w:rPr>
                <w:rFonts w:ascii="Arial" w:hAnsi="Arial" w:cs="Arial"/>
                <w:b/>
                <w:bCs/>
                <w:color w:val="FF0000"/>
                <w:position w:val="-2"/>
                <w:sz w:val="18"/>
                <w:szCs w:val="18"/>
              </w:rPr>
              <w:t xml:space="preserve">1 f, </w:t>
            </w:r>
            <w:r>
              <w:rPr>
                <w:rFonts w:ascii="Arial" w:hAnsi="Arial" w:cs="Arial"/>
                <w:b/>
                <w:bCs/>
                <w:color w:val="000000"/>
                <w:position w:val="-2"/>
                <w:sz w:val="18"/>
                <w:szCs w:val="18"/>
              </w:rPr>
              <w:t xml:space="preserve">2 a in 3: </w:t>
            </w:r>
          </w:p>
          <w:p w14:paraId="74A02724" w14:textId="77777777" w:rsidR="00361AC9" w:rsidRDefault="00361AC9" w:rsidP="001662AC">
            <w:pPr>
              <w:jc w:val="both"/>
              <w:rPr>
                <w:rFonts w:ascii="Arial" w:hAnsi="Arial" w:cs="Arial"/>
                <w:color w:val="000000"/>
                <w:position w:val="-2"/>
                <w:sz w:val="18"/>
                <w:szCs w:val="18"/>
              </w:rPr>
            </w:pPr>
          </w:p>
          <w:p w14:paraId="792097DC" w14:textId="578CF383" w:rsidR="007C2733" w:rsidRPr="001662AC" w:rsidRDefault="007C2733" w:rsidP="001662AC">
            <w:pPr>
              <w:jc w:val="both"/>
              <w:rPr>
                <w:rFonts w:ascii="Arial" w:hAnsi="Arial" w:cs="Arial"/>
                <w:color w:val="000000"/>
                <w:position w:val="-2"/>
                <w:sz w:val="18"/>
                <w:szCs w:val="18"/>
              </w:rPr>
            </w:pPr>
            <w:r w:rsidRPr="001662AC">
              <w:rPr>
                <w:rFonts w:ascii="Arial" w:hAnsi="Arial" w:cs="Arial"/>
                <w:color w:val="000000"/>
                <w:position w:val="-2"/>
                <w:sz w:val="18"/>
                <w:szCs w:val="18"/>
              </w:rPr>
              <w:t xml:space="preserve">Najnižja ponudbena cena v EUR brez DDV </w:t>
            </w:r>
            <w:r w:rsidR="001662AC" w:rsidRPr="001662AC">
              <w:rPr>
                <w:rFonts w:ascii="Arial" w:hAnsi="Arial" w:cs="Arial"/>
                <w:color w:val="000000"/>
                <w:position w:val="-2"/>
                <w:sz w:val="18"/>
                <w:szCs w:val="18"/>
              </w:rPr>
              <w:t>in sicer</w:t>
            </w:r>
            <w:r w:rsidR="001662AC">
              <w:rPr>
                <w:rFonts w:ascii="Arial" w:hAnsi="Arial" w:cs="Arial"/>
                <w:color w:val="000000"/>
                <w:position w:val="-2"/>
                <w:sz w:val="18"/>
                <w:szCs w:val="18"/>
              </w:rPr>
              <w:t xml:space="preserve"> maksimalno število točk je </w:t>
            </w:r>
            <w:r w:rsidR="00361AC9">
              <w:rPr>
                <w:rFonts w:ascii="Arial" w:hAnsi="Arial" w:cs="Arial"/>
                <w:color w:val="000000"/>
                <w:position w:val="-2"/>
                <w:sz w:val="18"/>
                <w:szCs w:val="18"/>
              </w:rPr>
              <w:t>100</w:t>
            </w:r>
            <w:r w:rsidR="001662AC">
              <w:rPr>
                <w:rFonts w:ascii="Arial" w:hAnsi="Arial" w:cs="Arial"/>
                <w:color w:val="000000"/>
                <w:position w:val="-2"/>
                <w:sz w:val="18"/>
                <w:szCs w:val="18"/>
              </w:rPr>
              <w:t xml:space="preserve"> točk za posamezni sklop, ki jih sestavlja</w:t>
            </w:r>
            <w:r w:rsidR="001662AC" w:rsidRPr="001662AC">
              <w:rPr>
                <w:rFonts w:ascii="Arial" w:hAnsi="Arial" w:cs="Arial"/>
                <w:color w:val="000000"/>
                <w:position w:val="-2"/>
                <w:sz w:val="18"/>
                <w:szCs w:val="18"/>
              </w:rPr>
              <w:t xml:space="preserve">: </w:t>
            </w:r>
          </w:p>
          <w:p w14:paraId="686BE2CA" w14:textId="3C4B21CC" w:rsidR="001662AC" w:rsidRPr="001662AC" w:rsidRDefault="001662AC" w:rsidP="001662AC">
            <w:pPr>
              <w:pStyle w:val="Odstavekseznama"/>
              <w:numPr>
                <w:ilvl w:val="0"/>
                <w:numId w:val="60"/>
              </w:numPr>
              <w:jc w:val="both"/>
              <w:rPr>
                <w:rFonts w:ascii="Arial" w:hAnsi="Arial" w:cs="Arial"/>
                <w:sz w:val="18"/>
                <w:szCs w:val="18"/>
              </w:rPr>
            </w:pPr>
            <w:r w:rsidRPr="001662AC">
              <w:rPr>
                <w:rFonts w:ascii="Arial" w:hAnsi="Arial" w:cs="Arial"/>
                <w:position w:val="-2"/>
                <w:sz w:val="18"/>
                <w:szCs w:val="18"/>
              </w:rPr>
              <w:t xml:space="preserve">85 </w:t>
            </w:r>
            <w:r>
              <w:rPr>
                <w:rFonts w:ascii="Arial" w:hAnsi="Arial" w:cs="Arial"/>
                <w:position w:val="-2"/>
                <w:sz w:val="18"/>
                <w:szCs w:val="18"/>
              </w:rPr>
              <w:t>točk dobi najnižja</w:t>
            </w:r>
            <w:r w:rsidRPr="001662AC">
              <w:rPr>
                <w:rFonts w:ascii="Arial" w:hAnsi="Arial" w:cs="Arial"/>
                <w:position w:val="-2"/>
                <w:sz w:val="18"/>
                <w:szCs w:val="18"/>
              </w:rPr>
              <w:t xml:space="preserve"> ponudben</w:t>
            </w:r>
            <w:r>
              <w:rPr>
                <w:rFonts w:ascii="Arial" w:hAnsi="Arial" w:cs="Arial"/>
                <w:position w:val="-2"/>
                <w:sz w:val="18"/>
                <w:szCs w:val="18"/>
              </w:rPr>
              <w:t>a</w:t>
            </w:r>
            <w:r w:rsidRPr="001662AC">
              <w:rPr>
                <w:rFonts w:ascii="Arial" w:hAnsi="Arial" w:cs="Arial"/>
                <w:position w:val="-2"/>
                <w:sz w:val="18"/>
                <w:szCs w:val="18"/>
              </w:rPr>
              <w:t xml:space="preserve"> cen</w:t>
            </w:r>
            <w:r>
              <w:rPr>
                <w:rFonts w:ascii="Arial" w:hAnsi="Arial" w:cs="Arial"/>
                <w:position w:val="-2"/>
                <w:sz w:val="18"/>
                <w:szCs w:val="18"/>
              </w:rPr>
              <w:t>a</w:t>
            </w:r>
            <w:r w:rsidRPr="001662AC">
              <w:rPr>
                <w:rFonts w:ascii="Arial" w:hAnsi="Arial" w:cs="Arial"/>
                <w:position w:val="-2"/>
                <w:sz w:val="18"/>
                <w:szCs w:val="18"/>
              </w:rPr>
              <w:t xml:space="preserve"> </w:t>
            </w:r>
            <w:r w:rsidRPr="001662AC">
              <w:rPr>
                <w:rFonts w:ascii="Arial" w:hAnsi="Arial" w:cs="Arial"/>
                <w:sz w:val="18"/>
                <w:szCs w:val="18"/>
              </w:rPr>
              <w:t xml:space="preserve">za vzdrževanje in servisiranje </w:t>
            </w:r>
            <w:r w:rsidR="00B26AA0">
              <w:rPr>
                <w:rFonts w:ascii="Arial" w:hAnsi="Arial" w:cs="Arial"/>
                <w:sz w:val="18"/>
                <w:szCs w:val="18"/>
              </w:rPr>
              <w:t>za 4 leta</w:t>
            </w:r>
            <w:r w:rsidRPr="001662AC">
              <w:rPr>
                <w:rFonts w:ascii="Arial" w:hAnsi="Arial" w:cs="Arial"/>
                <w:sz w:val="18"/>
                <w:szCs w:val="18"/>
              </w:rPr>
              <w:t xml:space="preserve"> za vsa vozila v posameznem sklopu</w:t>
            </w:r>
            <w:r w:rsidR="00B26AA0">
              <w:rPr>
                <w:rFonts w:ascii="Arial" w:hAnsi="Arial" w:cs="Arial"/>
                <w:sz w:val="18"/>
                <w:szCs w:val="18"/>
              </w:rPr>
              <w:t xml:space="preserve"> </w:t>
            </w:r>
            <w:r w:rsidR="00D01359">
              <w:rPr>
                <w:rFonts w:ascii="Arial" w:hAnsi="Arial" w:cs="Arial"/>
                <w:sz w:val="18"/>
                <w:szCs w:val="18"/>
              </w:rPr>
              <w:t>brez</w:t>
            </w:r>
            <w:r w:rsidR="00B26AA0">
              <w:rPr>
                <w:rFonts w:ascii="Arial" w:hAnsi="Arial" w:cs="Arial"/>
                <w:sz w:val="18"/>
                <w:szCs w:val="18"/>
              </w:rPr>
              <w:t xml:space="preserve"> DDV (TABELA 1)</w:t>
            </w:r>
          </w:p>
          <w:p w14:paraId="3D144E5C" w14:textId="69A9E41F" w:rsidR="001662AC" w:rsidRPr="001662AC" w:rsidRDefault="001662AC" w:rsidP="001662AC">
            <w:pPr>
              <w:jc w:val="both"/>
              <w:rPr>
                <w:rFonts w:ascii="Arial" w:hAnsi="Arial" w:cs="Arial"/>
                <w:sz w:val="18"/>
                <w:szCs w:val="18"/>
              </w:rPr>
            </w:pPr>
            <w:r w:rsidRPr="001662AC">
              <w:rPr>
                <w:rFonts w:ascii="Arial" w:hAnsi="Arial" w:cs="Arial"/>
                <w:sz w:val="18"/>
                <w:szCs w:val="18"/>
              </w:rPr>
              <w:t>in</w:t>
            </w:r>
          </w:p>
          <w:p w14:paraId="2737EF1A" w14:textId="3F0D9E70" w:rsidR="001662AC" w:rsidRPr="001662AC" w:rsidRDefault="001662AC" w:rsidP="001662AC">
            <w:pPr>
              <w:pStyle w:val="Odstavekseznama"/>
              <w:numPr>
                <w:ilvl w:val="0"/>
                <w:numId w:val="60"/>
              </w:numPr>
              <w:jc w:val="both"/>
            </w:pPr>
            <w:r w:rsidRPr="001662AC">
              <w:rPr>
                <w:rFonts w:ascii="Arial" w:hAnsi="Arial" w:cs="Arial"/>
                <w:sz w:val="18"/>
                <w:szCs w:val="18"/>
              </w:rPr>
              <w:t xml:space="preserve">15 </w:t>
            </w:r>
            <w:r>
              <w:rPr>
                <w:rFonts w:ascii="Arial" w:hAnsi="Arial" w:cs="Arial"/>
                <w:sz w:val="18"/>
                <w:szCs w:val="18"/>
              </w:rPr>
              <w:t>točk prejme najnižja</w:t>
            </w:r>
            <w:r w:rsidRPr="001662AC">
              <w:rPr>
                <w:rFonts w:ascii="Arial" w:hAnsi="Arial" w:cs="Arial"/>
                <w:sz w:val="18"/>
                <w:szCs w:val="18"/>
              </w:rPr>
              <w:t xml:space="preserve"> ponudben</w:t>
            </w:r>
            <w:r>
              <w:rPr>
                <w:rFonts w:ascii="Arial" w:hAnsi="Arial" w:cs="Arial"/>
                <w:sz w:val="18"/>
                <w:szCs w:val="18"/>
              </w:rPr>
              <w:t>a</w:t>
            </w:r>
            <w:r w:rsidRPr="001662AC">
              <w:rPr>
                <w:rFonts w:ascii="Arial" w:hAnsi="Arial" w:cs="Arial"/>
                <w:sz w:val="18"/>
                <w:szCs w:val="18"/>
              </w:rPr>
              <w:t xml:space="preserve"> cen</w:t>
            </w:r>
            <w:r>
              <w:rPr>
                <w:rFonts w:ascii="Arial" w:hAnsi="Arial" w:cs="Arial"/>
                <w:sz w:val="18"/>
                <w:szCs w:val="18"/>
              </w:rPr>
              <w:t>a</w:t>
            </w:r>
            <w:r w:rsidRPr="001662AC">
              <w:rPr>
                <w:rFonts w:ascii="Arial" w:hAnsi="Arial" w:cs="Arial"/>
                <w:sz w:val="18"/>
                <w:szCs w:val="18"/>
              </w:rPr>
              <w:t xml:space="preserve"> za servisno uro</w:t>
            </w:r>
            <w:r w:rsidR="00B26AA0">
              <w:rPr>
                <w:rFonts w:ascii="Arial" w:hAnsi="Arial" w:cs="Arial"/>
                <w:sz w:val="18"/>
                <w:szCs w:val="18"/>
              </w:rPr>
              <w:t xml:space="preserve"> </w:t>
            </w:r>
            <w:r w:rsidR="00D01359">
              <w:rPr>
                <w:rFonts w:ascii="Arial" w:hAnsi="Arial" w:cs="Arial"/>
                <w:sz w:val="18"/>
                <w:szCs w:val="18"/>
              </w:rPr>
              <w:t>brez</w:t>
            </w:r>
            <w:r w:rsidR="00B26AA0" w:rsidRPr="001662AC">
              <w:rPr>
                <w:rFonts w:ascii="Arial" w:hAnsi="Arial" w:cs="Arial"/>
                <w:sz w:val="18"/>
                <w:szCs w:val="18"/>
              </w:rPr>
              <w:t xml:space="preserve"> DDV </w:t>
            </w:r>
            <w:r w:rsidR="00B26AA0">
              <w:rPr>
                <w:rFonts w:ascii="Arial" w:hAnsi="Arial" w:cs="Arial"/>
                <w:sz w:val="18"/>
                <w:szCs w:val="18"/>
              </w:rPr>
              <w:t>(TABELA 2)</w:t>
            </w:r>
            <w:r w:rsidR="00D80AB1">
              <w:rPr>
                <w:rFonts w:ascii="Arial" w:hAnsi="Arial" w:cs="Arial"/>
                <w:sz w:val="18"/>
                <w:szCs w:val="18"/>
              </w:rPr>
              <w:t>,</w:t>
            </w:r>
          </w:p>
          <w:p w14:paraId="4525D546" w14:textId="77777777" w:rsidR="002015C4" w:rsidRDefault="002015C4" w:rsidP="001662AC">
            <w:pPr>
              <w:jc w:val="both"/>
              <w:rPr>
                <w:rFonts w:ascii="Arial" w:hAnsi="Arial" w:cs="Arial"/>
                <w:sz w:val="18"/>
                <w:szCs w:val="18"/>
              </w:rPr>
            </w:pPr>
          </w:p>
          <w:p w14:paraId="444A243B" w14:textId="417F211B" w:rsidR="001662AC" w:rsidRDefault="001662AC" w:rsidP="001662AC">
            <w:pPr>
              <w:jc w:val="both"/>
              <w:rPr>
                <w:rFonts w:ascii="Arial" w:hAnsi="Arial" w:cs="Arial"/>
                <w:sz w:val="18"/>
                <w:szCs w:val="18"/>
              </w:rPr>
            </w:pPr>
            <w:r w:rsidRPr="00CD1DBE">
              <w:rPr>
                <w:rFonts w:ascii="Arial" w:hAnsi="Arial" w:cs="Arial"/>
                <w:sz w:val="18"/>
                <w:szCs w:val="18"/>
              </w:rPr>
              <w:t>ostale ponudbe prejmejo proporcionalno nižje število točk</w:t>
            </w:r>
            <w:r w:rsidR="00CD1DBE" w:rsidRPr="00CD1DBE">
              <w:rPr>
                <w:rFonts w:ascii="Arial" w:hAnsi="Arial" w:cs="Arial"/>
                <w:sz w:val="18"/>
                <w:szCs w:val="18"/>
              </w:rPr>
              <w:t xml:space="preserve"> po formuli (Najnižja ponudbena cena / ocenjevanja ponudbena cena) * maksimalno število točk.</w:t>
            </w:r>
          </w:p>
          <w:p w14:paraId="4F15633E" w14:textId="77777777" w:rsidR="00361AC9" w:rsidRDefault="00361AC9" w:rsidP="001662AC">
            <w:pPr>
              <w:jc w:val="both"/>
              <w:rPr>
                <w:rFonts w:ascii="Arial" w:hAnsi="Arial" w:cs="Arial"/>
                <w:sz w:val="18"/>
                <w:szCs w:val="18"/>
              </w:rPr>
            </w:pPr>
          </w:p>
          <w:p w14:paraId="789F24A1" w14:textId="17053473" w:rsidR="00361AC9" w:rsidRDefault="00361AC9" w:rsidP="001662AC">
            <w:pPr>
              <w:jc w:val="both"/>
              <w:rPr>
                <w:rFonts w:ascii="Arial" w:hAnsi="Arial" w:cs="Arial"/>
                <w:b/>
                <w:bCs/>
                <w:sz w:val="18"/>
                <w:szCs w:val="18"/>
              </w:rPr>
            </w:pPr>
            <w:r w:rsidRPr="00361AC9">
              <w:rPr>
                <w:rFonts w:ascii="Arial" w:hAnsi="Arial" w:cs="Arial"/>
                <w:b/>
                <w:bCs/>
                <w:sz w:val="18"/>
                <w:szCs w:val="18"/>
              </w:rPr>
              <w:t xml:space="preserve">Za sklop </w:t>
            </w:r>
            <w:r w:rsidRPr="00083E81">
              <w:rPr>
                <w:rFonts w:ascii="Arial" w:hAnsi="Arial" w:cs="Arial"/>
                <w:b/>
                <w:bCs/>
                <w:color w:val="FF0000"/>
                <w:sz w:val="18"/>
                <w:szCs w:val="18"/>
              </w:rPr>
              <w:t xml:space="preserve">1 </w:t>
            </w:r>
            <w:r w:rsidR="00D50810" w:rsidRPr="00083E81">
              <w:rPr>
                <w:rFonts w:ascii="Arial" w:hAnsi="Arial" w:cs="Arial"/>
                <w:b/>
                <w:bCs/>
                <w:color w:val="FF0000"/>
                <w:sz w:val="18"/>
                <w:szCs w:val="18"/>
              </w:rPr>
              <w:t>g</w:t>
            </w:r>
            <w:r w:rsidRPr="00083E81">
              <w:rPr>
                <w:rFonts w:ascii="Arial" w:hAnsi="Arial" w:cs="Arial"/>
                <w:b/>
                <w:bCs/>
                <w:color w:val="FF0000"/>
                <w:sz w:val="18"/>
                <w:szCs w:val="18"/>
              </w:rPr>
              <w:t xml:space="preserve"> </w:t>
            </w:r>
            <w:r w:rsidRPr="00361AC9">
              <w:rPr>
                <w:rFonts w:ascii="Arial" w:hAnsi="Arial" w:cs="Arial"/>
                <w:b/>
                <w:bCs/>
                <w:sz w:val="18"/>
                <w:szCs w:val="18"/>
              </w:rPr>
              <w:t xml:space="preserve">in 2 b: </w:t>
            </w:r>
          </w:p>
          <w:p w14:paraId="58AC1043" w14:textId="77777777" w:rsidR="00361AC9" w:rsidRPr="00361AC9" w:rsidRDefault="00361AC9" w:rsidP="001662AC">
            <w:pPr>
              <w:jc w:val="both"/>
              <w:rPr>
                <w:rFonts w:ascii="Arial" w:hAnsi="Arial" w:cs="Arial"/>
                <w:b/>
                <w:bCs/>
                <w:sz w:val="18"/>
                <w:szCs w:val="18"/>
              </w:rPr>
            </w:pPr>
          </w:p>
          <w:p w14:paraId="78A69B38" w14:textId="03BE8554" w:rsidR="00361AC9" w:rsidRPr="001662AC" w:rsidRDefault="00361AC9" w:rsidP="00361AC9">
            <w:pPr>
              <w:jc w:val="both"/>
              <w:rPr>
                <w:rFonts w:ascii="Arial" w:hAnsi="Arial" w:cs="Arial"/>
                <w:color w:val="000000"/>
                <w:position w:val="-2"/>
                <w:sz w:val="18"/>
                <w:szCs w:val="18"/>
              </w:rPr>
            </w:pPr>
            <w:r w:rsidRPr="001662AC">
              <w:rPr>
                <w:rFonts w:ascii="Arial" w:hAnsi="Arial" w:cs="Arial"/>
                <w:color w:val="000000"/>
                <w:position w:val="-2"/>
                <w:sz w:val="18"/>
                <w:szCs w:val="18"/>
              </w:rPr>
              <w:t>Najnižja ponudbena cena v EUR brez DDV in sicer</w:t>
            </w:r>
            <w:r>
              <w:rPr>
                <w:rFonts w:ascii="Arial" w:hAnsi="Arial" w:cs="Arial"/>
                <w:color w:val="000000"/>
                <w:position w:val="-2"/>
                <w:sz w:val="18"/>
                <w:szCs w:val="18"/>
              </w:rPr>
              <w:t xml:space="preserve"> maksimalno število točk je 100 točk za posamezni sklop</w:t>
            </w:r>
            <w:r w:rsidR="00D80AB1">
              <w:rPr>
                <w:rFonts w:ascii="Arial" w:hAnsi="Arial" w:cs="Arial"/>
                <w:color w:val="000000"/>
                <w:position w:val="-2"/>
                <w:sz w:val="18"/>
                <w:szCs w:val="18"/>
              </w:rPr>
              <w:t>.</w:t>
            </w:r>
            <w:r w:rsidRPr="001662AC">
              <w:rPr>
                <w:rFonts w:ascii="Arial" w:hAnsi="Arial" w:cs="Arial"/>
                <w:color w:val="000000"/>
                <w:position w:val="-2"/>
                <w:sz w:val="18"/>
                <w:szCs w:val="18"/>
              </w:rPr>
              <w:t xml:space="preserve"> </w:t>
            </w:r>
          </w:p>
          <w:p w14:paraId="2A9DA337" w14:textId="08840E00" w:rsidR="00361AC9" w:rsidRDefault="00361AC9" w:rsidP="00361AC9">
            <w:pPr>
              <w:pStyle w:val="Odstavekseznama"/>
              <w:numPr>
                <w:ilvl w:val="0"/>
                <w:numId w:val="61"/>
              </w:numPr>
              <w:jc w:val="both"/>
              <w:rPr>
                <w:rFonts w:ascii="Arial" w:hAnsi="Arial" w:cs="Arial"/>
                <w:sz w:val="18"/>
                <w:szCs w:val="18"/>
              </w:rPr>
            </w:pPr>
            <w:r>
              <w:rPr>
                <w:rFonts w:ascii="Arial" w:hAnsi="Arial" w:cs="Arial"/>
                <w:position w:val="-2"/>
                <w:sz w:val="18"/>
                <w:szCs w:val="18"/>
              </w:rPr>
              <w:t>100</w:t>
            </w:r>
            <w:r w:rsidRPr="001662AC">
              <w:rPr>
                <w:rFonts w:ascii="Arial" w:hAnsi="Arial" w:cs="Arial"/>
                <w:position w:val="-2"/>
                <w:sz w:val="18"/>
                <w:szCs w:val="18"/>
              </w:rPr>
              <w:t xml:space="preserve"> </w:t>
            </w:r>
            <w:r>
              <w:rPr>
                <w:rFonts w:ascii="Arial" w:hAnsi="Arial" w:cs="Arial"/>
                <w:position w:val="-2"/>
                <w:sz w:val="18"/>
                <w:szCs w:val="18"/>
              </w:rPr>
              <w:t>točk dobi najnižja</w:t>
            </w:r>
            <w:r w:rsidRPr="001662AC">
              <w:rPr>
                <w:rFonts w:ascii="Arial" w:hAnsi="Arial" w:cs="Arial"/>
                <w:position w:val="-2"/>
                <w:sz w:val="18"/>
                <w:szCs w:val="18"/>
              </w:rPr>
              <w:t xml:space="preserve"> ponudben</w:t>
            </w:r>
            <w:r>
              <w:rPr>
                <w:rFonts w:ascii="Arial" w:hAnsi="Arial" w:cs="Arial"/>
                <w:position w:val="-2"/>
                <w:sz w:val="18"/>
                <w:szCs w:val="18"/>
              </w:rPr>
              <w:t>a</w:t>
            </w:r>
            <w:r w:rsidRPr="001662AC">
              <w:rPr>
                <w:rFonts w:ascii="Arial" w:hAnsi="Arial" w:cs="Arial"/>
                <w:position w:val="-2"/>
                <w:sz w:val="18"/>
                <w:szCs w:val="18"/>
              </w:rPr>
              <w:t xml:space="preserve"> cen</w:t>
            </w:r>
            <w:r>
              <w:rPr>
                <w:rFonts w:ascii="Arial" w:hAnsi="Arial" w:cs="Arial"/>
                <w:position w:val="-2"/>
                <w:sz w:val="18"/>
                <w:szCs w:val="18"/>
              </w:rPr>
              <w:t>a</w:t>
            </w:r>
            <w:r w:rsidRPr="001662AC">
              <w:rPr>
                <w:rFonts w:ascii="Arial" w:hAnsi="Arial" w:cs="Arial"/>
                <w:position w:val="-2"/>
                <w:sz w:val="18"/>
                <w:szCs w:val="18"/>
              </w:rPr>
              <w:t xml:space="preserve"> </w:t>
            </w:r>
            <w:r w:rsidRPr="001662AC">
              <w:rPr>
                <w:rFonts w:ascii="Arial" w:hAnsi="Arial" w:cs="Arial"/>
                <w:sz w:val="18"/>
                <w:szCs w:val="18"/>
              </w:rPr>
              <w:t xml:space="preserve">za </w:t>
            </w:r>
            <w:r w:rsidR="00D01359">
              <w:rPr>
                <w:rFonts w:ascii="Arial" w:hAnsi="Arial" w:cs="Arial"/>
                <w:sz w:val="18"/>
                <w:szCs w:val="18"/>
              </w:rPr>
              <w:t>tehnične preglede za</w:t>
            </w:r>
            <w:r>
              <w:rPr>
                <w:rFonts w:ascii="Arial" w:hAnsi="Arial" w:cs="Arial"/>
                <w:sz w:val="18"/>
                <w:szCs w:val="18"/>
              </w:rPr>
              <w:t xml:space="preserve"> 4 leta</w:t>
            </w:r>
            <w:r w:rsidRPr="001662AC">
              <w:rPr>
                <w:rFonts w:ascii="Arial" w:hAnsi="Arial" w:cs="Arial"/>
                <w:sz w:val="18"/>
                <w:szCs w:val="18"/>
              </w:rPr>
              <w:t xml:space="preserve"> za vsa vozila v posameznem sklopu</w:t>
            </w:r>
            <w:r>
              <w:rPr>
                <w:rFonts w:ascii="Arial" w:hAnsi="Arial" w:cs="Arial"/>
                <w:sz w:val="18"/>
                <w:szCs w:val="18"/>
              </w:rPr>
              <w:t xml:space="preserve"> </w:t>
            </w:r>
            <w:r w:rsidR="00D01359">
              <w:rPr>
                <w:rFonts w:ascii="Arial" w:hAnsi="Arial" w:cs="Arial"/>
                <w:sz w:val="18"/>
                <w:szCs w:val="18"/>
              </w:rPr>
              <w:t>brez</w:t>
            </w:r>
            <w:r>
              <w:rPr>
                <w:rFonts w:ascii="Arial" w:hAnsi="Arial" w:cs="Arial"/>
                <w:sz w:val="18"/>
                <w:szCs w:val="18"/>
              </w:rPr>
              <w:t xml:space="preserve"> DDV (TABELA 1)</w:t>
            </w:r>
            <w:r w:rsidR="00D80AB1">
              <w:rPr>
                <w:rFonts w:ascii="Arial" w:hAnsi="Arial" w:cs="Arial"/>
                <w:sz w:val="18"/>
                <w:szCs w:val="18"/>
              </w:rPr>
              <w:t>,</w:t>
            </w:r>
          </w:p>
          <w:p w14:paraId="67746B0C" w14:textId="77777777" w:rsidR="009207C2" w:rsidRPr="001662AC" w:rsidRDefault="009207C2" w:rsidP="009207C2">
            <w:pPr>
              <w:pStyle w:val="Odstavekseznama"/>
              <w:jc w:val="both"/>
              <w:rPr>
                <w:rFonts w:ascii="Arial" w:hAnsi="Arial" w:cs="Arial"/>
                <w:sz w:val="18"/>
                <w:szCs w:val="18"/>
              </w:rPr>
            </w:pPr>
          </w:p>
          <w:p w14:paraId="2EC8C933" w14:textId="77777777" w:rsidR="009207C2" w:rsidRDefault="009207C2" w:rsidP="009207C2">
            <w:pPr>
              <w:jc w:val="both"/>
              <w:rPr>
                <w:rFonts w:ascii="Arial" w:hAnsi="Arial" w:cs="Arial"/>
                <w:sz w:val="18"/>
                <w:szCs w:val="18"/>
              </w:rPr>
            </w:pPr>
            <w:r w:rsidRPr="00CD1DBE">
              <w:rPr>
                <w:rFonts w:ascii="Arial" w:hAnsi="Arial" w:cs="Arial"/>
                <w:sz w:val="18"/>
                <w:szCs w:val="18"/>
              </w:rPr>
              <w:t>ostale ponudbe prejmejo proporcionalno nižje število točk po formuli (Najnižja ponudbena cena / ocenjevanja ponudbena cena) * maksimalno število točk.</w:t>
            </w:r>
          </w:p>
          <w:p w14:paraId="50939B18" w14:textId="4CAF5EFA" w:rsidR="00CD1DBE" w:rsidRPr="00731494" w:rsidRDefault="00CD1DBE" w:rsidP="001662AC">
            <w:pPr>
              <w:jc w:val="both"/>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75BF19EB" w:rsidR="007C2733" w:rsidRPr="00731494" w:rsidRDefault="007C2733" w:rsidP="007C2733">
            <w:pPr>
              <w:jc w:val="center"/>
              <w:textAlignment w:val="center"/>
            </w:pPr>
            <w:r w:rsidRPr="00731494">
              <w:rPr>
                <w:rFonts w:ascii="Arial" w:hAnsi="Arial" w:cs="Arial"/>
                <w:color w:val="000000"/>
                <w:position w:val="-2"/>
                <w:sz w:val="18"/>
                <w:szCs w:val="18"/>
              </w:rPr>
              <w:t xml:space="preserve">Naročnik bo prejete ponudbe </w:t>
            </w:r>
            <w:r w:rsidR="00350C33">
              <w:rPr>
                <w:rFonts w:ascii="Arial" w:hAnsi="Arial" w:cs="Arial"/>
                <w:color w:val="000000"/>
                <w:position w:val="-2"/>
                <w:sz w:val="18"/>
                <w:szCs w:val="18"/>
              </w:rPr>
              <w:t xml:space="preserve">za posamezen sklop </w:t>
            </w:r>
            <w:r w:rsidRPr="00731494">
              <w:rPr>
                <w:rFonts w:ascii="Arial" w:hAnsi="Arial" w:cs="Arial"/>
                <w:color w:val="000000"/>
                <w:position w:val="-2"/>
                <w:sz w:val="18"/>
                <w:szCs w:val="18"/>
              </w:rPr>
              <w:t>razvrstil glede na ponudbene cene v EUR brez DDV, kot bodo izhajale iz obrazca Ponudba.</w:t>
            </w:r>
          </w:p>
        </w:tc>
      </w:tr>
    </w:tbl>
    <w:p w14:paraId="50501102" w14:textId="3D9D8F24" w:rsidR="00BE7E6E" w:rsidRPr="00731494" w:rsidRDefault="00A11576">
      <w:pPr>
        <w:spacing w:before="225" w:after="225" w:line="240" w:lineRule="auto"/>
        <w:jc w:val="both"/>
      </w:pPr>
      <w:r w:rsidRPr="00731494">
        <w:rPr>
          <w:rFonts w:ascii="Arial" w:hAnsi="Arial" w:cs="Arial"/>
          <w:color w:val="000000"/>
          <w:sz w:val="18"/>
          <w:szCs w:val="18"/>
        </w:rPr>
        <w:t xml:space="preserve">V primeru enakovrednih ponudb </w:t>
      </w:r>
      <w:r w:rsidR="00350C33">
        <w:rPr>
          <w:rFonts w:ascii="Arial" w:hAnsi="Arial" w:cs="Arial"/>
          <w:color w:val="000000"/>
          <w:sz w:val="18"/>
          <w:szCs w:val="18"/>
        </w:rPr>
        <w:t xml:space="preserve">za posamezni sklop </w:t>
      </w:r>
      <w:r w:rsidRPr="00731494">
        <w:rPr>
          <w:rFonts w:ascii="Arial" w:hAnsi="Arial" w:cs="Arial"/>
          <w:color w:val="000000"/>
          <w:sz w:val="18"/>
          <w:szCs w:val="18"/>
        </w:rPr>
        <w:t>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33CCFD71" w:rsidR="00BE7E6E" w:rsidRPr="00731494" w:rsidRDefault="00A11576">
            <w:r w:rsidRPr="00731494">
              <w:rPr>
                <w:rFonts w:ascii="Arial" w:hAnsi="Arial" w:cs="Arial"/>
                <w:color w:val="FFFFFF"/>
                <w:position w:val="-2"/>
                <w:sz w:val="18"/>
                <w:szCs w:val="18"/>
              </w:rPr>
              <w:t>Razlogi za izključitev</w:t>
            </w:r>
            <w:r w:rsidR="00350C33">
              <w:rPr>
                <w:rFonts w:ascii="Arial" w:hAnsi="Arial" w:cs="Arial"/>
                <w:color w:val="FFFFFF"/>
                <w:position w:val="-2"/>
                <w:sz w:val="18"/>
                <w:szCs w:val="18"/>
              </w:rPr>
              <w:t xml:space="preserve"> (relevantni za vse sklope)</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31494">
              <w:rPr>
                <w:rFonts w:ascii="Arial" w:hAnsi="Arial" w:cs="Arial"/>
                <w:color w:val="000000"/>
                <w:position w:val="-2"/>
                <w:sz w:val="18"/>
                <w:szCs w:val="18"/>
              </w:rPr>
              <w:t>popr</w:t>
            </w:r>
            <w:proofErr w:type="spellEnd"/>
            <w:r w:rsidRPr="00731494">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0116145E" w:rsidR="00BE7E6E" w:rsidRPr="001F38DC" w:rsidRDefault="001F38DC" w:rsidP="0071508F">
            <w:pPr>
              <w:spacing w:before="135" w:after="135"/>
              <w:jc w:val="both"/>
              <w:textAlignment w:val="center"/>
              <w:rPr>
                <w:rFonts w:ascii="Arial" w:hAnsi="Arial" w:cs="Arial"/>
                <w:sz w:val="18"/>
                <w:szCs w:val="18"/>
              </w:rPr>
            </w:pPr>
            <w:r w:rsidRPr="001F38DC">
              <w:rPr>
                <w:rFonts w:ascii="Arial" w:hAnsi="Arial" w:cs="Arial"/>
                <w:sz w:val="18"/>
                <w:szCs w:val="18"/>
              </w:rPr>
              <w:t>Naročnik si pridržuje pravico, da v sklopu preverjanje ponudbe, predložena dokazila dodatno preveri v sistemu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C7524" w14:textId="79EA3CE5" w:rsidR="00BE7E6E" w:rsidRPr="00731494" w:rsidRDefault="00A45993">
            <w:pPr>
              <w:spacing w:before="135" w:after="135"/>
              <w:jc w:val="both"/>
              <w:textAlignment w:val="center"/>
            </w:pPr>
            <w:r>
              <w: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2A2F0C16"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r w:rsidR="00A45993">
              <w:rPr>
                <w:rFonts w:ascii="Arial" w:hAnsi="Arial" w:cs="Arial"/>
                <w:color w:val="000000"/>
                <w:position w:val="-2"/>
                <w:sz w:val="18"/>
                <w:szCs w:val="18"/>
              </w:rPr>
              <w:t>.</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lastRenderedPageBreak/>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FB591E8" w14:textId="659B927E" w:rsidR="00BE7E6E" w:rsidRPr="00731494" w:rsidRDefault="001F38DC" w:rsidP="0071508F">
            <w:pPr>
              <w:spacing w:before="135" w:after="135"/>
              <w:jc w:val="both"/>
              <w:textAlignment w:val="center"/>
            </w:pPr>
            <w:r w:rsidRPr="001F38DC">
              <w:rPr>
                <w:rFonts w:ascii="Arial" w:hAnsi="Arial" w:cs="Arial"/>
                <w:sz w:val="18"/>
                <w:szCs w:val="18"/>
              </w:rPr>
              <w:t>Naročnik si pridržuje pravico, da v sklopu preverjanje ponudbe, predložena dokazila dodatno preveri v sistemu e-Dosje.</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B2E6E" w14:textId="2357A56F" w:rsidR="00BE7E6E" w:rsidRPr="00731494" w:rsidRDefault="00A45993">
            <w:pPr>
              <w:spacing w:before="135" w:after="135"/>
              <w:jc w:val="both"/>
              <w:textAlignment w:val="center"/>
            </w:pPr>
            <w:r>
              <w: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47257BB"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r w:rsidR="00A45993">
              <w:rPr>
                <w:rFonts w:ascii="Arial" w:hAnsi="Arial" w:cs="Arial"/>
                <w:color w:val="000000"/>
                <w:position w:val="-2"/>
                <w:sz w:val="18"/>
                <w:szCs w:val="18"/>
              </w:rPr>
              <w:t>.</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4D47A433" w:rsidR="00BE7E6E" w:rsidRPr="00731494" w:rsidRDefault="001F38DC" w:rsidP="0071508F">
            <w:pPr>
              <w:spacing w:before="135" w:after="135"/>
              <w:jc w:val="both"/>
              <w:textAlignment w:val="center"/>
            </w:pPr>
            <w:r w:rsidRPr="001F38DC">
              <w:rPr>
                <w:rFonts w:ascii="Arial" w:hAnsi="Arial" w:cs="Arial"/>
                <w:sz w:val="18"/>
                <w:szCs w:val="18"/>
              </w:rPr>
              <w:t>Naročnik si pridržuje pravico, da v sklopu preverjanje ponudbe, predložena dokazila dodatno preveri v sistemu e-Dosje.</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619C9AEA"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r w:rsidR="00A45993">
              <w:rPr>
                <w:rFonts w:ascii="Arial" w:hAnsi="Arial" w:cs="Arial"/>
                <w:color w:val="000000"/>
                <w:position w:val="-2"/>
                <w:sz w:val="18"/>
                <w:szCs w:val="18"/>
              </w:rPr>
              <w:t>.</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06395F5E" w14:textId="6D0F89BA" w:rsidR="00BE7E6E" w:rsidRPr="00731494" w:rsidRDefault="001F38DC" w:rsidP="0071508F">
            <w:pPr>
              <w:spacing w:before="135" w:after="135"/>
              <w:jc w:val="both"/>
              <w:textAlignment w:val="center"/>
            </w:pPr>
            <w:r w:rsidRPr="001F38DC">
              <w:rPr>
                <w:rFonts w:ascii="Arial" w:hAnsi="Arial" w:cs="Arial"/>
                <w:sz w:val="18"/>
                <w:szCs w:val="18"/>
              </w:rPr>
              <w:t>Naročnik si pridržuje pravico, da v sklopu preverjanje ponudbe, predložena dokazila dodatno preveri v sistemu e-Dosje.</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58A9265E" w:rsidR="00BE7E6E" w:rsidRPr="00731494" w:rsidRDefault="001F38DC">
            <w:pPr>
              <w:spacing w:before="135" w:after="135"/>
              <w:jc w:val="both"/>
              <w:textAlignment w:val="center"/>
            </w:pPr>
            <w:r>
              <w:rPr>
                <w:rFonts w:ascii="Arial" w:hAnsi="Arial" w:cs="Arial"/>
                <w:color w:val="000000"/>
                <w:position w:val="-2"/>
                <w:sz w:val="18"/>
                <w:szCs w:val="18"/>
              </w:rPr>
              <w: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4FEFF81F"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r w:rsidR="00A45993">
              <w:rPr>
                <w:rFonts w:ascii="Arial" w:hAnsi="Arial" w:cs="Arial"/>
                <w:color w:val="000000"/>
                <w:position w:val="-2"/>
                <w:sz w:val="18"/>
                <w:szCs w:val="18"/>
              </w:rPr>
              <w:t>.</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Default="00BE7E6E"/>
    <w:p w14:paraId="3B653905" w14:textId="77777777" w:rsidR="00B011DA" w:rsidRDefault="00B011DA"/>
    <w:p w14:paraId="581937AD" w14:textId="77777777" w:rsidR="00B011DA" w:rsidRPr="00731494" w:rsidRDefault="00B011DA"/>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5D01C5FC" w:rsidR="00BE7E6E" w:rsidRPr="00731494" w:rsidRDefault="00A11576">
            <w:r w:rsidRPr="00731494">
              <w:rPr>
                <w:rFonts w:ascii="Arial" w:hAnsi="Arial" w:cs="Arial"/>
                <w:color w:val="FFFFFF"/>
                <w:position w:val="-2"/>
                <w:sz w:val="18"/>
                <w:szCs w:val="18"/>
              </w:rPr>
              <w:lastRenderedPageBreak/>
              <w:t>Poslovna in finančna sposobnost</w:t>
            </w:r>
            <w:r w:rsidR="00350C33">
              <w:rPr>
                <w:rFonts w:ascii="Arial" w:hAnsi="Arial" w:cs="Arial"/>
                <w:color w:val="FFFFFF"/>
                <w:position w:val="-2"/>
                <w:sz w:val="18"/>
                <w:szCs w:val="18"/>
              </w:rPr>
              <w:t xml:space="preserve"> (relevantni za vse sklope)</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D606CEA" w14:textId="77777777" w:rsidR="00BE7E6E" w:rsidRDefault="00A11576">
            <w:pPr>
              <w:spacing w:before="135" w:after="135"/>
              <w:jc w:val="both"/>
              <w:textAlignment w:val="center"/>
              <w:rPr>
                <w:rFonts w:ascii="Arial" w:hAnsi="Arial" w:cs="Arial"/>
                <w:color w:val="000000"/>
                <w:position w:val="-2"/>
                <w:sz w:val="18"/>
                <w:szCs w:val="18"/>
              </w:rPr>
            </w:pPr>
            <w:proofErr w:type="spellStart"/>
            <w:r w:rsidRPr="00731494">
              <w:rPr>
                <w:rFonts w:ascii="Arial" w:hAnsi="Arial" w:cs="Arial"/>
                <w:color w:val="000000"/>
                <w:position w:val="-2"/>
                <w:sz w:val="18"/>
                <w:szCs w:val="18"/>
              </w:rPr>
              <w:t>Če</w:t>
            </w:r>
            <w:proofErr w:type="spellEnd"/>
            <w:r w:rsidRPr="00731494">
              <w:rPr>
                <w:rFonts w:ascii="Arial" w:hAnsi="Arial" w:cs="Arial"/>
                <w:color w:val="000000"/>
                <w:position w:val="-2"/>
                <w:sz w:val="18"/>
                <w:szCs w:val="18"/>
              </w:rPr>
              <w:t xml:space="preserve"> morajo imeti gospodarski subjekti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dovoljenje ali biti </w:t>
            </w:r>
            <w:proofErr w:type="spellStart"/>
            <w:r w:rsidRPr="00731494">
              <w:rPr>
                <w:rFonts w:ascii="Arial" w:hAnsi="Arial" w:cs="Arial"/>
                <w:color w:val="000000"/>
                <w:position w:val="-2"/>
                <w:sz w:val="18"/>
                <w:szCs w:val="18"/>
              </w:rPr>
              <w:t>člani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določene</w:t>
            </w:r>
            <w:proofErr w:type="spellEnd"/>
            <w:r w:rsidRPr="00731494">
              <w:rPr>
                <w:rFonts w:ascii="Arial" w:hAnsi="Arial" w:cs="Arial"/>
                <w:color w:val="000000"/>
                <w:position w:val="-2"/>
                <w:sz w:val="18"/>
                <w:szCs w:val="18"/>
              </w:rPr>
              <w:t xml:space="preserve"> organizacije, da lahko v svoji </w:t>
            </w:r>
            <w:proofErr w:type="spellStart"/>
            <w:r w:rsidRPr="00731494">
              <w:rPr>
                <w:rFonts w:ascii="Arial" w:hAnsi="Arial" w:cs="Arial"/>
                <w:color w:val="000000"/>
                <w:position w:val="-2"/>
                <w:sz w:val="18"/>
                <w:szCs w:val="18"/>
              </w:rPr>
              <w:t>matični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državi</w:t>
            </w:r>
            <w:proofErr w:type="spellEnd"/>
            <w:r w:rsidRPr="00731494">
              <w:rPr>
                <w:rFonts w:ascii="Arial" w:hAnsi="Arial" w:cs="Arial"/>
                <w:color w:val="000000"/>
                <w:position w:val="-2"/>
                <w:sz w:val="18"/>
                <w:szCs w:val="18"/>
              </w:rPr>
              <w:t xml:space="preserve"> opravljajo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storitev, morajo </w:t>
            </w:r>
            <w:proofErr w:type="spellStart"/>
            <w:r w:rsidRPr="00731494">
              <w:rPr>
                <w:rFonts w:ascii="Arial" w:hAnsi="Arial" w:cs="Arial"/>
                <w:color w:val="000000"/>
                <w:position w:val="-2"/>
                <w:sz w:val="18"/>
                <w:szCs w:val="18"/>
              </w:rPr>
              <w:t>predložiti</w:t>
            </w:r>
            <w:proofErr w:type="spellEnd"/>
            <w:r w:rsidRPr="00731494">
              <w:rPr>
                <w:rFonts w:ascii="Arial" w:hAnsi="Arial" w:cs="Arial"/>
                <w:color w:val="000000"/>
                <w:position w:val="-2"/>
                <w:sz w:val="18"/>
                <w:szCs w:val="18"/>
              </w:rPr>
              <w:t xml:space="preserve"> dokazilo o tem dovoljenju ali </w:t>
            </w:r>
            <w:proofErr w:type="spellStart"/>
            <w:r w:rsidRPr="00731494">
              <w:rPr>
                <w:rFonts w:ascii="Arial" w:hAnsi="Arial" w:cs="Arial"/>
                <w:color w:val="000000"/>
                <w:position w:val="-2"/>
                <w:sz w:val="18"/>
                <w:szCs w:val="18"/>
              </w:rPr>
              <w:t>članstvu</w:t>
            </w:r>
            <w:proofErr w:type="spellEnd"/>
            <w:r w:rsidRPr="00731494">
              <w:rPr>
                <w:rFonts w:ascii="Arial" w:hAnsi="Arial" w:cs="Arial"/>
                <w:color w:val="000000"/>
                <w:position w:val="-2"/>
                <w:sz w:val="18"/>
                <w:szCs w:val="18"/>
              </w:rPr>
              <w:t>.</w:t>
            </w:r>
          </w:p>
          <w:p w14:paraId="25666ED2" w14:textId="5F50BE3C" w:rsidR="001F38DC" w:rsidRDefault="001F38DC" w:rsidP="001F38DC">
            <w:pPr>
              <w:spacing w:before="135" w:after="135"/>
              <w:jc w:val="both"/>
              <w:textAlignment w:val="center"/>
              <w:rPr>
                <w:rFonts w:ascii="Arial" w:hAnsi="Arial" w:cs="Arial"/>
                <w:position w:val="-2"/>
                <w:sz w:val="18"/>
                <w:szCs w:val="18"/>
              </w:rPr>
            </w:pPr>
            <w:r w:rsidRPr="001F38DC">
              <w:rPr>
                <w:rFonts w:ascii="Arial" w:hAnsi="Arial" w:cs="Arial"/>
                <w:position w:val="-2"/>
                <w:sz w:val="18"/>
                <w:szCs w:val="18"/>
              </w:rPr>
              <w:t xml:space="preserve">Za sklop </w:t>
            </w:r>
            <w:r w:rsidRPr="00083E81">
              <w:rPr>
                <w:rFonts w:ascii="Arial" w:hAnsi="Arial" w:cs="Arial"/>
                <w:color w:val="FF0000"/>
                <w:position w:val="-2"/>
                <w:sz w:val="18"/>
                <w:szCs w:val="18"/>
              </w:rPr>
              <w:t xml:space="preserve">1 </w:t>
            </w:r>
            <w:r w:rsidR="00D50810" w:rsidRPr="00083E81">
              <w:rPr>
                <w:rFonts w:ascii="Arial" w:hAnsi="Arial" w:cs="Arial"/>
                <w:color w:val="FF0000"/>
                <w:position w:val="-2"/>
                <w:sz w:val="18"/>
                <w:szCs w:val="18"/>
              </w:rPr>
              <w:t>g</w:t>
            </w:r>
            <w:r w:rsidRPr="00083E81">
              <w:rPr>
                <w:rFonts w:ascii="Arial" w:hAnsi="Arial" w:cs="Arial"/>
                <w:color w:val="FF0000"/>
                <w:position w:val="-2"/>
                <w:sz w:val="18"/>
                <w:szCs w:val="18"/>
              </w:rPr>
              <w:t xml:space="preserve"> </w:t>
            </w:r>
            <w:r w:rsidRPr="001F38DC">
              <w:rPr>
                <w:rFonts w:ascii="Arial" w:hAnsi="Arial" w:cs="Arial"/>
                <w:position w:val="-2"/>
                <w:sz w:val="18"/>
                <w:szCs w:val="18"/>
              </w:rPr>
              <w:t>mora ponudnik razpolaga</w:t>
            </w:r>
            <w:r>
              <w:rPr>
                <w:rFonts w:ascii="Arial" w:hAnsi="Arial" w:cs="Arial"/>
                <w:position w:val="-2"/>
                <w:sz w:val="18"/>
                <w:szCs w:val="18"/>
              </w:rPr>
              <w:t>ti</w:t>
            </w:r>
            <w:r w:rsidRPr="001F38DC">
              <w:rPr>
                <w:rFonts w:ascii="Arial" w:hAnsi="Arial" w:cs="Arial"/>
                <w:position w:val="-2"/>
                <w:sz w:val="18"/>
                <w:szCs w:val="18"/>
              </w:rPr>
              <w:t xml:space="preserve"> s pooblastilom agencije skladno s 3. členom Pravilnika o tehničnih pregledih motornih in priklopnih vozil Uradni list RS, št. 43/19, 52/22, 125/22, 4/24 in 22/24).</w:t>
            </w:r>
          </w:p>
          <w:p w14:paraId="35779B5B" w14:textId="13E796F9" w:rsidR="007D67AE" w:rsidRPr="001F38DC" w:rsidRDefault="007D67AE" w:rsidP="007D67AE">
            <w:pPr>
              <w:spacing w:before="135" w:after="135"/>
              <w:jc w:val="both"/>
              <w:textAlignment w:val="center"/>
              <w:rPr>
                <w:rFonts w:ascii="Arial" w:hAnsi="Arial" w:cs="Arial"/>
                <w:sz w:val="18"/>
                <w:szCs w:val="18"/>
              </w:rPr>
            </w:pPr>
            <w:r>
              <w:rPr>
                <w:rFonts w:ascii="Arial" w:hAnsi="Arial" w:cs="Arial"/>
                <w:position w:val="-2"/>
                <w:sz w:val="18"/>
                <w:szCs w:val="18"/>
              </w:rPr>
              <w:t xml:space="preserve">Za sklop 2 b mora ponudnik razpolagati z veljavnim dovoljenjem za opravljanje strokovnih nalog, ki so predmet sklopa 2 b in sicer skladno z </w:t>
            </w:r>
            <w:r w:rsidRPr="007D67AE">
              <w:rPr>
                <w:rFonts w:ascii="Arial" w:hAnsi="Arial" w:cs="Arial"/>
                <w:position w:val="-2"/>
                <w:sz w:val="18"/>
                <w:szCs w:val="18"/>
              </w:rPr>
              <w:t>Zakon</w:t>
            </w:r>
            <w:r>
              <w:rPr>
                <w:rFonts w:ascii="Arial" w:hAnsi="Arial" w:cs="Arial"/>
                <w:position w:val="-2"/>
                <w:sz w:val="18"/>
                <w:szCs w:val="18"/>
              </w:rPr>
              <w:t>om</w:t>
            </w:r>
            <w:r w:rsidRPr="007D67AE">
              <w:rPr>
                <w:rFonts w:ascii="Arial" w:hAnsi="Arial" w:cs="Arial"/>
                <w:position w:val="-2"/>
                <w:sz w:val="18"/>
                <w:szCs w:val="18"/>
              </w:rPr>
              <w:t xml:space="preserve"> o varnosti in zdravju pri delu (ZVZD-1</w:t>
            </w:r>
            <w:r>
              <w:rPr>
                <w:rFonts w:ascii="Arial" w:hAnsi="Arial" w:cs="Arial"/>
                <w:position w:val="-2"/>
                <w:sz w:val="18"/>
                <w:szCs w:val="18"/>
              </w:rPr>
              <w:t xml:space="preserve">, </w:t>
            </w:r>
            <w:r w:rsidRPr="007D67AE">
              <w:rPr>
                <w:rFonts w:ascii="Arial" w:hAnsi="Arial" w:cs="Arial"/>
                <w:position w:val="-2"/>
                <w:sz w:val="18"/>
                <w:szCs w:val="18"/>
              </w:rPr>
              <w:t xml:space="preserve">Uradni list RS, </w:t>
            </w:r>
            <w:r w:rsidRPr="007D67AE">
              <w:rPr>
                <w:rFonts w:ascii="Arial" w:hAnsi="Arial" w:cs="Arial" w:hint="eastAsia"/>
                <w:position w:val="-2"/>
                <w:sz w:val="18"/>
                <w:szCs w:val="18"/>
              </w:rPr>
              <w:t>š</w:t>
            </w:r>
            <w:r w:rsidRPr="007D67AE">
              <w:rPr>
                <w:rFonts w:ascii="Arial" w:hAnsi="Arial" w:cs="Arial"/>
                <w:position w:val="-2"/>
                <w:sz w:val="18"/>
                <w:szCs w:val="18"/>
              </w:rPr>
              <w:t>t. 43/11</w:t>
            </w:r>
            <w:r>
              <w:rPr>
                <w:rFonts w:ascii="Arial" w:hAnsi="Arial" w:cs="Arial"/>
                <w:position w:val="-2"/>
                <w:sz w:val="18"/>
                <w:szCs w:val="18"/>
              </w:rPr>
              <w:t xml:space="preserve">) ter podzakonskimi akti.  </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3FBBBB9"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r w:rsidR="001F38DC">
              <w:rPr>
                <w:rFonts w:ascii="Arial" w:hAnsi="Arial" w:cs="Arial"/>
                <w:color w:val="000000"/>
                <w:position w:val="-2"/>
                <w:sz w:val="18"/>
                <w:szCs w:val="18"/>
              </w:rPr>
              <w:t xml:space="preserve"> ali pri organih pristojnih za izdajo dovoljenj</w:t>
            </w:r>
            <w:r w:rsidRPr="00731494">
              <w:rPr>
                <w:rFonts w:ascii="Arial" w:hAnsi="Arial" w:cs="Arial"/>
                <w:color w:val="000000"/>
                <w:position w:val="-2"/>
                <w:sz w:val="18"/>
                <w:szCs w:val="18"/>
              </w:rPr>
              <w:t>.</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4BE1A" w14:textId="7E3AB873" w:rsidR="00BE7E6E" w:rsidRPr="00731494" w:rsidRDefault="00A45993">
            <w:pPr>
              <w:spacing w:before="135" w:after="135"/>
              <w:jc w:val="both"/>
              <w:textAlignment w:val="center"/>
            </w:pPr>
            <w:r>
              <w:t>-</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2DC31DA6"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r w:rsidR="00A45993">
              <w:rPr>
                <w:rFonts w:ascii="Arial" w:hAnsi="Arial" w:cs="Arial"/>
                <w:color w:val="000000"/>
                <w:position w:val="-2"/>
                <w:sz w:val="18"/>
                <w:szCs w:val="18"/>
              </w:rPr>
              <w:t>.</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5C04C1" w:rsidRPr="00731494" w14:paraId="0FD68CDA" w14:textId="77777777" w:rsidTr="00DE079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A485AD3" w14:textId="73304A87" w:rsidR="005C04C1" w:rsidRPr="00731494" w:rsidRDefault="005C04C1" w:rsidP="00DE079E">
            <w:pPr>
              <w:jc w:val="center"/>
            </w:pPr>
            <w:r w:rsidRPr="00731494">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731494">
              <w:rPr>
                <w:rFonts w:ascii="Arial" w:hAnsi="Arial" w:cs="Arial"/>
                <w:b/>
                <w:bCs/>
                <w:color w:val="FFFFFF"/>
                <w:position w:val="-2"/>
                <w:sz w:val="18"/>
                <w:szCs w:val="18"/>
              </w:rPr>
              <w:br/>
            </w:r>
            <w:r w:rsidR="005800ED">
              <w:rPr>
                <w:rFonts w:ascii="Arial" w:hAnsi="Arial" w:cs="Arial"/>
                <w:b/>
                <w:bCs/>
                <w:color w:val="FFFFFF"/>
                <w:position w:val="-2"/>
                <w:sz w:val="18"/>
                <w:szCs w:val="18"/>
              </w:rPr>
              <w:t>Ne blokada transakcijskih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A16BA" w14:textId="1125C3D0" w:rsidR="005C04C1" w:rsidRPr="00731494" w:rsidRDefault="005C04C1" w:rsidP="005C04C1">
            <w:pPr>
              <w:spacing w:before="135" w:after="135"/>
              <w:jc w:val="both"/>
              <w:textAlignment w:val="center"/>
            </w:pPr>
            <w:r w:rsidRPr="00731494">
              <w:rPr>
                <w:rFonts w:ascii="Arial" w:hAnsi="Arial" w:cs="Arial"/>
                <w:color w:val="000000"/>
                <w:position w:val="-2"/>
                <w:sz w:val="18"/>
                <w:szCs w:val="18"/>
              </w:rPr>
              <w:t xml:space="preserve">Gospodarski subjekt </w:t>
            </w:r>
            <w:r>
              <w:rPr>
                <w:rFonts w:ascii="Arial" w:hAnsi="Arial" w:cs="Arial"/>
                <w:color w:val="000000"/>
                <w:position w:val="-2"/>
                <w:sz w:val="18"/>
                <w:szCs w:val="18"/>
              </w:rPr>
              <w:t>v zadnjih šestih mesecih pred objavo javnega naročila ni imel blokiranih transakcijskih računov več kot 10 dni (število dni blokad posameznega transakcijskega računa)</w:t>
            </w:r>
            <w:r w:rsidRPr="00731494">
              <w:rPr>
                <w:rFonts w:ascii="Arial" w:hAnsi="Arial" w:cs="Arial"/>
                <w:color w:val="000000"/>
                <w:position w:val="-2"/>
                <w:sz w:val="18"/>
                <w:szCs w:val="18"/>
              </w:rPr>
              <w:t>.</w:t>
            </w:r>
          </w:p>
        </w:tc>
      </w:tr>
      <w:tr w:rsidR="005C04C1" w:rsidRPr="00731494" w14:paraId="372D70D6"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65246" w14:textId="77777777" w:rsidR="005C04C1" w:rsidRPr="00731494" w:rsidRDefault="005C04C1" w:rsidP="00DE079E">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F216C" w14:textId="77777777" w:rsidR="005C04C1" w:rsidRPr="00731494" w:rsidRDefault="005C04C1" w:rsidP="00DE079E">
            <w:pPr>
              <w:spacing w:before="135" w:after="135"/>
              <w:jc w:val="both"/>
              <w:textAlignment w:val="center"/>
            </w:pPr>
            <w:r w:rsidRPr="00731494">
              <w:rPr>
                <w:rFonts w:ascii="Arial" w:hAnsi="Arial" w:cs="Arial"/>
                <w:color w:val="000000"/>
                <w:position w:val="-2"/>
                <w:sz w:val="18"/>
                <w:szCs w:val="18"/>
              </w:rPr>
              <w:t>Izpolnjen in podpisan Obrazec  KROVNA IZJAVA.</w:t>
            </w:r>
          </w:p>
          <w:p w14:paraId="2AE1E57B" w14:textId="5944E393" w:rsidR="005C04C1" w:rsidRPr="00731494" w:rsidRDefault="005C04C1" w:rsidP="00DE079E">
            <w:pPr>
              <w:spacing w:before="135" w:after="135"/>
              <w:jc w:val="both"/>
              <w:textAlignment w:val="center"/>
            </w:pPr>
            <w:r w:rsidRPr="00731494">
              <w:rPr>
                <w:rFonts w:ascii="Arial" w:hAnsi="Arial" w:cs="Arial"/>
                <w:color w:val="000000"/>
                <w:position w:val="-2"/>
                <w:sz w:val="18"/>
                <w:szCs w:val="18"/>
              </w:rPr>
              <w:t>Naročnik lahko izpolnjevanje navedenega pogoja preveri</w:t>
            </w:r>
            <w:r>
              <w:rPr>
                <w:rFonts w:ascii="Arial" w:hAnsi="Arial" w:cs="Arial"/>
                <w:color w:val="000000"/>
                <w:position w:val="-2"/>
                <w:sz w:val="18"/>
                <w:szCs w:val="18"/>
              </w:rPr>
              <w:t xml:space="preserve"> z zahtevo ponudniku za predložitev potrdil bank ali S BON obrazca, iz katerih bo mogoča preverba resničnosti p</w:t>
            </w:r>
            <w:r w:rsidR="00E274F1">
              <w:rPr>
                <w:rFonts w:ascii="Arial" w:hAnsi="Arial" w:cs="Arial"/>
                <w:color w:val="000000"/>
                <w:position w:val="-2"/>
                <w:sz w:val="18"/>
                <w:szCs w:val="18"/>
              </w:rPr>
              <w:t>redložene</w:t>
            </w:r>
            <w:r>
              <w:rPr>
                <w:rFonts w:ascii="Arial" w:hAnsi="Arial" w:cs="Arial"/>
                <w:color w:val="000000"/>
                <w:position w:val="-2"/>
                <w:sz w:val="18"/>
                <w:szCs w:val="18"/>
              </w:rPr>
              <w:t xml:space="preserve"> izjave</w:t>
            </w:r>
            <w:r w:rsidRPr="00731494">
              <w:rPr>
                <w:rFonts w:ascii="Arial" w:hAnsi="Arial" w:cs="Arial"/>
                <w:color w:val="000000"/>
                <w:position w:val="-2"/>
                <w:sz w:val="18"/>
                <w:szCs w:val="18"/>
              </w:rPr>
              <w:t>.</w:t>
            </w:r>
            <w:r>
              <w:rPr>
                <w:rFonts w:ascii="Arial" w:hAnsi="Arial" w:cs="Arial"/>
                <w:color w:val="000000"/>
                <w:position w:val="-2"/>
                <w:sz w:val="18"/>
                <w:szCs w:val="18"/>
              </w:rPr>
              <w:t xml:space="preserve"> Ponudnik je v primeru poziva naročnika </w:t>
            </w:r>
            <w:r w:rsidR="00E274F1">
              <w:rPr>
                <w:rFonts w:ascii="Arial" w:hAnsi="Arial" w:cs="Arial"/>
                <w:color w:val="000000"/>
                <w:position w:val="-2"/>
                <w:sz w:val="18"/>
                <w:szCs w:val="18"/>
              </w:rPr>
              <w:t>n</w:t>
            </w:r>
            <w:r>
              <w:rPr>
                <w:rFonts w:ascii="Arial" w:hAnsi="Arial" w:cs="Arial"/>
                <w:color w:val="000000"/>
                <w:position w:val="-2"/>
                <w:sz w:val="18"/>
                <w:szCs w:val="18"/>
              </w:rPr>
              <w:t>a predložitev dodatnih dokazil</w:t>
            </w:r>
            <w:r w:rsidR="00E274F1">
              <w:rPr>
                <w:rFonts w:ascii="Arial" w:hAnsi="Arial" w:cs="Arial"/>
                <w:color w:val="000000"/>
                <w:position w:val="-2"/>
                <w:sz w:val="18"/>
                <w:szCs w:val="18"/>
              </w:rPr>
              <w:t xml:space="preserve"> </w:t>
            </w:r>
            <w:r w:rsidR="00E274F1">
              <w:rPr>
                <w:rFonts w:ascii="Arial" w:hAnsi="Arial" w:cs="Arial"/>
                <w:color w:val="000000"/>
                <w:position w:val="-2"/>
                <w:sz w:val="18"/>
                <w:szCs w:val="18"/>
              </w:rPr>
              <w:lastRenderedPageBreak/>
              <w:t>za vse gospodarske subjekte, ki nastopajo v ponudbi in za vse transakcijske račune</w:t>
            </w:r>
            <w:r>
              <w:rPr>
                <w:rFonts w:ascii="Arial" w:hAnsi="Arial" w:cs="Arial"/>
                <w:color w:val="000000"/>
                <w:position w:val="-2"/>
                <w:sz w:val="18"/>
                <w:szCs w:val="18"/>
              </w:rPr>
              <w:t>, slednj</w:t>
            </w:r>
            <w:r w:rsidR="00E274F1">
              <w:rPr>
                <w:rFonts w:ascii="Arial" w:hAnsi="Arial" w:cs="Arial"/>
                <w:color w:val="000000"/>
                <w:position w:val="-2"/>
                <w:sz w:val="18"/>
                <w:szCs w:val="18"/>
              </w:rPr>
              <w:t>e</w:t>
            </w:r>
            <w:r>
              <w:rPr>
                <w:rFonts w:ascii="Arial" w:hAnsi="Arial" w:cs="Arial"/>
                <w:color w:val="000000"/>
                <w:position w:val="-2"/>
                <w:sz w:val="18"/>
                <w:szCs w:val="18"/>
              </w:rPr>
              <w:t xml:space="preserve"> dolžan predložiti najkasneje v roku 3 dni od prejema poziva. </w:t>
            </w:r>
          </w:p>
        </w:tc>
      </w:tr>
      <w:tr w:rsidR="005C04C1" w:rsidRPr="00731494" w14:paraId="6FBC068A"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E815B" w14:textId="77777777" w:rsidR="005C04C1" w:rsidRPr="00731494" w:rsidRDefault="005C04C1" w:rsidP="00DE079E">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FF022" w14:textId="7C12DBA8" w:rsidR="005C04C1" w:rsidRPr="00731494" w:rsidRDefault="00E274F1" w:rsidP="00DE079E">
            <w:pPr>
              <w:spacing w:before="135" w:after="135"/>
              <w:jc w:val="both"/>
              <w:textAlignment w:val="center"/>
            </w:pPr>
            <w:r>
              <w:t>/</w:t>
            </w:r>
          </w:p>
        </w:tc>
      </w:tr>
      <w:tr w:rsidR="005800ED" w:rsidRPr="00731494" w14:paraId="61BDEA6E"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53D332" w14:textId="77777777" w:rsidR="005800ED" w:rsidRPr="00731494" w:rsidRDefault="005800ED" w:rsidP="005800ED">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1B523" w14:textId="3155252C" w:rsidR="005800ED" w:rsidRPr="00731494" w:rsidRDefault="005800ED" w:rsidP="005800ED">
            <w:pPr>
              <w:spacing w:before="135" w:after="135"/>
              <w:jc w:val="both"/>
              <w:textAlignment w:val="center"/>
            </w:pPr>
            <w:r w:rsidRPr="00731494">
              <w:rPr>
                <w:rFonts w:ascii="Arial" w:hAnsi="Arial" w:cs="Arial"/>
                <w:color w:val="000000"/>
                <w:position w:val="-2"/>
                <w:sz w:val="18"/>
                <w:szCs w:val="18"/>
              </w:rPr>
              <w:t>MORAJO izpolnjevati pogoj</w:t>
            </w:r>
            <w:r w:rsidR="00A45993">
              <w:rPr>
                <w:rFonts w:ascii="Arial" w:hAnsi="Arial" w:cs="Arial"/>
                <w:color w:val="000000"/>
                <w:position w:val="-2"/>
                <w:sz w:val="18"/>
                <w:szCs w:val="18"/>
              </w:rPr>
              <w:t>.</w:t>
            </w:r>
          </w:p>
          <w:p w14:paraId="38F6739C" w14:textId="529ED73B" w:rsidR="005800ED" w:rsidRPr="00731494" w:rsidRDefault="005800ED" w:rsidP="005800ED">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5800ED" w:rsidRPr="00731494" w14:paraId="1F6C2200"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77818" w14:textId="77777777" w:rsidR="005800ED" w:rsidRPr="00731494" w:rsidRDefault="005800ED" w:rsidP="005800ED">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3D245" w14:textId="2A7FE7D8" w:rsidR="005800ED" w:rsidRPr="00731494" w:rsidRDefault="005800ED" w:rsidP="005800ED">
            <w:pPr>
              <w:spacing w:before="135" w:after="135"/>
              <w:jc w:val="both"/>
              <w:textAlignment w:val="center"/>
            </w:pPr>
            <w:r w:rsidRPr="00731494">
              <w:rPr>
                <w:rFonts w:ascii="Arial" w:hAnsi="Arial" w:cs="Arial"/>
                <w:color w:val="000000"/>
                <w:position w:val="-2"/>
                <w:sz w:val="18"/>
                <w:szCs w:val="18"/>
              </w:rPr>
              <w:t>MORAJO izpolnjevati pogoj</w:t>
            </w:r>
            <w:r w:rsidR="00A45993">
              <w:rPr>
                <w:rFonts w:ascii="Arial" w:hAnsi="Arial" w:cs="Arial"/>
                <w:color w:val="000000"/>
                <w:position w:val="-2"/>
                <w:sz w:val="18"/>
                <w:szCs w:val="18"/>
              </w:rPr>
              <w:t>.</w:t>
            </w:r>
          </w:p>
          <w:p w14:paraId="379660C2" w14:textId="77777777" w:rsidR="005800ED" w:rsidRPr="00731494" w:rsidRDefault="005800ED" w:rsidP="005800ED">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1B3A1CB6" w14:textId="3AE5FCE3" w:rsidR="005800ED" w:rsidRPr="00731494" w:rsidRDefault="005800ED" w:rsidP="005800ED">
            <w:pPr>
              <w:spacing w:before="135" w:after="135"/>
              <w:jc w:val="both"/>
              <w:textAlignment w:val="center"/>
            </w:pPr>
          </w:p>
        </w:tc>
      </w:tr>
    </w:tbl>
    <w:p w14:paraId="561D17D4" w14:textId="77777777" w:rsidR="005C04C1" w:rsidRDefault="005C04C1"/>
    <w:p w14:paraId="5B1907AD" w14:textId="77777777" w:rsidR="005C04C1" w:rsidRDefault="005C04C1"/>
    <w:tbl>
      <w:tblPr>
        <w:tblStyle w:val="NormalTablePHPDOCX"/>
        <w:tblW w:w="9300" w:type="dxa"/>
        <w:tblInd w:w="108" w:type="dxa"/>
        <w:tblLook w:val="04A0" w:firstRow="1" w:lastRow="0" w:firstColumn="1" w:lastColumn="0" w:noHBand="0" w:noVBand="1"/>
      </w:tblPr>
      <w:tblGrid>
        <w:gridCol w:w="1860"/>
        <w:gridCol w:w="7440"/>
      </w:tblGrid>
      <w:tr w:rsidR="00F15246" w:rsidRPr="00731494" w14:paraId="10D2D7A4" w14:textId="77777777" w:rsidTr="00211AF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B9C78DF" w14:textId="4B96C614" w:rsidR="00F15246" w:rsidRDefault="00F15246" w:rsidP="00211AF7">
            <w:pPr>
              <w:jc w:val="center"/>
              <w:rPr>
                <w:rFonts w:ascii="Arial" w:hAnsi="Arial" w:cs="Arial"/>
                <w:b/>
                <w:bCs/>
                <w:color w:val="FFFFFF"/>
                <w:position w:val="-2"/>
                <w:sz w:val="18"/>
                <w:szCs w:val="18"/>
              </w:rPr>
            </w:pPr>
            <w:r w:rsidRPr="00731494">
              <w:rPr>
                <w:rFonts w:ascii="Arial" w:hAnsi="Arial" w:cs="Arial"/>
                <w:b/>
                <w:bCs/>
                <w:color w:val="FFFFFF"/>
                <w:position w:val="-2"/>
                <w:sz w:val="18"/>
                <w:szCs w:val="18"/>
              </w:rPr>
              <w:t xml:space="preserve">POGOJ </w:t>
            </w:r>
            <w:r w:rsidR="005C04C1">
              <w:rPr>
                <w:rFonts w:ascii="Arial" w:hAnsi="Arial" w:cs="Arial"/>
                <w:b/>
                <w:bCs/>
                <w:color w:val="FFFFFF"/>
                <w:position w:val="-2"/>
                <w:sz w:val="18"/>
                <w:szCs w:val="18"/>
              </w:rPr>
              <w:t>3</w:t>
            </w:r>
            <w:r w:rsidRPr="00731494">
              <w:rPr>
                <w:rFonts w:ascii="Arial" w:hAnsi="Arial" w:cs="Arial"/>
                <w:b/>
                <w:bCs/>
                <w:color w:val="FFFFFF"/>
                <w:position w:val="-2"/>
                <w:sz w:val="18"/>
                <w:szCs w:val="18"/>
              </w:rPr>
              <w:br/>
            </w:r>
            <w:r>
              <w:rPr>
                <w:rFonts w:ascii="Arial" w:hAnsi="Arial" w:cs="Arial"/>
                <w:b/>
                <w:bCs/>
                <w:color w:val="FFFFFF"/>
                <w:position w:val="-2"/>
                <w:sz w:val="18"/>
                <w:szCs w:val="18"/>
              </w:rPr>
              <w:t xml:space="preserve">Pooblastilo proizvajalca za </w:t>
            </w:r>
            <w:r w:rsidR="005C04C1">
              <w:rPr>
                <w:rFonts w:ascii="Arial" w:hAnsi="Arial" w:cs="Arial"/>
                <w:b/>
                <w:bCs/>
                <w:color w:val="FFFFFF"/>
                <w:position w:val="-2"/>
                <w:sz w:val="18"/>
                <w:szCs w:val="18"/>
              </w:rPr>
              <w:t>servisiranje in vzdrževanje</w:t>
            </w:r>
          </w:p>
          <w:p w14:paraId="46242ABC" w14:textId="77777777" w:rsidR="00350C33" w:rsidRDefault="00350C33" w:rsidP="00211AF7">
            <w:pPr>
              <w:jc w:val="center"/>
              <w:rPr>
                <w:b/>
                <w:bCs/>
                <w:color w:val="FFFFFF"/>
              </w:rPr>
            </w:pPr>
          </w:p>
          <w:p w14:paraId="1F3170C4" w14:textId="27B01291" w:rsidR="00350C33" w:rsidRPr="00350C33" w:rsidRDefault="00350C33" w:rsidP="00211AF7">
            <w:pPr>
              <w:jc w:val="center"/>
              <w:rPr>
                <w:sz w:val="18"/>
                <w:szCs w:val="18"/>
              </w:rPr>
            </w:pP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30AF0" w14:textId="551AA702" w:rsidR="007D67AE" w:rsidRDefault="007D67AE" w:rsidP="00211AF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Velja za sklope: 1a,1b, 1c, 1d, 1e</w:t>
            </w:r>
            <w:r w:rsidRPr="00083E81">
              <w:rPr>
                <w:rFonts w:ascii="Arial" w:hAnsi="Arial" w:cs="Arial"/>
                <w:color w:val="FF0000"/>
                <w:position w:val="-2"/>
                <w:sz w:val="18"/>
                <w:szCs w:val="18"/>
              </w:rPr>
              <w:t>,</w:t>
            </w:r>
            <w:r w:rsidR="00D50810" w:rsidRPr="00083E81">
              <w:rPr>
                <w:rFonts w:ascii="Arial" w:hAnsi="Arial" w:cs="Arial"/>
                <w:color w:val="FF0000"/>
                <w:position w:val="-2"/>
                <w:sz w:val="18"/>
                <w:szCs w:val="18"/>
              </w:rPr>
              <w:t xml:space="preserve"> 1 f,</w:t>
            </w:r>
            <w:r w:rsidRPr="00083E81">
              <w:rPr>
                <w:rFonts w:ascii="Arial" w:hAnsi="Arial" w:cs="Arial"/>
                <w:color w:val="FF0000"/>
                <w:position w:val="-2"/>
                <w:sz w:val="18"/>
                <w:szCs w:val="18"/>
              </w:rPr>
              <w:t xml:space="preserve"> </w:t>
            </w:r>
            <w:r>
              <w:rPr>
                <w:rFonts w:ascii="Arial" w:hAnsi="Arial" w:cs="Arial"/>
                <w:color w:val="000000"/>
                <w:position w:val="-2"/>
                <w:sz w:val="18"/>
                <w:szCs w:val="18"/>
              </w:rPr>
              <w:t>2a in 3:</w:t>
            </w:r>
          </w:p>
          <w:p w14:paraId="473D2C21" w14:textId="03EB7E90" w:rsidR="00F15246" w:rsidRPr="00F15246" w:rsidRDefault="00F15246" w:rsidP="00211AF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Gospodarski subjekt</w:t>
            </w:r>
            <w:r>
              <w:rPr>
                <w:rFonts w:ascii="Arial" w:hAnsi="Arial" w:cs="Arial"/>
                <w:color w:val="000000"/>
                <w:position w:val="-2"/>
                <w:sz w:val="18"/>
                <w:szCs w:val="18"/>
              </w:rPr>
              <w:t xml:space="preserve">, ki nastopa v ponudbi, je s strani proizvajalca </w:t>
            </w:r>
            <w:r w:rsidR="00350C33">
              <w:rPr>
                <w:rFonts w:ascii="Arial" w:hAnsi="Arial" w:cs="Arial"/>
                <w:color w:val="000000"/>
                <w:position w:val="-2"/>
                <w:sz w:val="18"/>
                <w:szCs w:val="18"/>
              </w:rPr>
              <w:t>vozil</w:t>
            </w:r>
            <w:r w:rsidR="005C04C1">
              <w:rPr>
                <w:rFonts w:ascii="Arial" w:hAnsi="Arial" w:cs="Arial"/>
                <w:color w:val="000000"/>
                <w:position w:val="-2"/>
                <w:sz w:val="18"/>
                <w:szCs w:val="18"/>
              </w:rPr>
              <w:t>,</w:t>
            </w:r>
            <w:r>
              <w:rPr>
                <w:rFonts w:ascii="Arial" w:hAnsi="Arial" w:cs="Arial"/>
                <w:color w:val="000000"/>
                <w:position w:val="-2"/>
                <w:sz w:val="18"/>
                <w:szCs w:val="18"/>
              </w:rPr>
              <w:t xml:space="preserve"> </w:t>
            </w:r>
            <w:r w:rsidR="005C04C1" w:rsidRPr="005C04C1">
              <w:rPr>
                <w:rFonts w:ascii="Arial" w:hAnsi="Arial" w:cs="Arial"/>
                <w:color w:val="000000"/>
                <w:position w:val="-2"/>
                <w:sz w:val="18"/>
                <w:szCs w:val="18"/>
              </w:rPr>
              <w:t xml:space="preserve">vlečnih vozičkov, električnih </w:t>
            </w:r>
            <w:r w:rsidR="005C04C1">
              <w:rPr>
                <w:rFonts w:ascii="Arial" w:hAnsi="Arial" w:cs="Arial"/>
                <w:color w:val="000000"/>
                <w:position w:val="-2"/>
                <w:sz w:val="18"/>
                <w:szCs w:val="18"/>
              </w:rPr>
              <w:t xml:space="preserve">in ročnih </w:t>
            </w:r>
            <w:r w:rsidR="005C04C1" w:rsidRPr="005C04C1">
              <w:rPr>
                <w:rFonts w:ascii="Arial" w:hAnsi="Arial" w:cs="Arial"/>
                <w:color w:val="000000"/>
                <w:position w:val="-2"/>
                <w:sz w:val="18"/>
                <w:szCs w:val="18"/>
              </w:rPr>
              <w:t>viličarjev, transportnih vozičkov</w:t>
            </w:r>
            <w:r w:rsidR="005C04C1">
              <w:rPr>
                <w:rFonts w:ascii="Arial" w:hAnsi="Arial" w:cs="Arial"/>
                <w:color w:val="000000"/>
                <w:position w:val="-2"/>
                <w:sz w:val="18"/>
                <w:szCs w:val="18"/>
              </w:rPr>
              <w:t xml:space="preserve"> oz.</w:t>
            </w:r>
            <w:r w:rsidR="005C04C1" w:rsidRPr="005C04C1">
              <w:rPr>
                <w:rFonts w:ascii="Arial" w:hAnsi="Arial" w:cs="Arial"/>
                <w:color w:val="000000"/>
                <w:position w:val="-2"/>
                <w:sz w:val="18"/>
                <w:szCs w:val="18"/>
              </w:rPr>
              <w:t xml:space="preserve"> dvižnih ramp</w:t>
            </w:r>
            <w:r w:rsidR="00A845AB">
              <w:rPr>
                <w:rFonts w:ascii="Arial" w:hAnsi="Arial" w:cs="Arial"/>
                <w:color w:val="000000"/>
                <w:position w:val="-2"/>
                <w:sz w:val="18"/>
                <w:szCs w:val="18"/>
              </w:rPr>
              <w:t xml:space="preserve"> za katere oddaja ponudbo</w:t>
            </w:r>
            <w:r w:rsidR="005C04C1" w:rsidRPr="005C04C1">
              <w:rPr>
                <w:rFonts w:ascii="Arial" w:hAnsi="Arial" w:cs="Arial"/>
                <w:color w:val="000000"/>
                <w:position w:val="-2"/>
                <w:sz w:val="18"/>
                <w:szCs w:val="18"/>
              </w:rPr>
              <w:t xml:space="preserve"> </w:t>
            </w:r>
            <w:r>
              <w:rPr>
                <w:rFonts w:ascii="Arial" w:hAnsi="Arial" w:cs="Arial"/>
                <w:color w:val="000000"/>
                <w:position w:val="-2"/>
                <w:sz w:val="18"/>
                <w:szCs w:val="18"/>
              </w:rPr>
              <w:t xml:space="preserve">pooblaščen za </w:t>
            </w:r>
            <w:r w:rsidR="00350C33">
              <w:rPr>
                <w:rFonts w:ascii="Arial" w:hAnsi="Arial" w:cs="Arial"/>
                <w:color w:val="000000"/>
                <w:position w:val="-2"/>
                <w:sz w:val="18"/>
                <w:szCs w:val="18"/>
              </w:rPr>
              <w:t>vzdrževanje in servisiranje</w:t>
            </w:r>
            <w:r>
              <w:rPr>
                <w:rFonts w:ascii="Arial" w:hAnsi="Arial" w:cs="Arial"/>
                <w:color w:val="000000"/>
                <w:position w:val="-2"/>
                <w:sz w:val="18"/>
                <w:szCs w:val="18"/>
              </w:rPr>
              <w:t>.</w:t>
            </w:r>
            <w:r w:rsidRPr="00731494">
              <w:rPr>
                <w:rFonts w:ascii="Arial" w:hAnsi="Arial" w:cs="Arial"/>
                <w:color w:val="000000"/>
                <w:position w:val="-2"/>
                <w:sz w:val="18"/>
                <w:szCs w:val="18"/>
              </w:rPr>
              <w:t xml:space="preserve"> </w:t>
            </w:r>
          </w:p>
        </w:tc>
      </w:tr>
      <w:tr w:rsidR="00F15246" w:rsidRPr="00731494" w14:paraId="65E141A2"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76667" w14:textId="77777777" w:rsidR="00F15246" w:rsidRPr="00731494" w:rsidRDefault="00F15246" w:rsidP="00211AF7">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F141D" w14:textId="77777777" w:rsidR="001F38DC" w:rsidRPr="00731494" w:rsidRDefault="001F38DC" w:rsidP="001F38DC">
            <w:pPr>
              <w:spacing w:before="135" w:after="135"/>
              <w:jc w:val="both"/>
              <w:textAlignment w:val="center"/>
            </w:pPr>
            <w:r w:rsidRPr="00731494">
              <w:rPr>
                <w:rFonts w:ascii="Arial" w:hAnsi="Arial" w:cs="Arial"/>
                <w:color w:val="000000"/>
                <w:position w:val="-2"/>
                <w:sz w:val="18"/>
                <w:szCs w:val="18"/>
              </w:rPr>
              <w:t>Izpolnjen in podpisan Obrazec  KROVNA IZJAVA.</w:t>
            </w:r>
          </w:p>
          <w:p w14:paraId="07C9AA18" w14:textId="77777777" w:rsidR="001F38DC" w:rsidRDefault="001F38DC" w:rsidP="00211AF7">
            <w:pPr>
              <w:spacing w:before="135" w:after="135"/>
              <w:jc w:val="both"/>
              <w:textAlignment w:val="center"/>
              <w:rPr>
                <w:rFonts w:ascii="Arial" w:hAnsi="Arial" w:cs="Arial"/>
                <w:color w:val="000000"/>
                <w:position w:val="-2"/>
                <w:sz w:val="18"/>
                <w:szCs w:val="18"/>
              </w:rPr>
            </w:pPr>
          </w:p>
          <w:p w14:paraId="320ADD87" w14:textId="547D7664" w:rsidR="00F15246" w:rsidRPr="00731494" w:rsidRDefault="001F38DC" w:rsidP="00211AF7">
            <w:pPr>
              <w:spacing w:before="135" w:after="135"/>
              <w:jc w:val="both"/>
              <w:textAlignment w:val="center"/>
            </w:pPr>
            <w:r>
              <w:rPr>
                <w:rFonts w:ascii="Arial" w:hAnsi="Arial" w:cs="Arial"/>
                <w:color w:val="000000"/>
                <w:position w:val="-2"/>
                <w:sz w:val="18"/>
                <w:szCs w:val="18"/>
              </w:rPr>
              <w:t>Naročnik si pridržuje pravico, da izpolnjevanje pogoja dodatno preveri in sicer s predložitvijo p</w:t>
            </w:r>
            <w:r w:rsidR="00F15246" w:rsidRPr="00F15246">
              <w:rPr>
                <w:rFonts w:ascii="Arial" w:hAnsi="Arial" w:cs="Arial"/>
                <w:color w:val="000000"/>
                <w:position w:val="-2"/>
                <w:sz w:val="18"/>
                <w:szCs w:val="18"/>
              </w:rPr>
              <w:t>ooblastil</w:t>
            </w:r>
            <w:r w:rsidR="00CF5FB2">
              <w:rPr>
                <w:rFonts w:ascii="Arial" w:hAnsi="Arial" w:cs="Arial"/>
                <w:color w:val="000000"/>
                <w:position w:val="-2"/>
                <w:sz w:val="18"/>
                <w:szCs w:val="18"/>
              </w:rPr>
              <w:t xml:space="preserve">a ali </w:t>
            </w:r>
            <w:r w:rsidR="00A03493">
              <w:rPr>
                <w:rFonts w:ascii="Arial" w:hAnsi="Arial" w:cs="Arial"/>
                <w:color w:val="000000"/>
                <w:position w:val="-2"/>
                <w:sz w:val="18"/>
                <w:szCs w:val="18"/>
              </w:rPr>
              <w:t>adekvatn</w:t>
            </w:r>
            <w:r w:rsidR="00CF5FB2">
              <w:rPr>
                <w:rFonts w:ascii="Arial" w:hAnsi="Arial" w:cs="Arial"/>
                <w:color w:val="000000"/>
                <w:position w:val="-2"/>
                <w:sz w:val="18"/>
                <w:szCs w:val="18"/>
              </w:rPr>
              <w:t>ega</w:t>
            </w:r>
            <w:r w:rsidR="00F15246" w:rsidRPr="00F15246">
              <w:rPr>
                <w:rFonts w:ascii="Arial" w:hAnsi="Arial" w:cs="Arial"/>
                <w:color w:val="000000"/>
                <w:position w:val="-2"/>
                <w:sz w:val="18"/>
                <w:szCs w:val="18"/>
              </w:rPr>
              <w:t xml:space="preserve"> dokazil</w:t>
            </w:r>
            <w:r w:rsidR="00CF5FB2">
              <w:rPr>
                <w:rFonts w:ascii="Arial" w:hAnsi="Arial" w:cs="Arial"/>
                <w:color w:val="000000"/>
                <w:position w:val="-2"/>
                <w:sz w:val="18"/>
                <w:szCs w:val="18"/>
              </w:rPr>
              <w:t>a</w:t>
            </w:r>
            <w:r w:rsidR="00F15246" w:rsidRPr="00F15246">
              <w:rPr>
                <w:rFonts w:ascii="Arial" w:hAnsi="Arial" w:cs="Arial"/>
                <w:color w:val="000000"/>
                <w:position w:val="-2"/>
                <w:sz w:val="18"/>
                <w:szCs w:val="18"/>
              </w:rPr>
              <w:t xml:space="preserve"> </w:t>
            </w:r>
            <w:r w:rsidR="00A03493">
              <w:rPr>
                <w:rFonts w:ascii="Arial" w:hAnsi="Arial" w:cs="Arial"/>
                <w:color w:val="000000"/>
                <w:position w:val="-2"/>
                <w:sz w:val="18"/>
                <w:szCs w:val="18"/>
              </w:rPr>
              <w:t xml:space="preserve">iz katerega izhaja pooblastilo proizvajalca </w:t>
            </w:r>
            <w:r w:rsidR="00F15246" w:rsidRPr="00F15246">
              <w:rPr>
                <w:rFonts w:ascii="Arial" w:hAnsi="Arial" w:cs="Arial"/>
                <w:color w:val="000000"/>
                <w:position w:val="-2"/>
                <w:sz w:val="18"/>
                <w:szCs w:val="18"/>
              </w:rPr>
              <w:t>za</w:t>
            </w:r>
            <w:r w:rsidR="00350C33">
              <w:rPr>
                <w:rFonts w:ascii="Arial" w:hAnsi="Arial" w:cs="Arial"/>
                <w:color w:val="000000"/>
                <w:position w:val="-2"/>
                <w:sz w:val="18"/>
                <w:szCs w:val="18"/>
              </w:rPr>
              <w:t xml:space="preserve"> vzdrževanje in servisiranje </w:t>
            </w:r>
            <w:r w:rsidR="00CF5FB2">
              <w:rPr>
                <w:rFonts w:ascii="Arial" w:hAnsi="Arial" w:cs="Arial"/>
                <w:color w:val="000000"/>
                <w:position w:val="-2"/>
                <w:sz w:val="18"/>
                <w:szCs w:val="18"/>
              </w:rPr>
              <w:t xml:space="preserve">znamke </w:t>
            </w:r>
            <w:r w:rsidR="00350C33">
              <w:rPr>
                <w:rFonts w:ascii="Arial" w:hAnsi="Arial" w:cs="Arial"/>
                <w:color w:val="000000"/>
                <w:position w:val="-2"/>
                <w:sz w:val="18"/>
                <w:szCs w:val="18"/>
              </w:rPr>
              <w:t>vozil za katera oddaja ponudbo</w:t>
            </w:r>
            <w:r w:rsidR="00F15246" w:rsidRPr="00F15246">
              <w:rPr>
                <w:rFonts w:ascii="Arial" w:hAnsi="Arial" w:cs="Arial"/>
                <w:color w:val="000000"/>
                <w:position w:val="-2"/>
                <w:sz w:val="18"/>
                <w:szCs w:val="18"/>
              </w:rPr>
              <w:t>.</w:t>
            </w:r>
          </w:p>
        </w:tc>
      </w:tr>
      <w:tr w:rsidR="00F15246" w:rsidRPr="00731494" w14:paraId="147AB819"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FC988" w14:textId="77777777" w:rsidR="00F15246" w:rsidRPr="00731494" w:rsidRDefault="00F15246" w:rsidP="00211AF7">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8493" w14:textId="7539FD31" w:rsidR="00F15246" w:rsidRPr="00A03493" w:rsidRDefault="00A03493" w:rsidP="00211AF7">
            <w:pPr>
              <w:spacing w:before="135" w:after="135"/>
              <w:jc w:val="both"/>
              <w:textAlignment w:val="center"/>
              <w:rPr>
                <w:rFonts w:ascii="Arial" w:hAnsi="Arial" w:cs="Arial"/>
                <w:sz w:val="18"/>
                <w:szCs w:val="18"/>
              </w:rPr>
            </w:pPr>
            <w:r w:rsidRPr="00A03493">
              <w:rPr>
                <w:rFonts w:ascii="Arial" w:hAnsi="Arial" w:cs="Arial"/>
                <w:sz w:val="18"/>
                <w:szCs w:val="18"/>
              </w:rPr>
              <w:t>Gospodarski subjekt, ki izkazuje izpolnjevanje pogoja</w:t>
            </w:r>
            <w:r>
              <w:rPr>
                <w:rFonts w:ascii="Arial" w:hAnsi="Arial" w:cs="Arial"/>
                <w:sz w:val="18"/>
                <w:szCs w:val="18"/>
              </w:rPr>
              <w:t>,</w:t>
            </w:r>
            <w:r w:rsidRPr="00A03493">
              <w:rPr>
                <w:rFonts w:ascii="Arial" w:hAnsi="Arial" w:cs="Arial"/>
                <w:sz w:val="18"/>
                <w:szCs w:val="18"/>
              </w:rPr>
              <w:t xml:space="preserve"> mora biti tudi dejanski </w:t>
            </w:r>
            <w:r w:rsidR="00350C33">
              <w:rPr>
                <w:rFonts w:ascii="Arial" w:hAnsi="Arial" w:cs="Arial"/>
                <w:sz w:val="18"/>
                <w:szCs w:val="18"/>
              </w:rPr>
              <w:t xml:space="preserve">serviser in vzdrževalec vozil v primeru pridobitve posla. </w:t>
            </w:r>
          </w:p>
        </w:tc>
      </w:tr>
      <w:tr w:rsidR="00F15246" w:rsidRPr="00731494" w14:paraId="07321237"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54F81" w14:textId="77777777" w:rsidR="00F15246" w:rsidRPr="00731494" w:rsidRDefault="00F15246" w:rsidP="00211AF7">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26F3B" w14:textId="07EE21AA" w:rsidR="00F15246" w:rsidRPr="00731494" w:rsidRDefault="00A03493" w:rsidP="00211AF7">
            <w:pPr>
              <w:spacing w:before="135" w:after="135"/>
              <w:jc w:val="both"/>
              <w:textAlignment w:val="center"/>
            </w:pPr>
            <w:r w:rsidRPr="001E0EEF">
              <w:rPr>
                <w:rFonts w:ascii="Arial" w:hAnsi="Arial" w:cs="Arial"/>
                <w:color w:val="000000"/>
                <w:position w:val="-2"/>
                <w:sz w:val="18"/>
                <w:szCs w:val="18"/>
              </w:rPr>
              <w:t>KUMULATIVNO izpolnjevanje pogoja</w:t>
            </w:r>
            <w:r w:rsidR="00A45993">
              <w:rPr>
                <w:rFonts w:ascii="Arial" w:hAnsi="Arial" w:cs="Arial"/>
                <w:color w:val="000000"/>
                <w:position w:val="-2"/>
                <w:sz w:val="18"/>
                <w:szCs w:val="18"/>
              </w:rPr>
              <w:t>.</w:t>
            </w:r>
          </w:p>
        </w:tc>
      </w:tr>
      <w:tr w:rsidR="00F15246" w:rsidRPr="00731494" w14:paraId="2C7E707B" w14:textId="77777777" w:rsidTr="00211AF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16B0C" w14:textId="77777777" w:rsidR="00F15246" w:rsidRPr="00731494" w:rsidRDefault="00F15246" w:rsidP="00211AF7">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246AF" w14:textId="558E2237" w:rsidR="00F15246" w:rsidRPr="00731494" w:rsidRDefault="00A03493" w:rsidP="00211AF7">
            <w:pPr>
              <w:spacing w:before="135" w:after="135"/>
              <w:jc w:val="both"/>
              <w:textAlignment w:val="center"/>
            </w:pPr>
            <w:r w:rsidRPr="001E0EEF">
              <w:rPr>
                <w:rFonts w:ascii="Arial" w:hAnsi="Arial" w:cs="Arial"/>
                <w:color w:val="000000"/>
                <w:position w:val="-2"/>
                <w:sz w:val="18"/>
                <w:szCs w:val="18"/>
              </w:rPr>
              <w:t>KUMULATIVNO izpolnjevanje pogoja</w:t>
            </w:r>
            <w:r w:rsidR="00A45993">
              <w:rPr>
                <w:rFonts w:ascii="Arial" w:hAnsi="Arial" w:cs="Arial"/>
                <w:color w:val="000000"/>
                <w:position w:val="-2"/>
                <w:sz w:val="18"/>
                <w:szCs w:val="18"/>
              </w:rPr>
              <w:t>.</w:t>
            </w:r>
          </w:p>
        </w:tc>
      </w:tr>
    </w:tbl>
    <w:p w14:paraId="439684D1" w14:textId="77777777" w:rsidR="00F15246" w:rsidRDefault="00F15246"/>
    <w:p w14:paraId="372ABD81" w14:textId="77777777" w:rsidR="00F15246" w:rsidRDefault="00F15246"/>
    <w:p w14:paraId="0EABD039" w14:textId="77777777" w:rsidR="00B011DA" w:rsidRDefault="00B011DA"/>
    <w:p w14:paraId="24FD23B1" w14:textId="77777777" w:rsidR="00B011DA" w:rsidRDefault="00B011DA"/>
    <w:p w14:paraId="55D3CFD3" w14:textId="77777777" w:rsidR="00B011DA" w:rsidRDefault="00B011DA"/>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54140D1A"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39225E" w:rsidRPr="00731494" w14:paraId="67E765A8" w14:textId="77777777" w:rsidTr="00DE079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DA1A95F" w14:textId="77777777" w:rsidR="0039225E" w:rsidRPr="00160B4D" w:rsidRDefault="0039225E" w:rsidP="00DE079E">
            <w:pPr>
              <w:jc w:val="center"/>
            </w:pPr>
            <w:r w:rsidRPr="00160B4D">
              <w:rPr>
                <w:rFonts w:ascii="Arial" w:hAnsi="Arial" w:cs="Arial"/>
                <w:b/>
                <w:bCs/>
                <w:color w:val="FFFFFF"/>
                <w:position w:val="-2"/>
                <w:sz w:val="18"/>
                <w:szCs w:val="18"/>
              </w:rPr>
              <w:t>POGOJ 1</w:t>
            </w:r>
            <w:r w:rsidRPr="00160B4D">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B8E75" w14:textId="77777777" w:rsidR="0039225E" w:rsidRDefault="0039225E" w:rsidP="00DE079E">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 xml:space="preserve">Gospodarski subjekt, ki nastopa v ponudbi, mora izkazati vsaj eno (1) primerljivo referenco iz katere bo izhajalo, da </w:t>
            </w:r>
            <w:r>
              <w:rPr>
                <w:rFonts w:ascii="Arial" w:hAnsi="Arial" w:cs="Arial"/>
                <w:color w:val="000000"/>
                <w:position w:val="-2"/>
                <w:sz w:val="18"/>
                <w:szCs w:val="18"/>
              </w:rPr>
              <w:t xml:space="preserve">je gospodarski subjekt v obdobju zadnjih treh (3) let pred rokom za oddajo ponudb, za referenčnega naročnika izvajal storitve servisiranja in vzdrževanja v neprekinjenem obdobju najmanj 1 leta in v okviru navedenega obdobja zanj servisiral najmanj: </w:t>
            </w:r>
          </w:p>
          <w:p w14:paraId="10C4FC8B" w14:textId="77777777" w:rsidR="0039225E" w:rsidRDefault="0039225E" w:rsidP="00DE079E">
            <w:pPr>
              <w:spacing w:before="135" w:after="135"/>
              <w:jc w:val="both"/>
              <w:textAlignment w:val="center"/>
              <w:rPr>
                <w:rFonts w:ascii="Arial" w:hAnsi="Arial" w:cs="Arial"/>
                <w:color w:val="000000"/>
                <w:position w:val="-2"/>
                <w:sz w:val="18"/>
                <w:szCs w:val="18"/>
              </w:rPr>
            </w:pPr>
            <w:r w:rsidRPr="00B011DA">
              <w:rPr>
                <w:rFonts w:ascii="Arial" w:hAnsi="Arial" w:cs="Arial"/>
                <w:b/>
                <w:bCs/>
                <w:color w:val="000000"/>
                <w:position w:val="-2"/>
                <w:sz w:val="18"/>
                <w:szCs w:val="18"/>
              </w:rPr>
              <w:t>Za sklop 1a:</w:t>
            </w:r>
            <w:r>
              <w:rPr>
                <w:rFonts w:ascii="Arial" w:hAnsi="Arial" w:cs="Arial"/>
                <w:color w:val="000000"/>
                <w:position w:val="-2"/>
                <w:sz w:val="18"/>
                <w:szCs w:val="18"/>
              </w:rPr>
              <w:t xml:space="preserve"> 10 vozil</w:t>
            </w:r>
          </w:p>
          <w:p w14:paraId="70191265" w14:textId="77777777" w:rsidR="0039225E" w:rsidRDefault="0039225E" w:rsidP="00DE079E">
            <w:pPr>
              <w:spacing w:before="135" w:after="135"/>
              <w:jc w:val="both"/>
              <w:textAlignment w:val="center"/>
              <w:rPr>
                <w:rFonts w:ascii="Arial" w:hAnsi="Arial" w:cs="Arial"/>
                <w:color w:val="000000"/>
                <w:position w:val="-2"/>
                <w:sz w:val="18"/>
                <w:szCs w:val="18"/>
              </w:rPr>
            </w:pPr>
            <w:r w:rsidRPr="00B011DA">
              <w:rPr>
                <w:rFonts w:ascii="Arial" w:hAnsi="Arial" w:cs="Arial"/>
                <w:b/>
                <w:bCs/>
                <w:color w:val="000000"/>
                <w:position w:val="-2"/>
                <w:sz w:val="18"/>
                <w:szCs w:val="18"/>
              </w:rPr>
              <w:t>Za sklop 1b:</w:t>
            </w:r>
            <w:r>
              <w:rPr>
                <w:rFonts w:ascii="Arial" w:hAnsi="Arial" w:cs="Arial"/>
                <w:color w:val="000000"/>
                <w:position w:val="-2"/>
                <w:sz w:val="18"/>
                <w:szCs w:val="18"/>
              </w:rPr>
              <w:t>1 vozilo</w:t>
            </w:r>
          </w:p>
          <w:p w14:paraId="0CE3ABD9" w14:textId="525857C1" w:rsidR="0039225E" w:rsidRDefault="0039225E" w:rsidP="00DE079E">
            <w:pPr>
              <w:spacing w:before="135" w:after="135"/>
              <w:jc w:val="both"/>
              <w:textAlignment w:val="center"/>
              <w:rPr>
                <w:rFonts w:ascii="Arial" w:hAnsi="Arial" w:cs="Arial"/>
                <w:color w:val="000000"/>
                <w:position w:val="-2"/>
                <w:sz w:val="18"/>
                <w:szCs w:val="18"/>
              </w:rPr>
            </w:pPr>
            <w:r w:rsidRPr="00B011DA">
              <w:rPr>
                <w:rFonts w:ascii="Arial" w:hAnsi="Arial" w:cs="Arial"/>
                <w:b/>
                <w:bCs/>
                <w:color w:val="000000"/>
                <w:position w:val="-2"/>
                <w:sz w:val="18"/>
                <w:szCs w:val="18"/>
              </w:rPr>
              <w:t>Za sklop 1c:</w:t>
            </w:r>
            <w:r>
              <w:rPr>
                <w:rFonts w:ascii="Arial" w:hAnsi="Arial" w:cs="Arial"/>
                <w:color w:val="000000"/>
                <w:position w:val="-2"/>
                <w:sz w:val="18"/>
                <w:szCs w:val="18"/>
              </w:rPr>
              <w:t xml:space="preserve"> </w:t>
            </w:r>
            <w:r w:rsidR="00A845AB">
              <w:rPr>
                <w:rFonts w:ascii="Arial" w:hAnsi="Arial" w:cs="Arial"/>
                <w:color w:val="000000"/>
                <w:position w:val="-2"/>
                <w:sz w:val="18"/>
                <w:szCs w:val="18"/>
              </w:rPr>
              <w:t>1</w:t>
            </w:r>
            <w:r>
              <w:rPr>
                <w:rFonts w:ascii="Arial" w:hAnsi="Arial" w:cs="Arial"/>
                <w:color w:val="000000"/>
                <w:position w:val="-2"/>
                <w:sz w:val="18"/>
                <w:szCs w:val="18"/>
              </w:rPr>
              <w:t xml:space="preserve"> vozil</w:t>
            </w:r>
          </w:p>
          <w:p w14:paraId="154460C0" w14:textId="77777777" w:rsidR="0039225E" w:rsidRDefault="0039225E" w:rsidP="00DE079E">
            <w:pPr>
              <w:spacing w:before="135" w:after="135"/>
              <w:jc w:val="both"/>
              <w:textAlignment w:val="center"/>
              <w:rPr>
                <w:rFonts w:ascii="Arial" w:hAnsi="Arial" w:cs="Arial"/>
                <w:color w:val="000000"/>
                <w:position w:val="-2"/>
                <w:sz w:val="18"/>
                <w:szCs w:val="18"/>
              </w:rPr>
            </w:pPr>
            <w:r w:rsidRPr="00B011DA">
              <w:rPr>
                <w:rFonts w:ascii="Arial" w:hAnsi="Arial" w:cs="Arial"/>
                <w:b/>
                <w:bCs/>
                <w:color w:val="000000"/>
                <w:position w:val="-2"/>
                <w:sz w:val="18"/>
                <w:szCs w:val="18"/>
              </w:rPr>
              <w:t>Za sklop 1d:</w:t>
            </w:r>
            <w:r>
              <w:rPr>
                <w:rFonts w:ascii="Arial" w:hAnsi="Arial" w:cs="Arial"/>
                <w:color w:val="000000"/>
                <w:position w:val="-2"/>
                <w:sz w:val="18"/>
                <w:szCs w:val="18"/>
              </w:rPr>
              <w:t xml:space="preserve"> 1 vozilo</w:t>
            </w:r>
          </w:p>
          <w:p w14:paraId="25ABB8F0" w14:textId="48B8B853" w:rsidR="00D50810" w:rsidRPr="00083E81" w:rsidRDefault="00D50810" w:rsidP="00DE079E">
            <w:pPr>
              <w:spacing w:before="135" w:after="135"/>
              <w:jc w:val="both"/>
              <w:textAlignment w:val="center"/>
              <w:rPr>
                <w:rFonts w:ascii="Arial" w:hAnsi="Arial" w:cs="Arial"/>
                <w:color w:val="FF0000"/>
                <w:position w:val="-2"/>
                <w:sz w:val="18"/>
                <w:szCs w:val="18"/>
              </w:rPr>
            </w:pPr>
            <w:r w:rsidRPr="00083E81">
              <w:rPr>
                <w:rFonts w:ascii="Arial" w:hAnsi="Arial" w:cs="Arial"/>
                <w:color w:val="FF0000"/>
                <w:position w:val="-2"/>
                <w:sz w:val="18"/>
                <w:szCs w:val="18"/>
              </w:rPr>
              <w:t>Za sklop 1 e: 1 vozilo</w:t>
            </w:r>
          </w:p>
          <w:p w14:paraId="38CD3FA2" w14:textId="6BE8B07B" w:rsidR="0039225E" w:rsidRDefault="0039225E" w:rsidP="00DE079E">
            <w:pPr>
              <w:spacing w:before="135" w:after="135"/>
              <w:jc w:val="both"/>
              <w:textAlignment w:val="center"/>
              <w:rPr>
                <w:rFonts w:ascii="Arial" w:hAnsi="Arial" w:cs="Arial"/>
                <w:color w:val="000000"/>
                <w:position w:val="-2"/>
                <w:sz w:val="18"/>
                <w:szCs w:val="18"/>
              </w:rPr>
            </w:pPr>
            <w:r w:rsidRPr="00B011DA">
              <w:rPr>
                <w:rFonts w:ascii="Arial" w:hAnsi="Arial" w:cs="Arial"/>
                <w:b/>
                <w:bCs/>
                <w:color w:val="000000"/>
                <w:position w:val="-2"/>
                <w:sz w:val="18"/>
                <w:szCs w:val="18"/>
              </w:rPr>
              <w:t>Za sklop 2</w:t>
            </w:r>
            <w:r w:rsidR="00A845AB" w:rsidRPr="00B011DA">
              <w:rPr>
                <w:rFonts w:ascii="Arial" w:hAnsi="Arial" w:cs="Arial"/>
                <w:b/>
                <w:bCs/>
                <w:color w:val="000000"/>
                <w:position w:val="-2"/>
                <w:sz w:val="18"/>
                <w:szCs w:val="18"/>
              </w:rPr>
              <w:t xml:space="preserve"> a</w:t>
            </w:r>
            <w:r w:rsidRPr="00B011DA">
              <w:rPr>
                <w:rFonts w:ascii="Arial" w:hAnsi="Arial" w:cs="Arial"/>
                <w:b/>
                <w:bCs/>
                <w:color w:val="000000"/>
                <w:position w:val="-2"/>
                <w:sz w:val="18"/>
                <w:szCs w:val="18"/>
              </w:rPr>
              <w:t>:</w:t>
            </w:r>
            <w:r>
              <w:rPr>
                <w:rFonts w:ascii="Arial" w:hAnsi="Arial" w:cs="Arial"/>
                <w:color w:val="000000"/>
                <w:position w:val="-2"/>
                <w:sz w:val="18"/>
                <w:szCs w:val="18"/>
              </w:rPr>
              <w:t xml:space="preserve"> 1 vlečni voziček</w:t>
            </w:r>
            <w:r w:rsidR="00A21E95">
              <w:rPr>
                <w:rFonts w:ascii="Arial" w:hAnsi="Arial" w:cs="Arial"/>
                <w:color w:val="000000"/>
                <w:position w:val="-2"/>
                <w:sz w:val="18"/>
                <w:szCs w:val="18"/>
              </w:rPr>
              <w:t xml:space="preserve">, </w:t>
            </w:r>
            <w:r>
              <w:rPr>
                <w:rFonts w:ascii="Arial" w:hAnsi="Arial" w:cs="Arial"/>
                <w:color w:val="000000"/>
                <w:position w:val="-2"/>
                <w:sz w:val="18"/>
                <w:szCs w:val="18"/>
              </w:rPr>
              <w:t>1 električni in en ročni viličar</w:t>
            </w:r>
            <w:r w:rsidR="00A21E95">
              <w:rPr>
                <w:rFonts w:ascii="Arial" w:hAnsi="Arial" w:cs="Arial"/>
                <w:color w:val="000000"/>
                <w:position w:val="-2"/>
                <w:sz w:val="18"/>
                <w:szCs w:val="18"/>
              </w:rPr>
              <w:t xml:space="preserve">, </w:t>
            </w:r>
            <w:r>
              <w:rPr>
                <w:rFonts w:ascii="Arial" w:hAnsi="Arial" w:cs="Arial"/>
                <w:color w:val="000000"/>
                <w:position w:val="-2"/>
                <w:sz w:val="18"/>
                <w:szCs w:val="18"/>
              </w:rPr>
              <w:t>1 transportni voziček</w:t>
            </w:r>
          </w:p>
          <w:p w14:paraId="350F0531" w14:textId="3D267194" w:rsidR="0039225E" w:rsidRDefault="0039225E" w:rsidP="00DE079E">
            <w:pPr>
              <w:spacing w:before="135" w:after="135"/>
              <w:jc w:val="both"/>
              <w:textAlignment w:val="center"/>
              <w:rPr>
                <w:rFonts w:ascii="Arial" w:hAnsi="Arial" w:cs="Arial"/>
                <w:color w:val="000000"/>
                <w:position w:val="-2"/>
                <w:sz w:val="18"/>
                <w:szCs w:val="18"/>
              </w:rPr>
            </w:pPr>
            <w:r w:rsidRPr="00B011DA">
              <w:rPr>
                <w:rFonts w:ascii="Arial" w:hAnsi="Arial" w:cs="Arial"/>
                <w:b/>
                <w:bCs/>
                <w:color w:val="000000"/>
                <w:position w:val="-2"/>
                <w:sz w:val="18"/>
                <w:szCs w:val="18"/>
              </w:rPr>
              <w:t xml:space="preserve">Za sklop </w:t>
            </w:r>
            <w:r w:rsidR="00A21E95" w:rsidRPr="00B011DA">
              <w:rPr>
                <w:rFonts w:ascii="Arial" w:hAnsi="Arial" w:cs="Arial"/>
                <w:b/>
                <w:bCs/>
                <w:color w:val="000000"/>
                <w:position w:val="-2"/>
                <w:sz w:val="18"/>
                <w:szCs w:val="18"/>
              </w:rPr>
              <w:t>3</w:t>
            </w:r>
            <w:r w:rsidRPr="00B011DA">
              <w:rPr>
                <w:rFonts w:ascii="Arial" w:hAnsi="Arial" w:cs="Arial"/>
                <w:b/>
                <w:bCs/>
                <w:color w:val="000000"/>
                <w:position w:val="-2"/>
                <w:sz w:val="18"/>
                <w:szCs w:val="18"/>
              </w:rPr>
              <w:t>:</w:t>
            </w:r>
            <w:r>
              <w:rPr>
                <w:rFonts w:ascii="Arial" w:hAnsi="Arial" w:cs="Arial"/>
                <w:color w:val="000000"/>
                <w:position w:val="-2"/>
                <w:sz w:val="18"/>
                <w:szCs w:val="18"/>
              </w:rPr>
              <w:t xml:space="preserve"> 1 dvižno rampo</w:t>
            </w:r>
          </w:p>
          <w:p w14:paraId="17D2B8F1" w14:textId="4137A503" w:rsidR="0039225E" w:rsidRDefault="00CF5FB2" w:rsidP="00DE079E">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 xml:space="preserve">Gospodarski subjekt, ki nastopa v ponudbi, mora </w:t>
            </w:r>
            <w:r>
              <w:rPr>
                <w:rFonts w:ascii="Arial" w:hAnsi="Arial" w:cs="Arial"/>
                <w:color w:val="000000"/>
                <w:position w:val="-2"/>
                <w:sz w:val="18"/>
                <w:szCs w:val="18"/>
              </w:rPr>
              <w:t xml:space="preserve">v primeru prijave za sklop </w:t>
            </w:r>
            <w:r w:rsidRPr="00083E81">
              <w:rPr>
                <w:rFonts w:ascii="Arial" w:hAnsi="Arial" w:cs="Arial"/>
                <w:color w:val="FF0000"/>
                <w:position w:val="-2"/>
                <w:sz w:val="18"/>
                <w:szCs w:val="18"/>
              </w:rPr>
              <w:t xml:space="preserve">1 </w:t>
            </w:r>
            <w:r w:rsidR="00083E81" w:rsidRPr="00083E81">
              <w:rPr>
                <w:rFonts w:ascii="Arial" w:hAnsi="Arial" w:cs="Arial"/>
                <w:color w:val="FF0000"/>
                <w:position w:val="-2"/>
                <w:sz w:val="18"/>
                <w:szCs w:val="18"/>
              </w:rPr>
              <w:t>f</w:t>
            </w:r>
            <w:r w:rsidRPr="00083E81">
              <w:rPr>
                <w:rFonts w:ascii="Arial" w:hAnsi="Arial" w:cs="Arial"/>
                <w:color w:val="FF0000"/>
                <w:position w:val="-2"/>
                <w:sz w:val="18"/>
                <w:szCs w:val="18"/>
              </w:rPr>
              <w:t xml:space="preserve"> </w:t>
            </w:r>
            <w:r w:rsidRPr="00160B4D">
              <w:rPr>
                <w:rFonts w:ascii="Arial" w:hAnsi="Arial" w:cs="Arial"/>
                <w:color w:val="000000"/>
                <w:position w:val="-2"/>
                <w:sz w:val="18"/>
                <w:szCs w:val="18"/>
              </w:rPr>
              <w:t xml:space="preserve">izkazati vsaj eno (1) primerljivo referenco iz katere bo izhajalo, da </w:t>
            </w:r>
            <w:r>
              <w:rPr>
                <w:rFonts w:ascii="Arial" w:hAnsi="Arial" w:cs="Arial"/>
                <w:color w:val="000000"/>
                <w:position w:val="-2"/>
                <w:sz w:val="18"/>
                <w:szCs w:val="18"/>
              </w:rPr>
              <w:t xml:space="preserve">je gospodarski subjekt v obdobju zadnjih treh (3) let pred rokom za oddajo ponudb, za najmanj enega javnega naročnika prevzel izvedbo tehničnih pregledov vozil za najmanj 10 vozil. </w:t>
            </w:r>
          </w:p>
          <w:p w14:paraId="4B626DFA" w14:textId="77777777" w:rsidR="00B011DA" w:rsidRDefault="00B011DA" w:rsidP="00DE079E">
            <w:pPr>
              <w:spacing w:before="135" w:after="135"/>
              <w:jc w:val="both"/>
              <w:textAlignment w:val="center"/>
              <w:rPr>
                <w:rFonts w:ascii="Arial" w:hAnsi="Arial" w:cs="Arial"/>
                <w:sz w:val="18"/>
                <w:szCs w:val="18"/>
              </w:rPr>
            </w:pPr>
          </w:p>
          <w:p w14:paraId="204D5E3E" w14:textId="02F0AE75" w:rsidR="00B011DA" w:rsidRDefault="00B011DA" w:rsidP="00CF5FB2">
            <w:pPr>
              <w:spacing w:before="135" w:after="135"/>
              <w:jc w:val="both"/>
              <w:textAlignment w:val="center"/>
              <w:rPr>
                <w:rFonts w:ascii="Arial" w:hAnsi="Arial" w:cs="Arial"/>
                <w:color w:val="000000"/>
                <w:position w:val="-2"/>
                <w:sz w:val="18"/>
                <w:szCs w:val="18"/>
              </w:rPr>
            </w:pPr>
          </w:p>
          <w:p w14:paraId="2A73D22B" w14:textId="2592B331" w:rsidR="00CF5FB2" w:rsidRDefault="00CF5FB2" w:rsidP="00CF5FB2">
            <w:pPr>
              <w:spacing w:before="135" w:after="135"/>
              <w:jc w:val="both"/>
              <w:textAlignment w:val="center"/>
              <w:rPr>
                <w:rFonts w:ascii="Arial" w:hAnsi="Arial" w:cs="Arial"/>
                <w:sz w:val="18"/>
                <w:szCs w:val="18"/>
              </w:rPr>
            </w:pPr>
            <w:r w:rsidRPr="00B011DA">
              <w:rPr>
                <w:rFonts w:ascii="Arial" w:hAnsi="Arial" w:cs="Arial"/>
                <w:b/>
                <w:bCs/>
                <w:color w:val="000000"/>
                <w:position w:val="-2"/>
                <w:sz w:val="18"/>
                <w:szCs w:val="18"/>
              </w:rPr>
              <w:t>za sklop 2 b</w:t>
            </w:r>
            <w:r>
              <w:rPr>
                <w:rFonts w:ascii="Arial" w:hAnsi="Arial" w:cs="Arial"/>
                <w:color w:val="000000"/>
                <w:position w:val="-2"/>
                <w:sz w:val="18"/>
                <w:szCs w:val="18"/>
              </w:rPr>
              <w:t xml:space="preserve"> </w:t>
            </w:r>
            <w:r w:rsidRPr="00160B4D">
              <w:rPr>
                <w:rFonts w:ascii="Arial" w:hAnsi="Arial" w:cs="Arial"/>
                <w:color w:val="000000"/>
                <w:position w:val="-2"/>
                <w:sz w:val="18"/>
                <w:szCs w:val="18"/>
              </w:rPr>
              <w:t xml:space="preserve">izkazati </w:t>
            </w:r>
            <w:r w:rsidR="00B011DA">
              <w:rPr>
                <w:rFonts w:ascii="Arial" w:hAnsi="Arial" w:cs="Arial"/>
                <w:color w:val="000000"/>
                <w:position w:val="-2"/>
                <w:sz w:val="18"/>
                <w:szCs w:val="18"/>
              </w:rPr>
              <w:t xml:space="preserve">da je </w:t>
            </w:r>
            <w:r>
              <w:rPr>
                <w:rFonts w:ascii="Arial" w:hAnsi="Arial" w:cs="Arial"/>
                <w:color w:val="000000"/>
                <w:position w:val="-2"/>
                <w:sz w:val="18"/>
                <w:szCs w:val="18"/>
              </w:rPr>
              <w:t xml:space="preserve">v obdobju zadnjih treh (3) let pred rokom za oddajo ponudb, za najmanj enega javnega naročnika prevzel izvedbo tehničnih pregledov vozil za </w:t>
            </w:r>
            <w:r w:rsidRPr="00EA13D0">
              <w:rPr>
                <w:rFonts w:ascii="Arial" w:hAnsi="Arial" w:cs="Arial"/>
                <w:color w:val="000000"/>
                <w:sz w:val="18"/>
                <w:szCs w:val="18"/>
              </w:rPr>
              <w:t>vlečno električno vozilo, električni čelni viličar, ročni viličar in vlečni transportni vozič</w:t>
            </w:r>
            <w:r>
              <w:rPr>
                <w:rFonts w:ascii="Arial" w:hAnsi="Arial" w:cs="Arial"/>
                <w:color w:val="000000"/>
                <w:sz w:val="18"/>
                <w:szCs w:val="18"/>
              </w:rPr>
              <w:t>e</w:t>
            </w:r>
            <w:r w:rsidRPr="00EA13D0">
              <w:rPr>
                <w:rFonts w:ascii="Arial" w:hAnsi="Arial" w:cs="Arial"/>
                <w:color w:val="000000"/>
                <w:sz w:val="18"/>
                <w:szCs w:val="18"/>
              </w:rPr>
              <w:t>k</w:t>
            </w:r>
            <w:r>
              <w:rPr>
                <w:rFonts w:ascii="Arial" w:hAnsi="Arial" w:cs="Arial"/>
                <w:color w:val="000000"/>
                <w:sz w:val="18"/>
                <w:szCs w:val="18"/>
              </w:rPr>
              <w:t>.</w:t>
            </w:r>
          </w:p>
          <w:p w14:paraId="1C46EC63" w14:textId="230F8D7B" w:rsidR="00CF5FB2" w:rsidRPr="00160B4D" w:rsidRDefault="00CF5FB2" w:rsidP="00DE079E">
            <w:pPr>
              <w:spacing w:before="135" w:after="135"/>
              <w:jc w:val="both"/>
              <w:textAlignment w:val="center"/>
              <w:rPr>
                <w:rFonts w:ascii="Arial" w:hAnsi="Arial" w:cs="Arial"/>
                <w:sz w:val="18"/>
                <w:szCs w:val="18"/>
              </w:rPr>
            </w:pPr>
          </w:p>
        </w:tc>
      </w:tr>
      <w:tr w:rsidR="0039225E" w:rsidRPr="00731494" w14:paraId="1E439600"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3DA1D" w14:textId="77777777" w:rsidR="0039225E" w:rsidRPr="00160B4D" w:rsidRDefault="0039225E" w:rsidP="00DE079E">
            <w:pPr>
              <w:jc w:val="center"/>
            </w:pPr>
            <w:r w:rsidRPr="00160B4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E63A5" w14:textId="77777777" w:rsidR="0039225E" w:rsidRDefault="0039225E" w:rsidP="00DE079E">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Gospodarski subjekt izpolni obrazec Referenčna lista gospodarskega subjekta.</w:t>
            </w:r>
          </w:p>
          <w:p w14:paraId="67435C94" w14:textId="4EE1AAB3" w:rsidR="00F46B5A" w:rsidRPr="00160B4D" w:rsidRDefault="00F46B5A" w:rsidP="00DE079E">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39225E" w:rsidRPr="00731494" w14:paraId="242B339D"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E379F" w14:textId="77777777" w:rsidR="0039225E" w:rsidRPr="001E0EEF" w:rsidRDefault="0039225E" w:rsidP="00DE079E">
            <w:pPr>
              <w:jc w:val="center"/>
            </w:pPr>
            <w:r w:rsidRPr="001E0EE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89C63" w14:textId="77777777" w:rsidR="0039225E" w:rsidRPr="001E0EEF" w:rsidRDefault="0039225E" w:rsidP="00DE079E">
            <w:pPr>
              <w:jc w:val="both"/>
              <w:textAlignment w:val="center"/>
            </w:pPr>
            <w:r w:rsidRPr="001E0EEF">
              <w:rPr>
                <w:rFonts w:ascii="Arial" w:hAnsi="Arial" w:cs="Arial"/>
                <w:color w:val="000000"/>
                <w:position w:val="-2"/>
                <w:sz w:val="18"/>
                <w:szCs w:val="18"/>
              </w:rPr>
              <w:t> </w:t>
            </w:r>
          </w:p>
          <w:p w14:paraId="166462B3" w14:textId="3CC46154" w:rsidR="0039225E" w:rsidRPr="001E0EEF" w:rsidRDefault="00F46B5A" w:rsidP="00F46B5A">
            <w:pPr>
              <w:jc w:val="both"/>
            </w:pPr>
            <w:r>
              <w:rPr>
                <w:rFonts w:ascii="Arial" w:hAnsi="Arial" w:cs="Arial"/>
                <w:color w:val="000000"/>
                <w:position w:val="-2"/>
                <w:sz w:val="18"/>
                <w:szCs w:val="18"/>
              </w:rPr>
              <w:t>/</w:t>
            </w:r>
          </w:p>
        </w:tc>
      </w:tr>
      <w:tr w:rsidR="0039225E" w:rsidRPr="00731494" w14:paraId="0474461D"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7C58F" w14:textId="77777777" w:rsidR="0039225E" w:rsidRPr="001E0EEF" w:rsidRDefault="0039225E" w:rsidP="00DE079E">
            <w:pPr>
              <w:jc w:val="center"/>
            </w:pPr>
            <w:r w:rsidRPr="001E0EEF">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2C948" w14:textId="77777777" w:rsidR="0039225E" w:rsidRPr="001E0EEF" w:rsidRDefault="0039225E" w:rsidP="00DE079E">
            <w:pPr>
              <w:spacing w:before="135" w:after="135"/>
              <w:jc w:val="both"/>
              <w:textAlignment w:val="center"/>
            </w:pPr>
            <w:r w:rsidRPr="001E0EEF">
              <w:rPr>
                <w:rFonts w:ascii="Arial" w:hAnsi="Arial" w:cs="Arial"/>
                <w:color w:val="000000"/>
                <w:position w:val="-2"/>
                <w:sz w:val="18"/>
                <w:szCs w:val="18"/>
              </w:rPr>
              <w:t>KUMULATIVNO izpolnjevanje pogoja</w:t>
            </w:r>
          </w:p>
          <w:p w14:paraId="5BC089D3" w14:textId="77777777" w:rsidR="0039225E" w:rsidRPr="001E0EEF" w:rsidRDefault="0039225E" w:rsidP="00DE079E">
            <w:pPr>
              <w:jc w:val="both"/>
              <w:textAlignment w:val="center"/>
            </w:pPr>
            <w:r w:rsidRPr="001E0EEF">
              <w:rPr>
                <w:rFonts w:ascii="Arial" w:hAnsi="Arial" w:cs="Arial"/>
                <w:color w:val="000000"/>
                <w:position w:val="-2"/>
                <w:sz w:val="18"/>
                <w:szCs w:val="18"/>
              </w:rPr>
              <w:t> </w:t>
            </w:r>
          </w:p>
        </w:tc>
      </w:tr>
      <w:tr w:rsidR="0039225E" w:rsidRPr="00731494" w14:paraId="40F8F400"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26D92" w14:textId="77777777" w:rsidR="0039225E" w:rsidRPr="001E0EEF" w:rsidRDefault="0039225E" w:rsidP="00DE079E">
            <w:pPr>
              <w:jc w:val="center"/>
            </w:pPr>
            <w:r w:rsidRPr="001E0EEF">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226C3C" w14:textId="77777777" w:rsidR="0039225E" w:rsidRPr="001E0EEF" w:rsidRDefault="0039225E" w:rsidP="00DE079E">
            <w:pPr>
              <w:spacing w:before="135" w:after="135"/>
              <w:jc w:val="both"/>
              <w:textAlignment w:val="center"/>
            </w:pPr>
            <w:r w:rsidRPr="001E0EEF">
              <w:rPr>
                <w:rFonts w:ascii="Arial" w:hAnsi="Arial" w:cs="Arial"/>
                <w:color w:val="000000"/>
                <w:position w:val="-2"/>
                <w:sz w:val="18"/>
                <w:szCs w:val="18"/>
              </w:rPr>
              <w:t>KUMULATIVNO izpolnjevanje pogoja</w:t>
            </w:r>
          </w:p>
          <w:p w14:paraId="4E9EE661" w14:textId="77777777" w:rsidR="0039225E" w:rsidRPr="001E0EEF" w:rsidRDefault="0039225E" w:rsidP="00DE079E">
            <w:pPr>
              <w:jc w:val="both"/>
              <w:textAlignment w:val="center"/>
            </w:pPr>
            <w:r w:rsidRPr="001E0EEF">
              <w:rPr>
                <w:rFonts w:ascii="Arial" w:hAnsi="Arial" w:cs="Arial"/>
                <w:color w:val="000000"/>
                <w:position w:val="-2"/>
                <w:sz w:val="18"/>
                <w:szCs w:val="18"/>
              </w:rPr>
              <w:t> </w:t>
            </w:r>
          </w:p>
        </w:tc>
      </w:tr>
    </w:tbl>
    <w:p w14:paraId="525EA288" w14:textId="77777777" w:rsidR="0039225E" w:rsidRDefault="0039225E"/>
    <w:p w14:paraId="4DBD98F4" w14:textId="77777777" w:rsidR="0039225E" w:rsidRPr="00731494" w:rsidRDefault="0039225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6B7F143B" w:rsidR="00BE7E6E" w:rsidRPr="00160B4D" w:rsidRDefault="00A11576">
            <w:pPr>
              <w:jc w:val="center"/>
            </w:pPr>
            <w:r w:rsidRPr="00160B4D">
              <w:rPr>
                <w:rFonts w:ascii="Arial" w:hAnsi="Arial" w:cs="Arial"/>
                <w:b/>
                <w:bCs/>
                <w:color w:val="FFFFFF"/>
                <w:position w:val="-2"/>
                <w:sz w:val="18"/>
                <w:szCs w:val="18"/>
              </w:rPr>
              <w:t xml:space="preserve">POGOJ </w:t>
            </w:r>
            <w:r w:rsidR="0039225E">
              <w:rPr>
                <w:rFonts w:ascii="Arial" w:hAnsi="Arial" w:cs="Arial"/>
                <w:b/>
                <w:bCs/>
                <w:color w:val="FFFFFF"/>
                <w:position w:val="-2"/>
                <w:sz w:val="18"/>
                <w:szCs w:val="18"/>
              </w:rPr>
              <w:t>2</w:t>
            </w:r>
            <w:r w:rsidRPr="00160B4D">
              <w:rPr>
                <w:rFonts w:ascii="Arial" w:hAnsi="Arial" w:cs="Arial"/>
                <w:b/>
                <w:bCs/>
                <w:color w:val="FFFFFF"/>
                <w:position w:val="-2"/>
                <w:sz w:val="18"/>
                <w:szCs w:val="18"/>
              </w:rPr>
              <w:br/>
            </w:r>
            <w:r w:rsidR="00623F26">
              <w:rPr>
                <w:rFonts w:ascii="Arial" w:hAnsi="Arial" w:cs="Arial"/>
                <w:b/>
                <w:bCs/>
                <w:color w:val="FFFFFF"/>
                <w:position w:val="-2"/>
                <w:sz w:val="18"/>
                <w:szCs w:val="18"/>
              </w:rPr>
              <w:t>Kadrovska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C0189" w14:textId="41B73150" w:rsidR="00623F26" w:rsidRPr="00160B4D" w:rsidRDefault="00A11576" w:rsidP="00623F26">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Gospodarski subjekt, ki nastopa v ponudbi, mora</w:t>
            </w:r>
            <w:r w:rsidR="001E0EEF" w:rsidRPr="00160B4D">
              <w:rPr>
                <w:rFonts w:ascii="Arial" w:hAnsi="Arial" w:cs="Arial"/>
                <w:color w:val="000000"/>
                <w:position w:val="-2"/>
                <w:sz w:val="18"/>
                <w:szCs w:val="18"/>
              </w:rPr>
              <w:t xml:space="preserve"> </w:t>
            </w:r>
            <w:r w:rsidR="00623F26">
              <w:rPr>
                <w:rFonts w:ascii="Arial" w:hAnsi="Arial" w:cs="Arial"/>
                <w:color w:val="000000"/>
                <w:position w:val="-2"/>
                <w:sz w:val="18"/>
                <w:szCs w:val="18"/>
              </w:rPr>
              <w:t xml:space="preserve">biti </w:t>
            </w:r>
            <w:r w:rsidR="00F46B5A">
              <w:rPr>
                <w:rFonts w:ascii="Arial" w:hAnsi="Arial" w:cs="Arial"/>
                <w:color w:val="000000"/>
                <w:position w:val="-2"/>
                <w:sz w:val="18"/>
                <w:szCs w:val="18"/>
              </w:rPr>
              <w:t xml:space="preserve">za sklop za katerega oddaja ponudbo, </w:t>
            </w:r>
            <w:r w:rsidR="00623F26">
              <w:rPr>
                <w:rFonts w:ascii="Arial" w:hAnsi="Arial" w:cs="Arial"/>
                <w:color w:val="000000"/>
                <w:position w:val="-2"/>
                <w:sz w:val="18"/>
                <w:szCs w:val="18"/>
              </w:rPr>
              <w:t xml:space="preserve">kadrovsko sposoben </w:t>
            </w:r>
            <w:r w:rsidR="00F46B5A">
              <w:rPr>
                <w:rFonts w:ascii="Arial" w:hAnsi="Arial" w:cs="Arial"/>
                <w:color w:val="000000"/>
                <w:position w:val="-2"/>
                <w:sz w:val="18"/>
                <w:szCs w:val="18"/>
              </w:rPr>
              <w:t xml:space="preserve">za izvedbo </w:t>
            </w:r>
            <w:r w:rsidR="00623F26">
              <w:rPr>
                <w:rFonts w:ascii="Arial" w:hAnsi="Arial" w:cs="Arial"/>
                <w:color w:val="000000"/>
                <w:position w:val="-2"/>
                <w:sz w:val="18"/>
                <w:szCs w:val="18"/>
              </w:rPr>
              <w:t xml:space="preserve">ter imeti na razpolago dovolj ustrezno izobražene delovne sile za neposredno in kvalitetno izvajanje storitev predmetnega naročila v skladu z zahtevami naročnika. </w:t>
            </w:r>
          </w:p>
          <w:p w14:paraId="455271C9" w14:textId="0537FEB8" w:rsidR="00BE7E6E" w:rsidRPr="00160B4D" w:rsidRDefault="00BE7E6E">
            <w:pPr>
              <w:spacing w:before="135" w:after="135"/>
              <w:jc w:val="both"/>
              <w:textAlignment w:val="center"/>
              <w:rPr>
                <w:rFonts w:ascii="Arial" w:hAnsi="Arial" w:cs="Arial"/>
                <w:sz w:val="18"/>
                <w:szCs w:val="18"/>
              </w:rPr>
            </w:pP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160B4D" w:rsidRDefault="00A11576">
            <w:pPr>
              <w:jc w:val="center"/>
            </w:pPr>
            <w:r w:rsidRPr="00160B4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0D9CB" w14:textId="77777777" w:rsidR="00F46B5A" w:rsidRPr="00731494" w:rsidRDefault="00F46B5A" w:rsidP="00F46B5A">
            <w:pPr>
              <w:spacing w:before="135" w:after="135"/>
              <w:jc w:val="both"/>
              <w:textAlignment w:val="center"/>
            </w:pPr>
            <w:r w:rsidRPr="00731494">
              <w:rPr>
                <w:rFonts w:ascii="Arial" w:hAnsi="Arial" w:cs="Arial"/>
                <w:color w:val="000000"/>
                <w:position w:val="-2"/>
                <w:sz w:val="18"/>
                <w:szCs w:val="18"/>
              </w:rPr>
              <w:t>Izpolnjen in podpisan Obrazec  KROVNA IZJAVA.</w:t>
            </w:r>
          </w:p>
          <w:p w14:paraId="40FD021A" w14:textId="31E5EF1B" w:rsidR="00BE7E6E" w:rsidRPr="00160B4D" w:rsidRDefault="00F46B5A">
            <w:pPr>
              <w:spacing w:before="135" w:after="135"/>
              <w:jc w:val="both"/>
              <w:textAlignment w:val="center"/>
              <w:rPr>
                <w:rFonts w:ascii="Arial" w:hAnsi="Arial" w:cs="Arial"/>
                <w:sz w:val="18"/>
                <w:szCs w:val="18"/>
              </w:rPr>
            </w:pPr>
            <w:r>
              <w:rPr>
                <w:rFonts w:ascii="Arial" w:hAnsi="Arial" w:cs="Arial"/>
                <w:sz w:val="18"/>
                <w:szCs w:val="18"/>
              </w:rPr>
              <w:t xml:space="preserve">Naročnik si pridržuje pravico, da zahteva dodatna dokazila za namen preverbe resničnosti izjave glede izpolnjevanja predmetnega pogoja. </w:t>
            </w: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1E0EEF" w:rsidRDefault="00A11576">
            <w:pPr>
              <w:jc w:val="center"/>
            </w:pPr>
            <w:r w:rsidRPr="001E0EE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BE7E6E" w:rsidRPr="001E0EEF" w:rsidRDefault="00A11576">
            <w:pPr>
              <w:jc w:val="both"/>
              <w:textAlignment w:val="center"/>
            </w:pPr>
            <w:r w:rsidRPr="001E0EEF">
              <w:rPr>
                <w:rFonts w:ascii="Arial" w:hAnsi="Arial" w:cs="Arial"/>
                <w:color w:val="000000"/>
                <w:position w:val="-2"/>
                <w:sz w:val="18"/>
                <w:szCs w:val="18"/>
              </w:rPr>
              <w:t> </w:t>
            </w:r>
          </w:p>
          <w:p w14:paraId="6A93873D" w14:textId="77777777" w:rsidR="00BE7E6E" w:rsidRPr="001E0EEF" w:rsidRDefault="00A11576">
            <w:r w:rsidRPr="001E0EEF">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1E0EEF" w:rsidRDefault="00A11576">
            <w:pPr>
              <w:jc w:val="center"/>
            </w:pPr>
            <w:r w:rsidRPr="001E0EEF">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BE7E6E" w:rsidRPr="001E0EEF" w:rsidRDefault="00A11576">
            <w:pPr>
              <w:spacing w:before="135" w:after="135"/>
              <w:jc w:val="both"/>
              <w:textAlignment w:val="center"/>
            </w:pPr>
            <w:r w:rsidRPr="001E0EEF">
              <w:rPr>
                <w:rFonts w:ascii="Arial" w:hAnsi="Arial" w:cs="Arial"/>
                <w:color w:val="000000"/>
                <w:position w:val="-2"/>
                <w:sz w:val="18"/>
                <w:szCs w:val="18"/>
              </w:rPr>
              <w:t>KUMULATIVNO izpolnjevanje pogoja</w:t>
            </w:r>
          </w:p>
          <w:p w14:paraId="3FBA209F" w14:textId="77777777" w:rsidR="00BE7E6E" w:rsidRPr="001E0EEF" w:rsidRDefault="00A11576">
            <w:pPr>
              <w:jc w:val="both"/>
              <w:textAlignment w:val="center"/>
            </w:pPr>
            <w:r w:rsidRPr="001E0EEF">
              <w:rPr>
                <w:rFonts w:ascii="Arial" w:hAnsi="Arial" w:cs="Arial"/>
                <w:color w:val="000000"/>
                <w:position w:val="-2"/>
                <w:sz w:val="18"/>
                <w:szCs w:val="18"/>
              </w:rPr>
              <w:t> </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1E0EEF" w:rsidRDefault="00A11576">
            <w:pPr>
              <w:jc w:val="center"/>
            </w:pPr>
            <w:r w:rsidRPr="001E0EEF">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BE7E6E" w:rsidRPr="001E0EEF" w:rsidRDefault="00A11576">
            <w:pPr>
              <w:spacing w:before="135" w:after="135"/>
              <w:jc w:val="both"/>
              <w:textAlignment w:val="center"/>
            </w:pPr>
            <w:r w:rsidRPr="001E0EEF">
              <w:rPr>
                <w:rFonts w:ascii="Arial" w:hAnsi="Arial" w:cs="Arial"/>
                <w:color w:val="000000"/>
                <w:position w:val="-2"/>
                <w:sz w:val="18"/>
                <w:szCs w:val="18"/>
              </w:rPr>
              <w:t>KUMULATIVNO izpolnjevanje pogoja</w:t>
            </w:r>
          </w:p>
          <w:p w14:paraId="3985C029" w14:textId="77777777" w:rsidR="00BE7E6E" w:rsidRPr="001E0EEF" w:rsidRDefault="00A11576">
            <w:pPr>
              <w:jc w:val="both"/>
              <w:textAlignment w:val="center"/>
            </w:pPr>
            <w:r w:rsidRPr="001E0EEF">
              <w:rPr>
                <w:rFonts w:ascii="Arial" w:hAnsi="Arial" w:cs="Arial"/>
                <w:color w:val="000000"/>
                <w:position w:val="-2"/>
                <w:sz w:val="18"/>
                <w:szCs w:val="18"/>
              </w:rPr>
              <w:t> </w:t>
            </w:r>
          </w:p>
        </w:tc>
      </w:tr>
    </w:tbl>
    <w:p w14:paraId="67CDDCFB" w14:textId="77777777" w:rsidR="00BE7E6E" w:rsidRDefault="00BE7E6E"/>
    <w:p w14:paraId="1D6AB42B" w14:textId="77777777" w:rsidR="009F2272" w:rsidRDefault="009F2272"/>
    <w:tbl>
      <w:tblPr>
        <w:tblStyle w:val="NormalTablePHPDOCX"/>
        <w:tblW w:w="9300" w:type="dxa"/>
        <w:tblInd w:w="108" w:type="dxa"/>
        <w:tblLook w:val="04A0" w:firstRow="1" w:lastRow="0" w:firstColumn="1" w:lastColumn="0" w:noHBand="0" w:noVBand="1"/>
      </w:tblPr>
      <w:tblGrid>
        <w:gridCol w:w="1860"/>
        <w:gridCol w:w="7440"/>
      </w:tblGrid>
      <w:tr w:rsidR="009F2272" w:rsidRPr="00731494" w14:paraId="1C62DA7E" w14:textId="77777777" w:rsidTr="00DE079E">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5CA4349" w14:textId="77777777" w:rsidR="009F2272" w:rsidRDefault="009F2272" w:rsidP="00DE079E">
            <w:pPr>
              <w:jc w:val="center"/>
              <w:rPr>
                <w:rFonts w:ascii="Arial" w:hAnsi="Arial" w:cs="Arial"/>
                <w:b/>
                <w:bCs/>
                <w:color w:val="FFFFFF"/>
                <w:position w:val="-2"/>
                <w:sz w:val="18"/>
                <w:szCs w:val="18"/>
              </w:rPr>
            </w:pPr>
            <w:r w:rsidRPr="00160B4D">
              <w:rPr>
                <w:rFonts w:ascii="Arial" w:hAnsi="Arial" w:cs="Arial"/>
                <w:b/>
                <w:bCs/>
                <w:color w:val="FFFFFF"/>
                <w:position w:val="-2"/>
                <w:sz w:val="18"/>
                <w:szCs w:val="18"/>
              </w:rPr>
              <w:t xml:space="preserve">POGOJ </w:t>
            </w:r>
            <w:r>
              <w:rPr>
                <w:rFonts w:ascii="Arial" w:hAnsi="Arial" w:cs="Arial"/>
                <w:b/>
                <w:bCs/>
                <w:color w:val="FFFFFF"/>
                <w:position w:val="-2"/>
                <w:sz w:val="18"/>
                <w:szCs w:val="18"/>
              </w:rPr>
              <w:t xml:space="preserve">3 </w:t>
            </w:r>
          </w:p>
          <w:p w14:paraId="218E8C8C" w14:textId="72DEC7AF" w:rsidR="009F2272" w:rsidRPr="00160B4D" w:rsidRDefault="009F2272" w:rsidP="00DE079E">
            <w:pPr>
              <w:jc w:val="center"/>
            </w:pPr>
            <w:r>
              <w:rPr>
                <w:rFonts w:ascii="Arial" w:hAnsi="Arial" w:cs="Arial"/>
                <w:b/>
                <w:bCs/>
                <w:color w:val="FFFFFF"/>
                <w:position w:val="-2"/>
                <w:sz w:val="18"/>
                <w:szCs w:val="18"/>
              </w:rPr>
              <w:t>Lokacija izvajanja storitev</w:t>
            </w:r>
            <w:r w:rsidRPr="00160B4D">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87803" w14:textId="61645C0F" w:rsidR="009F2272" w:rsidRDefault="009F2272" w:rsidP="00DE079E">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Gospodarski subjekt</w:t>
            </w:r>
            <w:r>
              <w:rPr>
                <w:rFonts w:ascii="Arial" w:hAnsi="Arial" w:cs="Arial"/>
                <w:color w:val="000000"/>
                <w:position w:val="-2"/>
                <w:sz w:val="18"/>
                <w:szCs w:val="18"/>
              </w:rPr>
              <w:t xml:space="preserve"> mora opravljati svoje storitve na lokaciji v oddaljenosti največ </w:t>
            </w:r>
            <w:r w:rsidR="005E67D7">
              <w:rPr>
                <w:rFonts w:ascii="Arial" w:hAnsi="Arial" w:cs="Arial"/>
                <w:color w:val="000000"/>
                <w:position w:val="-2"/>
                <w:sz w:val="18"/>
                <w:szCs w:val="18"/>
              </w:rPr>
              <w:t>20 km</w:t>
            </w:r>
            <w:r>
              <w:rPr>
                <w:rFonts w:ascii="Arial" w:hAnsi="Arial" w:cs="Arial"/>
                <w:color w:val="000000"/>
                <w:position w:val="-2"/>
                <w:sz w:val="18"/>
                <w:szCs w:val="18"/>
              </w:rPr>
              <w:t xml:space="preserve"> po najkrajši poti z avtomobilom (po cesti) od naslova lokacije naročnika in sicer: </w:t>
            </w:r>
          </w:p>
          <w:p w14:paraId="15BAF24F" w14:textId="011DD77B" w:rsidR="009F2272" w:rsidRPr="007705D1" w:rsidRDefault="00E72EC5" w:rsidP="00EE173B">
            <w:pPr>
              <w:pStyle w:val="Odstavekseznama"/>
              <w:numPr>
                <w:ilvl w:val="0"/>
                <w:numId w:val="57"/>
              </w:numPr>
              <w:spacing w:before="135" w:after="135"/>
              <w:jc w:val="both"/>
              <w:textAlignment w:val="center"/>
              <w:rPr>
                <w:rFonts w:ascii="Arial" w:hAnsi="Arial" w:cs="Arial"/>
                <w:i/>
                <w:iCs/>
                <w:sz w:val="18"/>
                <w:szCs w:val="18"/>
              </w:rPr>
            </w:pPr>
            <w:r>
              <w:rPr>
                <w:rFonts w:ascii="Arial" w:hAnsi="Arial" w:cs="Arial"/>
                <w:sz w:val="18"/>
                <w:szCs w:val="18"/>
              </w:rPr>
              <w:t xml:space="preserve">sklopi od 1a do </w:t>
            </w:r>
            <w:r w:rsidR="00B011DA">
              <w:rPr>
                <w:rFonts w:ascii="Arial" w:hAnsi="Arial" w:cs="Arial"/>
                <w:sz w:val="18"/>
                <w:szCs w:val="18"/>
              </w:rPr>
              <w:t xml:space="preserve">vključno </w:t>
            </w:r>
            <w:r w:rsidRPr="00083E81">
              <w:rPr>
                <w:rFonts w:ascii="Arial" w:hAnsi="Arial" w:cs="Arial"/>
                <w:color w:val="FF0000"/>
                <w:sz w:val="18"/>
                <w:szCs w:val="18"/>
              </w:rPr>
              <w:t>1</w:t>
            </w:r>
            <w:r w:rsidR="00D50810" w:rsidRPr="00083E81">
              <w:rPr>
                <w:rFonts w:ascii="Arial" w:hAnsi="Arial" w:cs="Arial"/>
                <w:color w:val="FF0000"/>
                <w:sz w:val="18"/>
                <w:szCs w:val="18"/>
              </w:rPr>
              <w:t>g</w:t>
            </w:r>
            <w:r w:rsidRPr="00083E81">
              <w:rPr>
                <w:rFonts w:ascii="Arial" w:hAnsi="Arial" w:cs="Arial"/>
                <w:color w:val="FF0000"/>
                <w:sz w:val="18"/>
                <w:szCs w:val="18"/>
              </w:rPr>
              <w:t xml:space="preserve"> </w:t>
            </w:r>
            <w:r w:rsidR="00EE173B" w:rsidRPr="007705D1">
              <w:rPr>
                <w:rFonts w:ascii="Arial" w:hAnsi="Arial" w:cs="Arial"/>
                <w:sz w:val="18"/>
                <w:szCs w:val="18"/>
              </w:rPr>
              <w:t xml:space="preserve">in sklop 3 </w:t>
            </w:r>
            <w:r w:rsidR="00B011DA">
              <w:rPr>
                <w:rFonts w:ascii="Arial" w:hAnsi="Arial" w:cs="Arial"/>
                <w:sz w:val="18"/>
                <w:szCs w:val="18"/>
              </w:rPr>
              <w:t xml:space="preserve">merjeno do lokacije naročnika </w:t>
            </w:r>
            <w:r w:rsidR="00EE173B" w:rsidRPr="007705D1">
              <w:rPr>
                <w:rFonts w:ascii="Arial" w:hAnsi="Arial" w:cs="Arial"/>
                <w:sz w:val="18"/>
                <w:szCs w:val="18"/>
              </w:rPr>
              <w:t xml:space="preserve">je </w:t>
            </w:r>
            <w:r w:rsidR="00026D99" w:rsidRPr="007705D1">
              <w:rPr>
                <w:rFonts w:ascii="Arial" w:hAnsi="Arial" w:cs="Arial"/>
                <w:sz w:val="18"/>
                <w:szCs w:val="18"/>
              </w:rPr>
              <w:t>na koordinatah: 46°03'18.2"N 14°31'12.5"E</w:t>
            </w:r>
          </w:p>
          <w:p w14:paraId="0143AD7A" w14:textId="2282DC0F" w:rsidR="00EE173B" w:rsidRPr="00B011DA" w:rsidRDefault="00EE173B" w:rsidP="00B011DA">
            <w:pPr>
              <w:spacing w:before="135" w:after="135"/>
              <w:jc w:val="both"/>
              <w:textAlignment w:val="center"/>
              <w:rPr>
                <w:rFonts w:ascii="Arial" w:hAnsi="Arial" w:cs="Arial"/>
                <w:sz w:val="18"/>
                <w:szCs w:val="18"/>
              </w:rPr>
            </w:pPr>
            <w:r w:rsidRPr="00B011DA">
              <w:rPr>
                <w:rFonts w:ascii="Arial" w:hAnsi="Arial" w:cs="Arial"/>
                <w:sz w:val="18"/>
                <w:szCs w:val="18"/>
              </w:rPr>
              <w:t>Sklop 2</w:t>
            </w:r>
            <w:r w:rsidR="00A845AB" w:rsidRPr="00B011DA">
              <w:rPr>
                <w:rFonts w:ascii="Arial" w:hAnsi="Arial" w:cs="Arial"/>
                <w:sz w:val="18"/>
                <w:szCs w:val="18"/>
              </w:rPr>
              <w:t xml:space="preserve"> a in Sklop 2 b </w:t>
            </w:r>
            <w:r w:rsidRPr="00B011DA">
              <w:rPr>
                <w:rFonts w:ascii="Arial" w:hAnsi="Arial" w:cs="Arial"/>
                <w:sz w:val="18"/>
                <w:szCs w:val="18"/>
              </w:rPr>
              <w:t>je lokacija</w:t>
            </w:r>
            <w:r w:rsidR="00E72EC5" w:rsidRPr="00B011DA">
              <w:rPr>
                <w:rFonts w:ascii="Arial" w:hAnsi="Arial" w:cs="Arial"/>
                <w:sz w:val="18"/>
                <w:szCs w:val="18"/>
              </w:rPr>
              <w:t xml:space="preserve"> izvajanja storitev</w:t>
            </w:r>
            <w:r w:rsidRPr="00B011DA">
              <w:rPr>
                <w:rFonts w:ascii="Arial" w:hAnsi="Arial" w:cs="Arial"/>
                <w:sz w:val="18"/>
                <w:szCs w:val="18"/>
              </w:rPr>
              <w:t xml:space="preserve"> UKCL</w:t>
            </w:r>
            <w:r w:rsidR="00026D99" w:rsidRPr="00B011DA">
              <w:rPr>
                <w:rFonts w:ascii="Arial" w:hAnsi="Arial" w:cs="Arial"/>
                <w:sz w:val="18"/>
                <w:szCs w:val="18"/>
              </w:rPr>
              <w:t xml:space="preserve"> Zaloška 7</w:t>
            </w:r>
            <w:r w:rsidRPr="00B011DA">
              <w:rPr>
                <w:rFonts w:ascii="Arial" w:hAnsi="Arial" w:cs="Arial"/>
                <w:sz w:val="18"/>
                <w:szCs w:val="18"/>
              </w:rPr>
              <w:t>,</w:t>
            </w:r>
            <w:r w:rsidR="004B5006" w:rsidRPr="00B011DA">
              <w:rPr>
                <w:rFonts w:ascii="Arial" w:hAnsi="Arial" w:cs="Arial"/>
                <w:sz w:val="18"/>
                <w:szCs w:val="18"/>
              </w:rPr>
              <w:t xml:space="preserve"> Ljubljana,</w:t>
            </w:r>
            <w:r w:rsidRPr="00B011DA">
              <w:rPr>
                <w:rFonts w:ascii="Arial" w:hAnsi="Arial" w:cs="Arial"/>
                <w:sz w:val="18"/>
                <w:szCs w:val="18"/>
              </w:rPr>
              <w:t xml:space="preserve"> 2. klet</w:t>
            </w:r>
            <w:r w:rsidR="00B011DA" w:rsidRPr="00B011DA">
              <w:rPr>
                <w:rFonts w:ascii="Arial" w:hAnsi="Arial" w:cs="Arial"/>
                <w:sz w:val="18"/>
                <w:szCs w:val="18"/>
              </w:rPr>
              <w:t xml:space="preserve">. </w:t>
            </w:r>
          </w:p>
        </w:tc>
      </w:tr>
      <w:tr w:rsidR="009F2272" w:rsidRPr="00731494" w14:paraId="471A8B81"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4DDF5" w14:textId="77777777" w:rsidR="009F2272" w:rsidRPr="00160B4D" w:rsidRDefault="009F2272" w:rsidP="00DE079E">
            <w:pPr>
              <w:jc w:val="center"/>
            </w:pPr>
            <w:r w:rsidRPr="00160B4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DAD35" w14:textId="77777777" w:rsidR="0072089A" w:rsidRDefault="0072089A" w:rsidP="00DE079E">
            <w:pPr>
              <w:spacing w:before="135" w:after="135"/>
              <w:jc w:val="both"/>
              <w:textAlignment w:val="center"/>
              <w:rPr>
                <w:rFonts w:ascii="Arial" w:hAnsi="Arial" w:cs="Arial"/>
                <w:sz w:val="18"/>
                <w:szCs w:val="18"/>
              </w:rPr>
            </w:pPr>
            <w:r>
              <w:rPr>
                <w:rFonts w:ascii="Arial" w:hAnsi="Arial" w:cs="Arial"/>
                <w:sz w:val="18"/>
                <w:szCs w:val="18"/>
              </w:rPr>
              <w:t xml:space="preserve">Izpis iz spletne aplikacije »Google </w:t>
            </w:r>
            <w:proofErr w:type="spellStart"/>
            <w:r>
              <w:rPr>
                <w:rFonts w:ascii="Arial" w:hAnsi="Arial" w:cs="Arial"/>
                <w:sz w:val="18"/>
                <w:szCs w:val="18"/>
              </w:rPr>
              <w:t>Maps</w:t>
            </w:r>
            <w:proofErr w:type="spellEnd"/>
            <w:r>
              <w:rPr>
                <w:rFonts w:ascii="Arial" w:hAnsi="Arial" w:cs="Arial"/>
                <w:sz w:val="18"/>
                <w:szCs w:val="18"/>
              </w:rPr>
              <w:t xml:space="preserve">« od lokacije naročnika do delavnice ponudnika, kjer bo opravljal storitve servisiranja in vzdrževanja, iz katere so razvidni sledeči podatki: </w:t>
            </w:r>
          </w:p>
          <w:p w14:paraId="467450C4" w14:textId="00F5CFCA" w:rsidR="0072089A" w:rsidRDefault="0072089A" w:rsidP="0072089A">
            <w:pPr>
              <w:pStyle w:val="Odstavekseznama"/>
              <w:numPr>
                <w:ilvl w:val="0"/>
                <w:numId w:val="57"/>
              </w:numPr>
              <w:spacing w:before="135" w:after="135"/>
              <w:jc w:val="both"/>
              <w:textAlignment w:val="center"/>
              <w:rPr>
                <w:rFonts w:ascii="Arial" w:hAnsi="Arial" w:cs="Arial"/>
                <w:sz w:val="18"/>
                <w:szCs w:val="18"/>
              </w:rPr>
            </w:pPr>
            <w:r>
              <w:rPr>
                <w:rFonts w:ascii="Arial" w:hAnsi="Arial" w:cs="Arial"/>
                <w:sz w:val="18"/>
                <w:szCs w:val="18"/>
              </w:rPr>
              <w:t>Razdalja v km (najkrajša pot po cesti z avtom)</w:t>
            </w:r>
          </w:p>
          <w:p w14:paraId="0535B7B2" w14:textId="5DACEB86" w:rsidR="009F2272" w:rsidRDefault="0072089A" w:rsidP="0072089A">
            <w:pPr>
              <w:pStyle w:val="Odstavekseznama"/>
              <w:numPr>
                <w:ilvl w:val="0"/>
                <w:numId w:val="57"/>
              </w:numPr>
              <w:spacing w:before="135" w:after="135"/>
              <w:jc w:val="both"/>
              <w:textAlignment w:val="center"/>
              <w:rPr>
                <w:rFonts w:ascii="Arial" w:hAnsi="Arial" w:cs="Arial"/>
                <w:sz w:val="18"/>
                <w:szCs w:val="18"/>
              </w:rPr>
            </w:pPr>
            <w:r>
              <w:rPr>
                <w:rFonts w:ascii="Arial" w:hAnsi="Arial" w:cs="Arial"/>
                <w:sz w:val="18"/>
                <w:szCs w:val="18"/>
              </w:rPr>
              <w:t>Lokacija naročnika</w:t>
            </w:r>
            <w:r w:rsidR="00B011DA">
              <w:rPr>
                <w:rFonts w:ascii="Arial" w:hAnsi="Arial" w:cs="Arial"/>
                <w:sz w:val="18"/>
                <w:szCs w:val="18"/>
              </w:rPr>
              <w:t xml:space="preserve"> (</w:t>
            </w:r>
            <w:r w:rsidR="00B011DA" w:rsidRPr="007705D1">
              <w:rPr>
                <w:rFonts w:ascii="Arial" w:hAnsi="Arial" w:cs="Arial"/>
                <w:sz w:val="18"/>
                <w:szCs w:val="18"/>
              </w:rPr>
              <w:t>46°03'18.2"N 14°31'12.5"E</w:t>
            </w:r>
            <w:r w:rsidR="00B011DA">
              <w:rPr>
                <w:rFonts w:ascii="Arial" w:hAnsi="Arial" w:cs="Arial"/>
                <w:sz w:val="18"/>
                <w:szCs w:val="18"/>
              </w:rPr>
              <w:t>)</w:t>
            </w:r>
          </w:p>
          <w:p w14:paraId="0ADFCF26" w14:textId="21E1737D" w:rsidR="0072089A" w:rsidRPr="0072089A" w:rsidRDefault="0072089A" w:rsidP="0072089A">
            <w:pPr>
              <w:pStyle w:val="Odstavekseznama"/>
              <w:numPr>
                <w:ilvl w:val="0"/>
                <w:numId w:val="57"/>
              </w:numPr>
              <w:spacing w:before="135" w:after="135"/>
              <w:jc w:val="both"/>
              <w:textAlignment w:val="center"/>
              <w:rPr>
                <w:rFonts w:ascii="Arial" w:hAnsi="Arial" w:cs="Arial"/>
                <w:sz w:val="18"/>
                <w:szCs w:val="18"/>
              </w:rPr>
            </w:pPr>
            <w:r>
              <w:rPr>
                <w:rFonts w:ascii="Arial" w:hAnsi="Arial" w:cs="Arial"/>
                <w:sz w:val="18"/>
                <w:szCs w:val="18"/>
              </w:rPr>
              <w:t>Lokacija delavnice izvajalca, kjer bo ta opravljal storitve</w:t>
            </w:r>
            <w:r w:rsidR="00B011DA">
              <w:rPr>
                <w:rFonts w:ascii="Arial" w:hAnsi="Arial" w:cs="Arial"/>
                <w:sz w:val="18"/>
                <w:szCs w:val="18"/>
              </w:rPr>
              <w:t>.</w:t>
            </w:r>
          </w:p>
        </w:tc>
      </w:tr>
      <w:tr w:rsidR="009F2272" w:rsidRPr="00731494" w14:paraId="2C0CF41F"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6B9E0" w14:textId="77777777" w:rsidR="009F2272" w:rsidRPr="001E0EEF" w:rsidRDefault="009F2272" w:rsidP="00DE079E">
            <w:pPr>
              <w:jc w:val="center"/>
            </w:pPr>
            <w:r w:rsidRPr="001E0EE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5BF02" w14:textId="77777777" w:rsidR="009F2272" w:rsidRPr="001E0EEF" w:rsidRDefault="009F2272" w:rsidP="00DE079E">
            <w:pPr>
              <w:jc w:val="both"/>
              <w:textAlignment w:val="center"/>
            </w:pPr>
            <w:r w:rsidRPr="001E0EEF">
              <w:rPr>
                <w:rFonts w:ascii="Arial" w:hAnsi="Arial" w:cs="Arial"/>
                <w:color w:val="000000"/>
                <w:position w:val="-2"/>
                <w:sz w:val="18"/>
                <w:szCs w:val="18"/>
              </w:rPr>
              <w:t> </w:t>
            </w:r>
          </w:p>
          <w:p w14:paraId="71AD9A7F" w14:textId="77777777" w:rsidR="009F2272" w:rsidRPr="001E0EEF" w:rsidRDefault="009F2272" w:rsidP="00DE079E">
            <w:r w:rsidRPr="001E0EEF">
              <w:rPr>
                <w:rFonts w:ascii="Arial" w:hAnsi="Arial" w:cs="Arial"/>
                <w:color w:val="000000"/>
                <w:position w:val="-2"/>
                <w:sz w:val="18"/>
                <w:szCs w:val="18"/>
              </w:rPr>
              <w:t xml:space="preserve"> /</w:t>
            </w:r>
          </w:p>
        </w:tc>
      </w:tr>
      <w:tr w:rsidR="009F2272" w:rsidRPr="00731494" w14:paraId="47DFDD19"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E1804" w14:textId="77777777" w:rsidR="009F2272" w:rsidRPr="001E0EEF" w:rsidRDefault="009F2272" w:rsidP="00DE079E">
            <w:pPr>
              <w:jc w:val="center"/>
            </w:pPr>
            <w:r w:rsidRPr="001E0EEF">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C0142" w14:textId="013CC873" w:rsidR="009F2272" w:rsidRPr="001E0EEF" w:rsidRDefault="0072089A" w:rsidP="00DE079E">
            <w:pPr>
              <w:spacing w:before="135" w:after="135"/>
              <w:jc w:val="both"/>
              <w:textAlignment w:val="center"/>
            </w:pPr>
            <w:r>
              <w:rPr>
                <w:rFonts w:ascii="Arial" w:hAnsi="Arial" w:cs="Arial"/>
                <w:color w:val="000000"/>
                <w:position w:val="-2"/>
                <w:sz w:val="18"/>
                <w:szCs w:val="18"/>
              </w:rPr>
              <w:t xml:space="preserve">Izpolnjevanje se zahteva za vsak gospodarski subjekt v ponudbi, ki izvaja storitve vzdrževanja in servisiranja. </w:t>
            </w:r>
          </w:p>
          <w:p w14:paraId="2DF91679" w14:textId="77777777" w:rsidR="009F2272" w:rsidRPr="001E0EEF" w:rsidRDefault="009F2272" w:rsidP="00DE079E">
            <w:pPr>
              <w:jc w:val="both"/>
              <w:textAlignment w:val="center"/>
            </w:pPr>
            <w:r w:rsidRPr="001E0EEF">
              <w:rPr>
                <w:rFonts w:ascii="Arial" w:hAnsi="Arial" w:cs="Arial"/>
                <w:color w:val="000000"/>
                <w:position w:val="-2"/>
                <w:sz w:val="18"/>
                <w:szCs w:val="18"/>
              </w:rPr>
              <w:t> </w:t>
            </w:r>
          </w:p>
        </w:tc>
      </w:tr>
      <w:tr w:rsidR="009F2272" w:rsidRPr="00731494" w14:paraId="4093DBBC" w14:textId="77777777" w:rsidTr="00DE079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1EA4F" w14:textId="77777777" w:rsidR="009F2272" w:rsidRPr="001E0EEF" w:rsidRDefault="009F2272" w:rsidP="00DE079E">
            <w:pPr>
              <w:jc w:val="center"/>
            </w:pPr>
            <w:r w:rsidRPr="001E0EEF">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459B0" w14:textId="77777777" w:rsidR="0072089A" w:rsidRPr="001E0EEF" w:rsidRDefault="0072089A" w:rsidP="0072089A">
            <w:pPr>
              <w:spacing w:before="135" w:after="135"/>
              <w:jc w:val="both"/>
              <w:textAlignment w:val="center"/>
            </w:pPr>
            <w:r>
              <w:rPr>
                <w:rFonts w:ascii="Arial" w:hAnsi="Arial" w:cs="Arial"/>
                <w:color w:val="000000"/>
                <w:position w:val="-2"/>
                <w:sz w:val="18"/>
                <w:szCs w:val="18"/>
              </w:rPr>
              <w:t xml:space="preserve">Izpolnjevanje se zahteva za vsak gospodarski subjekt v ponudbi, ki izvaja storitve vzdrževanja in servisiranja. </w:t>
            </w:r>
          </w:p>
          <w:p w14:paraId="3CAC7F13" w14:textId="77777777" w:rsidR="009F2272" w:rsidRPr="001E0EEF" w:rsidRDefault="009F2272" w:rsidP="00DE079E">
            <w:pPr>
              <w:jc w:val="both"/>
              <w:textAlignment w:val="center"/>
            </w:pPr>
            <w:r w:rsidRPr="001E0EEF">
              <w:rPr>
                <w:rFonts w:ascii="Arial" w:hAnsi="Arial" w:cs="Arial"/>
                <w:color w:val="000000"/>
                <w:position w:val="-2"/>
                <w:sz w:val="18"/>
                <w:szCs w:val="18"/>
              </w:rPr>
              <w:t> </w:t>
            </w:r>
          </w:p>
        </w:tc>
      </w:tr>
    </w:tbl>
    <w:p w14:paraId="6C337C35" w14:textId="77777777" w:rsidR="009F2272" w:rsidRPr="00731494" w:rsidRDefault="009F2272">
      <w:pPr>
        <w:sectPr w:rsidR="009F2272"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E7E6E" w:rsidRPr="00731494" w14:paraId="3C5C0431" w14:textId="77777777">
        <w:tc>
          <w:tcPr>
            <w:tcW w:w="0" w:type="auto"/>
            <w:shd w:val="clear" w:color="auto" w:fill="000000"/>
            <w:tcMar>
              <w:top w:w="150" w:type="dxa"/>
              <w:bottom w:w="150" w:type="dxa"/>
            </w:tcMar>
            <w:vAlign w:val="center"/>
          </w:tcPr>
          <w:p w14:paraId="05D7A184" w14:textId="77777777" w:rsidR="00BE7E6E" w:rsidRPr="00731494" w:rsidRDefault="00A11576">
            <w:pPr>
              <w:jc w:val="center"/>
            </w:pPr>
            <w:r w:rsidRPr="00731494">
              <w:rPr>
                <w:rFonts w:ascii="Arial" w:hAnsi="Arial" w:cs="Arial"/>
                <w:b/>
                <w:bCs/>
                <w:color w:val="FFFFFF"/>
                <w:position w:val="-2"/>
                <w:sz w:val="18"/>
                <w:szCs w:val="18"/>
                <w:shd w:val="clear" w:color="auto" w:fill="000000"/>
              </w:rPr>
              <w:t>Zavarovanje za dobro izvedbo</w:t>
            </w:r>
          </w:p>
        </w:tc>
      </w:tr>
    </w:tbl>
    <w:p w14:paraId="4421E21D" w14:textId="63B02132" w:rsidR="00910242" w:rsidRPr="007C4AEA" w:rsidRDefault="00910242" w:rsidP="00910242">
      <w:pPr>
        <w:spacing w:before="240" w:after="120"/>
        <w:jc w:val="both"/>
        <w:rPr>
          <w:rFonts w:ascii="Arial" w:hAnsi="Arial" w:cs="Arial"/>
          <w:color w:val="000000"/>
          <w:sz w:val="18"/>
          <w:szCs w:val="18"/>
        </w:rPr>
      </w:pPr>
      <w:r w:rsidRPr="007C4AEA">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w:t>
      </w:r>
      <w:r w:rsidR="00CE51F7">
        <w:rPr>
          <w:rFonts w:ascii="Arial" w:hAnsi="Arial" w:cs="Arial"/>
          <w:color w:val="000000"/>
          <w:sz w:val="18"/>
          <w:szCs w:val="18"/>
        </w:rPr>
        <w:t>menico in menično izjavo, skladno z vzorcem</w:t>
      </w:r>
      <w:r w:rsidRPr="007C4AEA">
        <w:rPr>
          <w:rFonts w:ascii="Arial" w:hAnsi="Arial" w:cs="Arial"/>
          <w:color w:val="000000"/>
          <w:sz w:val="18"/>
          <w:szCs w:val="18"/>
        </w:rPr>
        <w:t xml:space="preserve">, </w:t>
      </w:r>
      <w:r w:rsidR="00CE51F7">
        <w:rPr>
          <w:rFonts w:ascii="Arial" w:hAnsi="Arial" w:cs="Arial"/>
          <w:color w:val="000000"/>
          <w:sz w:val="18"/>
          <w:szCs w:val="18"/>
        </w:rPr>
        <w:t>za obdobje veljavnosti pogodbe</w:t>
      </w:r>
      <w:r w:rsidRPr="007C4AEA">
        <w:rPr>
          <w:rFonts w:ascii="Arial" w:hAnsi="Arial" w:cs="Arial"/>
          <w:color w:val="000000"/>
          <w:sz w:val="18"/>
          <w:szCs w:val="18"/>
        </w:rPr>
        <w:t>, v višini 10% od skupne pogodbene vrednosti brez DDV</w:t>
      </w:r>
      <w:r w:rsidR="00B008A4">
        <w:rPr>
          <w:rFonts w:ascii="Arial" w:hAnsi="Arial" w:cs="Arial"/>
          <w:color w:val="000000"/>
          <w:sz w:val="18"/>
          <w:szCs w:val="18"/>
        </w:rPr>
        <w:t>.</w:t>
      </w:r>
    </w:p>
    <w:p w14:paraId="1F06E75E" w14:textId="7D5CB6F4" w:rsidR="00910242" w:rsidRPr="007C4AEA" w:rsidRDefault="00910242" w:rsidP="00910242">
      <w:pPr>
        <w:spacing w:before="120" w:after="120"/>
        <w:jc w:val="both"/>
        <w:rPr>
          <w:rFonts w:ascii="Arial" w:hAnsi="Arial" w:cs="Arial"/>
          <w:color w:val="000000"/>
          <w:sz w:val="18"/>
          <w:szCs w:val="18"/>
        </w:rPr>
      </w:pPr>
      <w:r w:rsidRPr="007C4AEA">
        <w:rPr>
          <w:rFonts w:ascii="Arial" w:hAnsi="Arial" w:cs="Arial"/>
          <w:color w:val="000000"/>
          <w:sz w:val="18"/>
          <w:szCs w:val="18"/>
        </w:rPr>
        <w:t>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w:t>
      </w:r>
      <w:r w:rsidR="00B008A4">
        <w:rPr>
          <w:rFonts w:ascii="Arial" w:hAnsi="Arial" w:cs="Arial"/>
          <w:color w:val="000000"/>
          <w:sz w:val="18"/>
          <w:szCs w:val="18"/>
        </w:rPr>
        <w:t xml:space="preserve">a veljavnost pogodbe </w:t>
      </w:r>
      <w:r w:rsidRPr="007C4AEA">
        <w:rPr>
          <w:rFonts w:ascii="Arial" w:hAnsi="Arial" w:cs="Arial"/>
          <w:color w:val="000000"/>
          <w:sz w:val="18"/>
          <w:szCs w:val="18"/>
        </w:rPr>
        <w:t>ali vrednost predmeta naročila, bo moral izbrani ponudnik temu ustrezno spremeniti, podaljšati oziroma nadomestiti tudi zavarovanje za dobro izvedbo pogodbenih obveznosti.</w:t>
      </w:r>
    </w:p>
    <w:p w14:paraId="66E6C27C" w14:textId="77777777" w:rsidR="00910242" w:rsidRPr="007C4AEA" w:rsidRDefault="00910242" w:rsidP="00910242">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3DBFF7DF" w14:textId="4C8848AF" w:rsidR="00910242" w:rsidRDefault="00B008A4" w:rsidP="00D46453">
      <w:pPr>
        <w:pStyle w:val="Odstavekseznama"/>
        <w:numPr>
          <w:ilvl w:val="0"/>
          <w:numId w:val="44"/>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910242" w:rsidRPr="007C4AEA">
        <w:rPr>
          <w:rFonts w:ascii="Arial" w:hAnsi="Arial" w:cs="Arial"/>
          <w:color w:val="000000"/>
          <w:sz w:val="18"/>
          <w:szCs w:val="18"/>
        </w:rPr>
        <w:t xml:space="preserve"> ne prične izpolnjevati svojih pogodbenih obveznosti v roku in v skladu z določili pogodbe,</w:t>
      </w:r>
    </w:p>
    <w:p w14:paraId="08950446" w14:textId="7E065197" w:rsidR="00910242" w:rsidRDefault="00B008A4" w:rsidP="00D46453">
      <w:pPr>
        <w:pStyle w:val="Odstavekseznama"/>
        <w:numPr>
          <w:ilvl w:val="0"/>
          <w:numId w:val="44"/>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Pr="007C4AEA">
        <w:rPr>
          <w:rFonts w:ascii="Arial" w:hAnsi="Arial" w:cs="Arial"/>
          <w:color w:val="000000"/>
          <w:sz w:val="18"/>
          <w:szCs w:val="18"/>
        </w:rPr>
        <w:t xml:space="preserve"> </w:t>
      </w:r>
      <w:r w:rsidR="00910242" w:rsidRPr="007C4AEA">
        <w:rPr>
          <w:rFonts w:ascii="Arial" w:hAnsi="Arial" w:cs="Arial"/>
          <w:color w:val="000000"/>
          <w:sz w:val="18"/>
          <w:szCs w:val="18"/>
        </w:rPr>
        <w:t>preneha izpolnjevati svoje pogodbene obveznosti v skladu z določili pogodbe,</w:t>
      </w:r>
    </w:p>
    <w:p w14:paraId="57D1B83C" w14:textId="4E6F52C3" w:rsidR="00910242" w:rsidRDefault="00B008A4" w:rsidP="00D46453">
      <w:pPr>
        <w:pStyle w:val="Odstavekseznama"/>
        <w:numPr>
          <w:ilvl w:val="0"/>
          <w:numId w:val="44"/>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910242" w:rsidRPr="007C4AEA">
        <w:rPr>
          <w:rFonts w:ascii="Arial" w:hAnsi="Arial" w:cs="Arial"/>
          <w:color w:val="000000"/>
          <w:sz w:val="18"/>
          <w:szCs w:val="18"/>
        </w:rPr>
        <w:t xml:space="preserve"> svojih obveznosti ne izpolni skladno s pogodbo, v dogovorjeni kakovosti, obsegu ali rokih (tj. razlog neizpolnitve, nepravočasne izpolnitve ali nepravilne izpolnitve),</w:t>
      </w:r>
    </w:p>
    <w:p w14:paraId="2395C897" w14:textId="0EE9CBF7" w:rsidR="00910242" w:rsidRDefault="00B008A4" w:rsidP="00D46453">
      <w:pPr>
        <w:pStyle w:val="Odstavekseznama"/>
        <w:numPr>
          <w:ilvl w:val="0"/>
          <w:numId w:val="44"/>
        </w:numPr>
        <w:spacing w:before="120" w:after="120"/>
        <w:contextualSpacing w:val="0"/>
        <w:jc w:val="both"/>
        <w:rPr>
          <w:rFonts w:ascii="Arial" w:hAnsi="Arial" w:cs="Arial"/>
          <w:color w:val="000000"/>
          <w:sz w:val="18"/>
          <w:szCs w:val="18"/>
        </w:rPr>
      </w:pPr>
      <w:r>
        <w:rPr>
          <w:rFonts w:ascii="Arial" w:hAnsi="Arial" w:cs="Arial"/>
          <w:color w:val="000000"/>
          <w:sz w:val="18"/>
          <w:szCs w:val="18"/>
        </w:rPr>
        <w:t xml:space="preserve">izvajalec </w:t>
      </w:r>
      <w:r w:rsidR="00910242" w:rsidRPr="007C4AEA">
        <w:rPr>
          <w:rFonts w:ascii="Arial" w:hAnsi="Arial" w:cs="Arial"/>
          <w:color w:val="000000"/>
          <w:sz w:val="18"/>
          <w:szCs w:val="18"/>
        </w:rPr>
        <w:t>odstopi od pogodbe brez utemeljenega razloga, ki bi izviral iz sfere naročnika,</w:t>
      </w:r>
    </w:p>
    <w:p w14:paraId="443D06D2" w14:textId="0B7A694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 xml:space="preserve">naročnik odstopi od pogodbe iz utemeljenega razloga, ki izvira iz sfere </w:t>
      </w:r>
      <w:r w:rsidR="00B008A4">
        <w:rPr>
          <w:rFonts w:ascii="Arial" w:hAnsi="Arial" w:cs="Arial"/>
          <w:color w:val="000000"/>
          <w:sz w:val="18"/>
          <w:szCs w:val="18"/>
        </w:rPr>
        <w:t>izvajalca</w:t>
      </w:r>
      <w:r w:rsidRPr="007C4AEA">
        <w:rPr>
          <w:rFonts w:ascii="Arial" w:hAnsi="Arial" w:cs="Arial"/>
          <w:color w:val="000000"/>
          <w:sz w:val="18"/>
          <w:szCs w:val="18"/>
        </w:rPr>
        <w:t>,</w:t>
      </w:r>
    </w:p>
    <w:p w14:paraId="743B8871" w14:textId="5D96BFA2" w:rsidR="00910242" w:rsidRDefault="00B008A4" w:rsidP="00D46453">
      <w:pPr>
        <w:pStyle w:val="Odstavekseznama"/>
        <w:numPr>
          <w:ilvl w:val="0"/>
          <w:numId w:val="44"/>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910242" w:rsidRPr="007C4AEA">
        <w:rPr>
          <w:rFonts w:ascii="Arial" w:hAnsi="Arial" w:cs="Arial"/>
          <w:color w:val="000000"/>
          <w:sz w:val="18"/>
          <w:szCs w:val="18"/>
        </w:rPr>
        <w:t xml:space="preserve"> naročniku ali tretjim osebam pri izvajanju del povzroči škodo, ki je ne povrne v roku 8 dni po pozivu naročnika,</w:t>
      </w:r>
    </w:p>
    <w:p w14:paraId="2AEE554E" w14:textId="08C90182" w:rsidR="00910242" w:rsidRDefault="00B008A4" w:rsidP="00D46453">
      <w:pPr>
        <w:pStyle w:val="Odstavekseznama"/>
        <w:numPr>
          <w:ilvl w:val="0"/>
          <w:numId w:val="44"/>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910242" w:rsidRPr="007C4AEA">
        <w:rPr>
          <w:rFonts w:ascii="Arial" w:hAnsi="Arial" w:cs="Arial"/>
          <w:color w:val="000000"/>
          <w:sz w:val="18"/>
          <w:szCs w:val="18"/>
        </w:rPr>
        <w:t xml:space="preserve"> naročniku poda zavajajoče ali lažne izjave, podatke oziroma dokumente,</w:t>
      </w:r>
    </w:p>
    <w:p w14:paraId="144B6DBA" w14:textId="045B1008" w:rsidR="00910242" w:rsidRDefault="00B008A4" w:rsidP="00D46453">
      <w:pPr>
        <w:pStyle w:val="Odstavekseznama"/>
        <w:numPr>
          <w:ilvl w:val="0"/>
          <w:numId w:val="44"/>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910242" w:rsidRPr="007C4AEA">
        <w:rPr>
          <w:rFonts w:ascii="Arial" w:hAnsi="Arial" w:cs="Arial"/>
          <w:color w:val="000000"/>
          <w:sz w:val="18"/>
          <w:szCs w:val="18"/>
        </w:rPr>
        <w:t xml:space="preserve"> v roku, ki ga določi naročnik, ne odpravi morebitnih pomanjkljivosti ali napak na izvedenem predmetu naročila,</w:t>
      </w:r>
    </w:p>
    <w:p w14:paraId="7018FC7C" w14:textId="3AAA0089" w:rsidR="00910242" w:rsidRDefault="00B008A4" w:rsidP="00D46453">
      <w:pPr>
        <w:pStyle w:val="Odstavekseznama"/>
        <w:numPr>
          <w:ilvl w:val="0"/>
          <w:numId w:val="44"/>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910242" w:rsidRPr="007C4AEA">
        <w:rPr>
          <w:rFonts w:ascii="Arial" w:hAnsi="Arial" w:cs="Arial"/>
          <w:color w:val="000000"/>
          <w:sz w:val="18"/>
          <w:szCs w:val="18"/>
        </w:rPr>
        <w:t xml:space="preserve"> naročniku skladno z njegovim pozivom ne izroči novega oziroma spremenjenega finančnega zavarovanja, ki bi bilo potrebno zaradi spremembe vrednosti predmeta naročila ali obdobja </w:t>
      </w:r>
      <w:r>
        <w:rPr>
          <w:rFonts w:ascii="Arial" w:hAnsi="Arial" w:cs="Arial"/>
          <w:color w:val="000000"/>
          <w:sz w:val="18"/>
          <w:szCs w:val="18"/>
        </w:rPr>
        <w:t>veljavnosti pogodbe</w:t>
      </w:r>
      <w:r w:rsidR="00910242" w:rsidRPr="007C4AEA">
        <w:rPr>
          <w:rFonts w:ascii="Arial" w:hAnsi="Arial" w:cs="Arial"/>
          <w:color w:val="000000"/>
          <w:sz w:val="18"/>
          <w:szCs w:val="18"/>
        </w:rPr>
        <w:t>.</w:t>
      </w:r>
    </w:p>
    <w:p w14:paraId="152B9D93" w14:textId="77777777" w:rsidR="00B008A4" w:rsidRDefault="00B008A4" w:rsidP="00B008A4">
      <w:pPr>
        <w:spacing w:before="120" w:after="120"/>
        <w:jc w:val="both"/>
        <w:rPr>
          <w:rFonts w:ascii="Arial" w:hAnsi="Arial" w:cs="Arial"/>
          <w:color w:val="000000"/>
          <w:sz w:val="18"/>
          <w:szCs w:val="18"/>
        </w:rPr>
      </w:pPr>
    </w:p>
    <w:p w14:paraId="132EBDDF" w14:textId="77777777" w:rsidR="00B008A4" w:rsidRDefault="00B008A4" w:rsidP="00B008A4">
      <w:pPr>
        <w:spacing w:before="120" w:after="120"/>
        <w:jc w:val="both"/>
        <w:rPr>
          <w:rFonts w:ascii="Arial" w:hAnsi="Arial" w:cs="Arial"/>
          <w:color w:val="000000"/>
          <w:sz w:val="18"/>
          <w:szCs w:val="18"/>
        </w:rPr>
      </w:pPr>
    </w:p>
    <w:p w14:paraId="6A4778C8" w14:textId="77777777" w:rsidR="00B008A4" w:rsidRDefault="00B008A4" w:rsidP="00B008A4">
      <w:pPr>
        <w:spacing w:before="120" w:after="120"/>
        <w:jc w:val="both"/>
        <w:rPr>
          <w:rFonts w:ascii="Arial" w:hAnsi="Arial" w:cs="Arial"/>
          <w:color w:val="000000"/>
          <w:sz w:val="18"/>
          <w:szCs w:val="18"/>
        </w:rPr>
      </w:pPr>
    </w:p>
    <w:p w14:paraId="1843B11E" w14:textId="77777777" w:rsidR="00B008A4" w:rsidRDefault="00B008A4" w:rsidP="00B008A4">
      <w:pPr>
        <w:spacing w:before="120" w:after="120"/>
        <w:jc w:val="both"/>
        <w:rPr>
          <w:rFonts w:ascii="Arial" w:hAnsi="Arial" w:cs="Arial"/>
          <w:color w:val="000000"/>
          <w:sz w:val="18"/>
          <w:szCs w:val="18"/>
        </w:rPr>
      </w:pPr>
    </w:p>
    <w:p w14:paraId="14A4AB86" w14:textId="77777777" w:rsidR="00B008A4" w:rsidRDefault="00B008A4" w:rsidP="00B008A4">
      <w:pPr>
        <w:spacing w:before="120" w:after="120"/>
        <w:jc w:val="both"/>
        <w:rPr>
          <w:rFonts w:ascii="Arial" w:hAnsi="Arial" w:cs="Arial"/>
          <w:color w:val="000000"/>
          <w:sz w:val="18"/>
          <w:szCs w:val="18"/>
        </w:rPr>
      </w:pPr>
    </w:p>
    <w:p w14:paraId="3034BB34" w14:textId="77777777" w:rsidR="00B008A4" w:rsidRDefault="00B008A4" w:rsidP="00B008A4">
      <w:pPr>
        <w:spacing w:before="120" w:after="120"/>
        <w:jc w:val="both"/>
        <w:rPr>
          <w:rFonts w:ascii="Arial" w:hAnsi="Arial" w:cs="Arial"/>
          <w:color w:val="000000"/>
          <w:sz w:val="18"/>
          <w:szCs w:val="18"/>
        </w:rPr>
      </w:pPr>
    </w:p>
    <w:p w14:paraId="4E64FF61" w14:textId="77777777" w:rsidR="00B008A4" w:rsidRDefault="00B008A4" w:rsidP="00B008A4">
      <w:pPr>
        <w:spacing w:before="120" w:after="120"/>
        <w:jc w:val="both"/>
        <w:rPr>
          <w:rFonts w:ascii="Arial" w:hAnsi="Arial" w:cs="Arial"/>
          <w:color w:val="000000"/>
          <w:sz w:val="18"/>
          <w:szCs w:val="18"/>
        </w:rPr>
      </w:pPr>
    </w:p>
    <w:p w14:paraId="66E75509" w14:textId="77777777" w:rsidR="00B008A4" w:rsidRDefault="00B008A4" w:rsidP="00B008A4">
      <w:pPr>
        <w:spacing w:before="120" w:after="120"/>
        <w:jc w:val="both"/>
        <w:rPr>
          <w:rFonts w:ascii="Arial" w:hAnsi="Arial" w:cs="Arial"/>
          <w:color w:val="000000"/>
          <w:sz w:val="18"/>
          <w:szCs w:val="18"/>
        </w:rPr>
      </w:pPr>
    </w:p>
    <w:p w14:paraId="0C3C7BB1" w14:textId="77777777" w:rsidR="00B008A4" w:rsidRDefault="00B008A4" w:rsidP="00B008A4">
      <w:pPr>
        <w:spacing w:before="120" w:after="120"/>
        <w:jc w:val="both"/>
        <w:rPr>
          <w:rFonts w:ascii="Arial" w:hAnsi="Arial" w:cs="Arial"/>
          <w:color w:val="000000"/>
          <w:sz w:val="18"/>
          <w:szCs w:val="18"/>
        </w:rPr>
      </w:pPr>
    </w:p>
    <w:p w14:paraId="518AF335" w14:textId="77777777" w:rsidR="00B008A4" w:rsidRPr="00B008A4" w:rsidRDefault="00B008A4" w:rsidP="00B008A4">
      <w:pPr>
        <w:spacing w:before="120" w:after="120"/>
        <w:jc w:val="both"/>
        <w:rPr>
          <w:rFonts w:ascii="Arial" w:hAnsi="Arial" w:cs="Arial"/>
          <w:color w:val="000000"/>
          <w:sz w:val="18"/>
          <w:szCs w:val="18"/>
        </w:rPr>
      </w:pPr>
    </w:p>
    <w:p w14:paraId="5C8DFC0F" w14:textId="77777777" w:rsidR="00910242" w:rsidRDefault="00910242" w:rsidP="00910242">
      <w:pPr>
        <w:pStyle w:val="Odstavekseznama"/>
        <w:spacing w:before="120" w:after="120"/>
        <w:contextualSpacing w:val="0"/>
        <w:jc w:val="both"/>
        <w:rPr>
          <w:rFonts w:ascii="Arial" w:hAnsi="Arial" w:cs="Arial"/>
          <w:color w:val="000000"/>
          <w:sz w:val="18"/>
          <w:szCs w:val="18"/>
        </w:r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05DD8BC5" w14:textId="66F6656E" w:rsidR="00546FD8" w:rsidRPr="00731494" w:rsidRDefault="00546FD8" w:rsidP="00F04C6D">
      <w:pPr>
        <w:spacing w:before="240" w:after="0" w:line="260" w:lineRule="exact"/>
        <w:jc w:val="both"/>
        <w:rPr>
          <w:rFonts w:ascii="Arial" w:hAnsi="Arial" w:cs="Arial"/>
          <w:b/>
          <w:sz w:val="18"/>
          <w:szCs w:val="18"/>
        </w:rPr>
      </w:pPr>
      <w:r w:rsidRPr="00731494">
        <w:rPr>
          <w:rFonts w:ascii="Arial" w:hAnsi="Arial" w:cs="Arial"/>
          <w:b/>
          <w:sz w:val="18"/>
          <w:szCs w:val="18"/>
        </w:rPr>
        <w:t xml:space="preserve">1. PREDMET JAVNEGA NAROČILA </w:t>
      </w:r>
    </w:p>
    <w:p w14:paraId="31D2D263" w14:textId="4E6348E0" w:rsidR="00534F78" w:rsidRDefault="00546FD8" w:rsidP="00534F78">
      <w:pPr>
        <w:spacing w:before="225" w:after="225" w:line="240" w:lineRule="auto"/>
        <w:jc w:val="both"/>
        <w:rPr>
          <w:rFonts w:ascii="Arial" w:hAnsi="Arial" w:cs="Arial"/>
          <w:color w:val="000000"/>
          <w:sz w:val="18"/>
          <w:szCs w:val="18"/>
        </w:rPr>
      </w:pPr>
      <w:r w:rsidRPr="008A5CEE">
        <w:rPr>
          <w:rFonts w:ascii="Arial" w:hAnsi="Arial" w:cs="Arial"/>
          <w:snapToGrid w:val="0"/>
          <w:color w:val="000000"/>
          <w:sz w:val="18"/>
          <w:szCs w:val="18"/>
        </w:rPr>
        <w:t xml:space="preserve">Predmet javnega naročila </w:t>
      </w:r>
      <w:r w:rsidR="00534F78" w:rsidRPr="008A5CEE">
        <w:rPr>
          <w:rFonts w:ascii="Arial" w:hAnsi="Arial" w:cs="Arial"/>
          <w:snapToGrid w:val="0"/>
          <w:color w:val="000000"/>
          <w:sz w:val="18"/>
          <w:szCs w:val="18"/>
        </w:rPr>
        <w:t xml:space="preserve">je </w:t>
      </w:r>
      <w:r w:rsidR="002D643B">
        <w:rPr>
          <w:rFonts w:ascii="Arial" w:hAnsi="Arial" w:cs="Arial"/>
          <w:snapToGrid w:val="0"/>
          <w:color w:val="000000"/>
          <w:sz w:val="18"/>
          <w:szCs w:val="18"/>
        </w:rPr>
        <w:t>Vzdrževanje, servis in tehnični pregledi službenih vozil, vlečnih vozičkov, električnih viličarjev, ročnih viličarjev in transportnih vozičkov ter dvižnih ramp za UKC Ljubljana</w:t>
      </w:r>
      <w:r w:rsidR="00E94AE9" w:rsidRPr="008A5CEE">
        <w:rPr>
          <w:rFonts w:ascii="Arial" w:hAnsi="Arial" w:cs="Arial"/>
          <w:color w:val="000000"/>
          <w:sz w:val="18"/>
          <w:szCs w:val="18"/>
        </w:rPr>
        <w:t>.</w:t>
      </w:r>
    </w:p>
    <w:p w14:paraId="479EE963" w14:textId="7E7FB204" w:rsidR="006A514A" w:rsidRPr="008A5CEE" w:rsidRDefault="006A514A" w:rsidP="00534F7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nadaljevanju se pojem »vozila« upošteva za vse sklope, razen, če je zapis vezan izključno na določen sklop. </w:t>
      </w:r>
    </w:p>
    <w:p w14:paraId="63BD6FD0" w14:textId="6A842A1A" w:rsidR="00546FD8" w:rsidRDefault="00546FD8" w:rsidP="00546FD8">
      <w:pPr>
        <w:jc w:val="both"/>
        <w:rPr>
          <w:rFonts w:ascii="Arial" w:hAnsi="Arial" w:cs="Arial"/>
          <w:color w:val="000000"/>
          <w:sz w:val="18"/>
          <w:szCs w:val="18"/>
        </w:rPr>
      </w:pPr>
      <w:r w:rsidRPr="008A5CEE">
        <w:rPr>
          <w:rFonts w:ascii="Arial" w:hAnsi="Arial" w:cs="Arial"/>
          <w:color w:val="000000"/>
          <w:sz w:val="18"/>
          <w:szCs w:val="18"/>
        </w:rPr>
        <w:t xml:space="preserve">Ponudnik s podpisom </w:t>
      </w:r>
      <w:r w:rsidRPr="008A5CEE">
        <w:rPr>
          <w:rFonts w:ascii="Arial" w:hAnsi="Arial" w:cs="Arial"/>
          <w:i/>
          <w:color w:val="000000"/>
          <w:sz w:val="18"/>
          <w:szCs w:val="18"/>
        </w:rPr>
        <w:t>Krovne izjave</w:t>
      </w:r>
      <w:r w:rsidRPr="008A5CEE">
        <w:rPr>
          <w:rFonts w:ascii="Arial" w:hAnsi="Arial" w:cs="Arial"/>
          <w:color w:val="000000"/>
          <w:sz w:val="18"/>
          <w:szCs w:val="18"/>
        </w:rPr>
        <w:t xml:space="preserve"> sprejema vse pogoje in zahteve naročnika v tehničnih specifikacijah.</w:t>
      </w:r>
    </w:p>
    <w:p w14:paraId="221C88FB" w14:textId="7DB78CE2" w:rsidR="0050633A" w:rsidRDefault="0050633A" w:rsidP="00546FD8">
      <w:pPr>
        <w:jc w:val="both"/>
        <w:rPr>
          <w:rFonts w:ascii="Arial" w:hAnsi="Arial" w:cs="Arial"/>
          <w:color w:val="000000"/>
          <w:sz w:val="18"/>
          <w:szCs w:val="18"/>
        </w:rPr>
      </w:pPr>
      <w:r>
        <w:rPr>
          <w:rFonts w:ascii="Arial" w:hAnsi="Arial" w:cs="Arial"/>
          <w:color w:val="000000"/>
          <w:sz w:val="18"/>
          <w:szCs w:val="18"/>
        </w:rPr>
        <w:t xml:space="preserve">Naročnik je podal podroben seznam obstoječih vozil, ki so predmet javnega naročila v 3 </w:t>
      </w:r>
      <w:proofErr w:type="spellStart"/>
      <w:r>
        <w:rPr>
          <w:rFonts w:ascii="Arial" w:hAnsi="Arial" w:cs="Arial"/>
          <w:color w:val="000000"/>
          <w:sz w:val="18"/>
          <w:szCs w:val="18"/>
        </w:rPr>
        <w:t>excel</w:t>
      </w:r>
      <w:proofErr w:type="spellEnd"/>
      <w:r>
        <w:rPr>
          <w:rFonts w:ascii="Arial" w:hAnsi="Arial" w:cs="Arial"/>
          <w:color w:val="000000"/>
          <w:sz w:val="18"/>
          <w:szCs w:val="18"/>
        </w:rPr>
        <w:t xml:space="preserve"> tabelah, ki so sestavni del te razpisne dokumentacije. </w:t>
      </w:r>
    </w:p>
    <w:p w14:paraId="44C5A21D" w14:textId="6586F527" w:rsidR="00394A9A" w:rsidRPr="00CF5FB2" w:rsidRDefault="00CF5FB2" w:rsidP="00394A9A">
      <w:pPr>
        <w:jc w:val="both"/>
        <w:rPr>
          <w:rFonts w:ascii="Arial" w:hAnsi="Arial" w:cs="Arial"/>
          <w:b/>
          <w:bCs/>
          <w:color w:val="000000"/>
          <w:sz w:val="18"/>
          <w:szCs w:val="18"/>
        </w:rPr>
      </w:pPr>
      <w:r w:rsidRPr="00CF5FB2">
        <w:rPr>
          <w:rFonts w:ascii="Arial" w:hAnsi="Arial" w:cs="Arial"/>
          <w:b/>
          <w:bCs/>
          <w:color w:val="000000"/>
          <w:sz w:val="18"/>
          <w:szCs w:val="18"/>
          <w:u w:val="single"/>
        </w:rPr>
        <w:t>SKLOPI</w:t>
      </w:r>
      <w:r w:rsidR="00394A9A" w:rsidRPr="00CF5FB2">
        <w:rPr>
          <w:rFonts w:ascii="Arial" w:hAnsi="Arial" w:cs="Arial"/>
          <w:b/>
          <w:bCs/>
          <w:color w:val="000000"/>
          <w:sz w:val="18"/>
          <w:szCs w:val="18"/>
          <w:u w:val="single"/>
        </w:rPr>
        <w:t xml:space="preserve"> od 1 a do</w:t>
      </w:r>
      <w:r w:rsidR="00394A9A" w:rsidRPr="00083E81">
        <w:rPr>
          <w:rFonts w:ascii="Arial" w:hAnsi="Arial" w:cs="Arial"/>
          <w:b/>
          <w:bCs/>
          <w:color w:val="FF0000"/>
          <w:sz w:val="18"/>
          <w:szCs w:val="18"/>
          <w:u w:val="single"/>
        </w:rPr>
        <w:t xml:space="preserve"> 1</w:t>
      </w:r>
      <w:r w:rsidR="00D50810" w:rsidRPr="00083E81">
        <w:rPr>
          <w:rFonts w:ascii="Arial" w:hAnsi="Arial" w:cs="Arial"/>
          <w:b/>
          <w:bCs/>
          <w:color w:val="FF0000"/>
          <w:sz w:val="18"/>
          <w:szCs w:val="18"/>
          <w:u w:val="single"/>
        </w:rPr>
        <w:t>f</w:t>
      </w:r>
      <w:r w:rsidR="00394A9A" w:rsidRPr="00083E81">
        <w:rPr>
          <w:rFonts w:ascii="Arial" w:hAnsi="Arial" w:cs="Arial"/>
          <w:b/>
          <w:bCs/>
          <w:color w:val="FF0000"/>
          <w:sz w:val="18"/>
          <w:szCs w:val="18"/>
        </w:rPr>
        <w:t xml:space="preserve">: </w:t>
      </w:r>
    </w:p>
    <w:p w14:paraId="6CE8FF1C" w14:textId="5D7E41B2" w:rsidR="00394A9A" w:rsidRPr="00394A9A" w:rsidRDefault="00394A9A" w:rsidP="001662AC">
      <w:pPr>
        <w:numPr>
          <w:ilvl w:val="0"/>
          <w:numId w:val="59"/>
        </w:numPr>
        <w:jc w:val="both"/>
        <w:rPr>
          <w:rFonts w:ascii="Arial" w:hAnsi="Arial" w:cs="Arial"/>
          <w:color w:val="000000"/>
          <w:sz w:val="18"/>
          <w:szCs w:val="18"/>
        </w:rPr>
      </w:pPr>
      <w:r w:rsidRPr="00394A9A">
        <w:rPr>
          <w:rFonts w:ascii="Arial" w:hAnsi="Arial" w:cs="Arial"/>
          <w:color w:val="000000"/>
          <w:sz w:val="18"/>
          <w:szCs w:val="18"/>
        </w:rPr>
        <w:t>izvajanje rednih servisno - vzdrževalnih pregledov po navodilu proizvajalca vozil</w:t>
      </w:r>
      <w:r w:rsidR="001662AC">
        <w:rPr>
          <w:rFonts w:ascii="Arial" w:hAnsi="Arial" w:cs="Arial"/>
          <w:color w:val="000000"/>
          <w:sz w:val="18"/>
          <w:szCs w:val="18"/>
        </w:rPr>
        <w:t xml:space="preserve"> </w:t>
      </w:r>
      <w:r w:rsidR="001662AC" w:rsidRPr="001662AC">
        <w:rPr>
          <w:rFonts w:ascii="Arial" w:hAnsi="Arial" w:cs="Arial"/>
          <w:color w:val="000000"/>
          <w:sz w:val="18"/>
          <w:szCs w:val="18"/>
        </w:rPr>
        <w:t xml:space="preserve">Renault, </w:t>
      </w:r>
      <w:proofErr w:type="spellStart"/>
      <w:r w:rsidR="001662AC" w:rsidRPr="001662AC">
        <w:rPr>
          <w:rFonts w:ascii="Arial" w:hAnsi="Arial" w:cs="Arial"/>
          <w:color w:val="000000"/>
          <w:sz w:val="18"/>
          <w:szCs w:val="18"/>
        </w:rPr>
        <w:t>Dacia</w:t>
      </w:r>
      <w:proofErr w:type="spellEnd"/>
      <w:r w:rsidR="001662AC" w:rsidRPr="001662AC">
        <w:rPr>
          <w:rFonts w:ascii="Arial" w:hAnsi="Arial" w:cs="Arial"/>
          <w:color w:val="000000"/>
          <w:sz w:val="18"/>
          <w:szCs w:val="18"/>
        </w:rPr>
        <w:t>, Škoda in Citroen</w:t>
      </w:r>
      <w:r w:rsidR="00F53B6E">
        <w:rPr>
          <w:rFonts w:ascii="Arial" w:hAnsi="Arial" w:cs="Arial"/>
          <w:color w:val="000000"/>
          <w:sz w:val="18"/>
          <w:szCs w:val="18"/>
        </w:rPr>
        <w:t xml:space="preserve"> in Volkswagen</w:t>
      </w:r>
      <w:r w:rsidR="00D50810" w:rsidRPr="00083E81">
        <w:rPr>
          <w:rFonts w:ascii="Arial" w:hAnsi="Arial" w:cs="Arial"/>
          <w:color w:val="FF0000"/>
          <w:sz w:val="18"/>
          <w:szCs w:val="18"/>
        </w:rPr>
        <w:t xml:space="preserve">, </w:t>
      </w:r>
      <w:proofErr w:type="spellStart"/>
      <w:r w:rsidR="00D50810" w:rsidRPr="00083E81">
        <w:rPr>
          <w:rFonts w:ascii="Arial" w:hAnsi="Arial" w:cs="Arial"/>
          <w:color w:val="FF0000"/>
          <w:sz w:val="18"/>
          <w:szCs w:val="18"/>
        </w:rPr>
        <w:t>Jeep</w:t>
      </w:r>
      <w:proofErr w:type="spellEnd"/>
      <w:r w:rsidRPr="00083E81">
        <w:rPr>
          <w:rFonts w:ascii="Arial" w:hAnsi="Arial" w:cs="Arial"/>
          <w:color w:val="FF0000"/>
          <w:sz w:val="18"/>
          <w:szCs w:val="18"/>
        </w:rPr>
        <w:t xml:space="preserve">, </w:t>
      </w:r>
    </w:p>
    <w:p w14:paraId="418FC770" w14:textId="495D161A" w:rsidR="00394A9A" w:rsidRPr="00394A9A" w:rsidRDefault="00394A9A" w:rsidP="001662AC">
      <w:pPr>
        <w:numPr>
          <w:ilvl w:val="0"/>
          <w:numId w:val="59"/>
        </w:numPr>
        <w:jc w:val="both"/>
        <w:rPr>
          <w:rFonts w:ascii="Arial" w:hAnsi="Arial" w:cs="Arial"/>
          <w:color w:val="000000"/>
          <w:sz w:val="18"/>
          <w:szCs w:val="18"/>
        </w:rPr>
      </w:pPr>
      <w:r w:rsidRPr="00394A9A">
        <w:rPr>
          <w:rFonts w:ascii="Arial" w:hAnsi="Arial" w:cs="Arial"/>
          <w:color w:val="000000"/>
          <w:sz w:val="18"/>
          <w:szCs w:val="18"/>
        </w:rPr>
        <w:t>ostala servisna popravila</w:t>
      </w:r>
      <w:r w:rsidR="001662AC">
        <w:rPr>
          <w:rFonts w:ascii="Arial" w:hAnsi="Arial" w:cs="Arial"/>
          <w:color w:val="000000"/>
          <w:sz w:val="18"/>
          <w:szCs w:val="18"/>
        </w:rPr>
        <w:t xml:space="preserve"> (prednostna obravnava </w:t>
      </w:r>
      <w:r w:rsidR="001662AC" w:rsidRPr="001662AC">
        <w:rPr>
          <w:rFonts w:ascii="Arial" w:hAnsi="Arial" w:cs="Arial"/>
          <w:color w:val="000000"/>
          <w:sz w:val="18"/>
          <w:szCs w:val="18"/>
        </w:rPr>
        <w:t>brez predhodnega naročanja</w:t>
      </w:r>
      <w:r w:rsidR="001662AC">
        <w:rPr>
          <w:rFonts w:ascii="Arial" w:hAnsi="Arial" w:cs="Arial"/>
          <w:color w:val="000000"/>
          <w:sz w:val="18"/>
          <w:szCs w:val="18"/>
        </w:rPr>
        <w:t>)</w:t>
      </w:r>
      <w:r w:rsidRPr="00394A9A">
        <w:rPr>
          <w:rFonts w:ascii="Arial" w:hAnsi="Arial" w:cs="Arial"/>
          <w:color w:val="000000"/>
          <w:sz w:val="18"/>
          <w:szCs w:val="18"/>
        </w:rPr>
        <w:t xml:space="preserve">, </w:t>
      </w:r>
    </w:p>
    <w:p w14:paraId="43E2EDAD" w14:textId="6F2A7E73" w:rsidR="00394A9A" w:rsidRPr="007705D1" w:rsidRDefault="00394A9A" w:rsidP="001662AC">
      <w:pPr>
        <w:numPr>
          <w:ilvl w:val="0"/>
          <w:numId w:val="59"/>
        </w:numPr>
        <w:jc w:val="both"/>
        <w:rPr>
          <w:rFonts w:ascii="Arial" w:hAnsi="Arial" w:cs="Arial"/>
          <w:sz w:val="18"/>
          <w:szCs w:val="18"/>
        </w:rPr>
      </w:pPr>
      <w:r w:rsidRPr="007705D1">
        <w:rPr>
          <w:rFonts w:ascii="Arial" w:hAnsi="Arial" w:cs="Arial"/>
          <w:sz w:val="18"/>
          <w:szCs w:val="18"/>
        </w:rPr>
        <w:t xml:space="preserve">vsa vzdrževalna dela, </w:t>
      </w:r>
      <w:r w:rsidR="005114A3" w:rsidRPr="007705D1">
        <w:rPr>
          <w:rFonts w:ascii="Arial" w:hAnsi="Arial" w:cs="Arial"/>
          <w:b/>
          <w:sz w:val="18"/>
          <w:szCs w:val="18"/>
          <w:u w:val="single"/>
        </w:rPr>
        <w:t>obvezni potrošni material (tekočine, žarnice, prva pomoč</w:t>
      </w:r>
      <w:r w:rsidR="00CA5569">
        <w:rPr>
          <w:rFonts w:ascii="Arial" w:hAnsi="Arial" w:cs="Arial"/>
          <w:b/>
          <w:sz w:val="18"/>
          <w:szCs w:val="18"/>
          <w:u w:val="single"/>
        </w:rPr>
        <w:t>)</w:t>
      </w:r>
    </w:p>
    <w:p w14:paraId="14B6BD96" w14:textId="50D1BBF3" w:rsidR="001662AC" w:rsidRPr="00394A9A" w:rsidRDefault="001662AC" w:rsidP="001662AC">
      <w:pPr>
        <w:numPr>
          <w:ilvl w:val="0"/>
          <w:numId w:val="59"/>
        </w:numPr>
        <w:jc w:val="both"/>
        <w:rPr>
          <w:rFonts w:ascii="Arial" w:hAnsi="Arial" w:cs="Arial"/>
          <w:color w:val="000000"/>
          <w:sz w:val="18"/>
          <w:szCs w:val="18"/>
        </w:rPr>
      </w:pPr>
      <w:r w:rsidRPr="001662AC">
        <w:rPr>
          <w:rFonts w:ascii="Arial" w:hAnsi="Arial" w:cs="Arial"/>
          <w:color w:val="000000"/>
          <w:sz w:val="18"/>
          <w:szCs w:val="18"/>
        </w:rPr>
        <w:t>avtomehanične, avto kleparske in avto ličarske storitve</w:t>
      </w:r>
      <w:r w:rsidR="000D3957">
        <w:rPr>
          <w:rFonts w:ascii="Arial" w:hAnsi="Arial" w:cs="Arial"/>
          <w:color w:val="000000"/>
          <w:sz w:val="18"/>
          <w:szCs w:val="18"/>
        </w:rPr>
        <w:t>,</w:t>
      </w:r>
    </w:p>
    <w:p w14:paraId="73C4E574" w14:textId="64ED3532" w:rsidR="00394A9A" w:rsidRDefault="00394A9A" w:rsidP="001662AC">
      <w:pPr>
        <w:numPr>
          <w:ilvl w:val="0"/>
          <w:numId w:val="59"/>
        </w:numPr>
        <w:jc w:val="both"/>
        <w:rPr>
          <w:rFonts w:ascii="Arial" w:hAnsi="Arial" w:cs="Arial"/>
          <w:color w:val="000000"/>
          <w:sz w:val="18"/>
          <w:szCs w:val="18"/>
        </w:rPr>
      </w:pPr>
      <w:r w:rsidRPr="00394A9A">
        <w:rPr>
          <w:rFonts w:ascii="Arial" w:hAnsi="Arial" w:cs="Arial"/>
          <w:color w:val="000000"/>
          <w:sz w:val="18"/>
          <w:szCs w:val="18"/>
        </w:rPr>
        <w:t xml:space="preserve">avto - </w:t>
      </w:r>
      <w:proofErr w:type="spellStart"/>
      <w:r w:rsidRPr="00394A9A">
        <w:rPr>
          <w:rFonts w:ascii="Arial" w:hAnsi="Arial" w:cs="Arial"/>
          <w:color w:val="000000"/>
          <w:sz w:val="18"/>
          <w:szCs w:val="18"/>
        </w:rPr>
        <w:t>električarska</w:t>
      </w:r>
      <w:proofErr w:type="spellEnd"/>
      <w:r w:rsidRPr="00394A9A">
        <w:rPr>
          <w:rFonts w:ascii="Arial" w:hAnsi="Arial" w:cs="Arial"/>
          <w:color w:val="000000"/>
          <w:sz w:val="18"/>
          <w:szCs w:val="18"/>
        </w:rPr>
        <w:t xml:space="preserve"> dela, </w:t>
      </w:r>
    </w:p>
    <w:p w14:paraId="7601E115" w14:textId="19242914" w:rsidR="001662AC" w:rsidRDefault="001662AC" w:rsidP="001662AC">
      <w:pPr>
        <w:numPr>
          <w:ilvl w:val="0"/>
          <w:numId w:val="59"/>
        </w:numPr>
        <w:jc w:val="both"/>
        <w:rPr>
          <w:rFonts w:ascii="Arial" w:hAnsi="Arial" w:cs="Arial"/>
          <w:color w:val="000000"/>
          <w:sz w:val="18"/>
          <w:szCs w:val="18"/>
        </w:rPr>
      </w:pPr>
      <w:proofErr w:type="spellStart"/>
      <w:r w:rsidRPr="001662AC">
        <w:rPr>
          <w:rFonts w:ascii="Arial" w:hAnsi="Arial" w:cs="Arial"/>
          <w:color w:val="000000"/>
          <w:sz w:val="18"/>
          <w:szCs w:val="18"/>
        </w:rPr>
        <w:t>vulkanizerske</w:t>
      </w:r>
      <w:proofErr w:type="spellEnd"/>
      <w:r w:rsidRPr="001662AC">
        <w:rPr>
          <w:rFonts w:ascii="Arial" w:hAnsi="Arial" w:cs="Arial"/>
          <w:color w:val="000000"/>
          <w:sz w:val="18"/>
          <w:szCs w:val="18"/>
        </w:rPr>
        <w:t xml:space="preserve"> storitve (montaža oz. menjava, centriranje in hramba pnevmatik)</w:t>
      </w:r>
      <w:r w:rsidR="000D3957">
        <w:rPr>
          <w:rFonts w:ascii="Arial" w:hAnsi="Arial" w:cs="Arial"/>
          <w:color w:val="000000"/>
          <w:sz w:val="18"/>
          <w:szCs w:val="18"/>
        </w:rPr>
        <w:t>,</w:t>
      </w:r>
      <w:r w:rsidR="005114A3">
        <w:rPr>
          <w:rFonts w:ascii="Arial" w:hAnsi="Arial" w:cs="Arial"/>
          <w:color w:val="000000"/>
          <w:sz w:val="18"/>
          <w:szCs w:val="18"/>
        </w:rPr>
        <w:t xml:space="preserve"> </w:t>
      </w:r>
    </w:p>
    <w:p w14:paraId="3C7F5007" w14:textId="1B48A8E7" w:rsidR="001662AC" w:rsidRPr="00394A9A" w:rsidRDefault="001662AC" w:rsidP="001662AC">
      <w:pPr>
        <w:numPr>
          <w:ilvl w:val="0"/>
          <w:numId w:val="59"/>
        </w:numPr>
        <w:jc w:val="both"/>
        <w:rPr>
          <w:rFonts w:ascii="Arial" w:hAnsi="Arial" w:cs="Arial"/>
          <w:color w:val="000000"/>
          <w:sz w:val="18"/>
          <w:szCs w:val="18"/>
        </w:rPr>
      </w:pPr>
      <w:r w:rsidRPr="001662AC">
        <w:rPr>
          <w:rFonts w:ascii="Arial" w:hAnsi="Arial" w:cs="Arial"/>
          <w:color w:val="000000"/>
          <w:sz w:val="18"/>
          <w:szCs w:val="18"/>
        </w:rPr>
        <w:t>avtopralnica (zunanje in notranje čiščenje)</w:t>
      </w:r>
      <w:r w:rsidR="000D3957">
        <w:rPr>
          <w:rFonts w:ascii="Arial" w:hAnsi="Arial" w:cs="Arial"/>
          <w:color w:val="000000"/>
          <w:sz w:val="18"/>
          <w:szCs w:val="18"/>
        </w:rPr>
        <w:t>,</w:t>
      </w:r>
    </w:p>
    <w:p w14:paraId="63A38AA6" w14:textId="63F6DDF5" w:rsidR="00394A9A" w:rsidRDefault="00394A9A" w:rsidP="001662AC">
      <w:pPr>
        <w:numPr>
          <w:ilvl w:val="0"/>
          <w:numId w:val="59"/>
        </w:numPr>
        <w:jc w:val="both"/>
        <w:rPr>
          <w:rFonts w:ascii="Arial" w:hAnsi="Arial" w:cs="Arial"/>
          <w:color w:val="000000"/>
          <w:sz w:val="18"/>
          <w:szCs w:val="18"/>
        </w:rPr>
      </w:pPr>
      <w:r w:rsidRPr="00394A9A">
        <w:rPr>
          <w:rFonts w:ascii="Arial" w:hAnsi="Arial" w:cs="Arial"/>
          <w:color w:val="000000"/>
          <w:sz w:val="18"/>
          <w:szCs w:val="18"/>
        </w:rPr>
        <w:t xml:space="preserve">zagotavljanje rezervnih delov, </w:t>
      </w:r>
    </w:p>
    <w:p w14:paraId="308B5034" w14:textId="6B99B003" w:rsidR="001662AC" w:rsidRPr="00394A9A" w:rsidRDefault="001662AC" w:rsidP="001662AC">
      <w:pPr>
        <w:numPr>
          <w:ilvl w:val="0"/>
          <w:numId w:val="59"/>
        </w:numPr>
        <w:jc w:val="both"/>
        <w:rPr>
          <w:rFonts w:ascii="Arial" w:hAnsi="Arial" w:cs="Arial"/>
          <w:color w:val="000000"/>
          <w:sz w:val="18"/>
          <w:szCs w:val="18"/>
        </w:rPr>
      </w:pPr>
      <w:r w:rsidRPr="001662AC">
        <w:rPr>
          <w:rFonts w:ascii="Arial" w:hAnsi="Arial" w:cs="Arial"/>
          <w:color w:val="000000"/>
          <w:sz w:val="18"/>
          <w:szCs w:val="18"/>
        </w:rPr>
        <w:t>popravilo vozila v najkrajšem možnem času, kar pomeni isti dan, v nasprotnem primeru se ponudi brezplačno enakovredno  nadomestno vozilo</w:t>
      </w:r>
      <w:r w:rsidR="000D3957">
        <w:rPr>
          <w:rFonts w:ascii="Arial" w:hAnsi="Arial" w:cs="Arial"/>
          <w:color w:val="000000"/>
          <w:sz w:val="18"/>
          <w:szCs w:val="18"/>
        </w:rPr>
        <w:t>,</w:t>
      </w:r>
    </w:p>
    <w:p w14:paraId="140AF7B8" w14:textId="30464A64" w:rsidR="00394A9A" w:rsidRDefault="00394A9A" w:rsidP="001662AC">
      <w:pPr>
        <w:numPr>
          <w:ilvl w:val="0"/>
          <w:numId w:val="59"/>
        </w:numPr>
        <w:jc w:val="both"/>
        <w:rPr>
          <w:rFonts w:ascii="Arial" w:hAnsi="Arial" w:cs="Arial"/>
          <w:color w:val="000000"/>
          <w:sz w:val="18"/>
          <w:szCs w:val="18"/>
        </w:rPr>
      </w:pPr>
      <w:r>
        <w:rPr>
          <w:rFonts w:ascii="Arial" w:hAnsi="Arial" w:cs="Arial"/>
          <w:color w:val="000000"/>
          <w:sz w:val="18"/>
          <w:szCs w:val="18"/>
        </w:rPr>
        <w:t>z</w:t>
      </w:r>
      <w:r w:rsidRPr="00394A9A">
        <w:rPr>
          <w:rFonts w:ascii="Arial" w:hAnsi="Arial" w:cs="Arial"/>
          <w:color w:val="000000"/>
          <w:sz w:val="18"/>
          <w:szCs w:val="18"/>
        </w:rPr>
        <w:t>agotavljanje nadomestnega vozila</w:t>
      </w:r>
      <w:r w:rsidR="000D3957">
        <w:rPr>
          <w:rFonts w:ascii="Arial" w:hAnsi="Arial" w:cs="Arial"/>
          <w:color w:val="000000"/>
          <w:sz w:val="18"/>
          <w:szCs w:val="18"/>
        </w:rPr>
        <w:t>,</w:t>
      </w:r>
      <w:r w:rsidRPr="00394A9A">
        <w:rPr>
          <w:rFonts w:ascii="Arial" w:hAnsi="Arial" w:cs="Arial"/>
          <w:color w:val="000000"/>
          <w:sz w:val="18"/>
          <w:szCs w:val="18"/>
        </w:rPr>
        <w:t xml:space="preserve"> </w:t>
      </w:r>
    </w:p>
    <w:p w14:paraId="55B0D9C8" w14:textId="0CDB967A" w:rsidR="001662AC" w:rsidRPr="00DE079E" w:rsidRDefault="000D3957" w:rsidP="001662AC">
      <w:pPr>
        <w:numPr>
          <w:ilvl w:val="0"/>
          <w:numId w:val="59"/>
        </w:numPr>
        <w:jc w:val="both"/>
        <w:rPr>
          <w:rFonts w:ascii="Arial" w:hAnsi="Arial" w:cs="Arial"/>
          <w:color w:val="000000"/>
          <w:sz w:val="18"/>
          <w:szCs w:val="18"/>
        </w:rPr>
      </w:pPr>
      <w:r>
        <w:rPr>
          <w:rFonts w:ascii="Arial" w:hAnsi="Arial" w:cs="Arial"/>
          <w:color w:val="000000"/>
          <w:sz w:val="18"/>
          <w:szCs w:val="18"/>
        </w:rPr>
        <w:t>z</w:t>
      </w:r>
      <w:r w:rsidR="001662AC" w:rsidRPr="00DE079E">
        <w:rPr>
          <w:rFonts w:ascii="Arial" w:hAnsi="Arial" w:cs="Arial"/>
          <w:color w:val="000000"/>
          <w:sz w:val="18"/>
          <w:szCs w:val="18"/>
        </w:rPr>
        <w:t>agotavljanje garancije za opravljeno storitev</w:t>
      </w:r>
      <w:r>
        <w:rPr>
          <w:rFonts w:ascii="Arial" w:hAnsi="Arial" w:cs="Arial"/>
          <w:color w:val="000000"/>
          <w:sz w:val="18"/>
          <w:szCs w:val="18"/>
        </w:rPr>
        <w:t>.</w:t>
      </w:r>
    </w:p>
    <w:p w14:paraId="1AE058C8" w14:textId="3C51CB5E" w:rsidR="001662AC" w:rsidRDefault="001662AC" w:rsidP="00394A9A">
      <w:pPr>
        <w:jc w:val="both"/>
        <w:rPr>
          <w:rFonts w:ascii="Arial" w:hAnsi="Arial" w:cs="Arial"/>
          <w:color w:val="000000"/>
          <w:sz w:val="18"/>
          <w:szCs w:val="18"/>
        </w:rPr>
      </w:pPr>
      <w:r w:rsidRPr="00DE079E">
        <w:rPr>
          <w:rFonts w:ascii="Arial" w:hAnsi="Arial" w:cs="Arial"/>
          <w:color w:val="000000"/>
          <w:sz w:val="18"/>
          <w:szCs w:val="18"/>
        </w:rPr>
        <w:t xml:space="preserve">Storitev mora biti na voljo v okviru delovnega </w:t>
      </w:r>
      <w:r w:rsidRPr="007705D1">
        <w:rPr>
          <w:rFonts w:ascii="Arial" w:hAnsi="Arial" w:cs="Arial"/>
          <w:sz w:val="18"/>
          <w:szCs w:val="18"/>
        </w:rPr>
        <w:t>časa od 7:30 do 1</w:t>
      </w:r>
      <w:r w:rsidR="00DE079E" w:rsidRPr="007705D1">
        <w:rPr>
          <w:rFonts w:ascii="Arial" w:hAnsi="Arial" w:cs="Arial"/>
          <w:sz w:val="18"/>
          <w:szCs w:val="18"/>
        </w:rPr>
        <w:t>8</w:t>
      </w:r>
      <w:r w:rsidRPr="007705D1">
        <w:rPr>
          <w:rFonts w:ascii="Arial" w:hAnsi="Arial" w:cs="Arial"/>
          <w:sz w:val="18"/>
          <w:szCs w:val="18"/>
        </w:rPr>
        <w:t xml:space="preserve">:00. </w:t>
      </w:r>
    </w:p>
    <w:p w14:paraId="32C12A10" w14:textId="77777777" w:rsidR="001662AC" w:rsidRDefault="001662AC" w:rsidP="00394A9A">
      <w:pPr>
        <w:jc w:val="both"/>
        <w:rPr>
          <w:rFonts w:ascii="Arial" w:hAnsi="Arial" w:cs="Arial"/>
          <w:color w:val="000000"/>
          <w:sz w:val="18"/>
          <w:szCs w:val="18"/>
        </w:rPr>
      </w:pPr>
    </w:p>
    <w:p w14:paraId="13C80269" w14:textId="77437F21" w:rsidR="00CF5FB2" w:rsidRPr="00CF5FB2" w:rsidRDefault="00CF5FB2" w:rsidP="00CF5FB2">
      <w:pPr>
        <w:spacing w:before="225" w:after="225" w:line="240" w:lineRule="auto"/>
        <w:jc w:val="both"/>
        <w:rPr>
          <w:rFonts w:ascii="Arial" w:hAnsi="Arial" w:cs="Arial"/>
          <w:b/>
          <w:bCs/>
          <w:color w:val="000000"/>
          <w:sz w:val="18"/>
          <w:szCs w:val="18"/>
          <w:u w:val="single"/>
        </w:rPr>
      </w:pPr>
      <w:r w:rsidRPr="00CF5FB2">
        <w:rPr>
          <w:rFonts w:ascii="Arial" w:hAnsi="Arial" w:cs="Arial"/>
          <w:b/>
          <w:bCs/>
          <w:color w:val="000000"/>
          <w:sz w:val="18"/>
          <w:szCs w:val="18"/>
          <w:u w:val="single"/>
        </w:rPr>
        <w:t xml:space="preserve">SKLOP </w:t>
      </w:r>
      <w:r w:rsidRPr="00083E81">
        <w:rPr>
          <w:rFonts w:ascii="Arial" w:hAnsi="Arial" w:cs="Arial"/>
          <w:b/>
          <w:bCs/>
          <w:color w:val="FF0000"/>
          <w:sz w:val="18"/>
          <w:szCs w:val="18"/>
          <w:u w:val="single"/>
        </w:rPr>
        <w:t xml:space="preserve">1 </w:t>
      </w:r>
      <w:r w:rsidR="00D50810" w:rsidRPr="00083E81">
        <w:rPr>
          <w:rFonts w:ascii="Arial" w:hAnsi="Arial" w:cs="Arial"/>
          <w:b/>
          <w:bCs/>
          <w:color w:val="FF0000"/>
          <w:sz w:val="18"/>
          <w:szCs w:val="18"/>
          <w:u w:val="single"/>
        </w:rPr>
        <w:t>g</w:t>
      </w:r>
      <w:r w:rsidRPr="00083E81">
        <w:rPr>
          <w:rFonts w:ascii="Arial" w:hAnsi="Arial" w:cs="Arial"/>
          <w:b/>
          <w:bCs/>
          <w:color w:val="FF0000"/>
          <w:sz w:val="18"/>
          <w:szCs w:val="18"/>
          <w:u w:val="single"/>
        </w:rPr>
        <w:t xml:space="preserve"> </w:t>
      </w:r>
      <w:r w:rsidRPr="00CF5FB2">
        <w:rPr>
          <w:rFonts w:ascii="Arial" w:hAnsi="Arial" w:cs="Arial"/>
          <w:b/>
          <w:bCs/>
          <w:color w:val="000000"/>
          <w:sz w:val="18"/>
          <w:szCs w:val="18"/>
          <w:u w:val="single"/>
        </w:rPr>
        <w:t xml:space="preserve">tehnični pregled za vsa vozila naročnika (Renault, Škoda, </w:t>
      </w:r>
      <w:proofErr w:type="spellStart"/>
      <w:r w:rsidRPr="00CF5FB2">
        <w:rPr>
          <w:rFonts w:ascii="Arial" w:hAnsi="Arial" w:cs="Arial"/>
          <w:b/>
          <w:bCs/>
          <w:color w:val="000000"/>
          <w:sz w:val="18"/>
          <w:szCs w:val="18"/>
          <w:u w:val="single"/>
        </w:rPr>
        <w:t>Dacia</w:t>
      </w:r>
      <w:proofErr w:type="spellEnd"/>
      <w:r w:rsidRPr="00CF5FB2">
        <w:rPr>
          <w:rFonts w:ascii="Arial" w:hAnsi="Arial" w:cs="Arial"/>
          <w:b/>
          <w:bCs/>
          <w:color w:val="000000"/>
          <w:sz w:val="18"/>
          <w:szCs w:val="18"/>
          <w:u w:val="single"/>
        </w:rPr>
        <w:t>, Citroen</w:t>
      </w:r>
      <w:r w:rsidR="00D50810">
        <w:rPr>
          <w:rFonts w:ascii="Arial" w:hAnsi="Arial" w:cs="Arial"/>
          <w:b/>
          <w:bCs/>
          <w:color w:val="000000"/>
          <w:sz w:val="18"/>
          <w:szCs w:val="18"/>
          <w:u w:val="single"/>
        </w:rPr>
        <w:t xml:space="preserve">, </w:t>
      </w:r>
      <w:proofErr w:type="spellStart"/>
      <w:r w:rsidR="00D50810" w:rsidRPr="00083E81">
        <w:rPr>
          <w:rFonts w:ascii="Arial" w:hAnsi="Arial" w:cs="Arial"/>
          <w:b/>
          <w:bCs/>
          <w:color w:val="FF0000"/>
          <w:sz w:val="18"/>
          <w:szCs w:val="18"/>
          <w:u w:val="single"/>
        </w:rPr>
        <w:t>Jeep</w:t>
      </w:r>
      <w:proofErr w:type="spellEnd"/>
      <w:r w:rsidRPr="00083E81">
        <w:rPr>
          <w:rFonts w:ascii="Arial" w:hAnsi="Arial" w:cs="Arial"/>
          <w:b/>
          <w:bCs/>
          <w:color w:val="FF0000"/>
          <w:sz w:val="18"/>
          <w:szCs w:val="18"/>
          <w:u w:val="single"/>
        </w:rPr>
        <w:t>):</w:t>
      </w:r>
    </w:p>
    <w:p w14:paraId="5C87C9A8" w14:textId="77777777" w:rsidR="00CF5FB2" w:rsidRPr="00CF5FB2" w:rsidRDefault="00CF5FB2" w:rsidP="00CF5FB2">
      <w:pPr>
        <w:jc w:val="both"/>
        <w:rPr>
          <w:rFonts w:ascii="Arial" w:hAnsi="Arial" w:cs="Arial"/>
          <w:sz w:val="18"/>
          <w:szCs w:val="18"/>
        </w:rPr>
      </w:pPr>
      <w:r w:rsidRPr="00CF5FB2">
        <w:rPr>
          <w:rFonts w:ascii="Arial" w:hAnsi="Arial" w:cs="Arial"/>
          <w:sz w:val="18"/>
          <w:szCs w:val="18"/>
        </w:rPr>
        <w:t xml:space="preserve">Ponudnik mora zagotavljati in izvajati storitve tehničnih pregledov za vsa vozila naročnika. Storitve morajo biti izvedene skladno s Pravilnikom o tehničnih pregledih motornih in priklopnih vozil (Uradni list RS, št. 43/19, 52/22, 125/22, 4/24 in 22/24). </w:t>
      </w:r>
    </w:p>
    <w:p w14:paraId="6050190E" w14:textId="108F2557" w:rsidR="00CF5FB2" w:rsidRPr="00CF5FB2" w:rsidRDefault="00CF5FB2" w:rsidP="00CF5FB2">
      <w:pPr>
        <w:spacing w:before="225" w:after="225" w:line="240" w:lineRule="auto"/>
        <w:jc w:val="both"/>
        <w:rPr>
          <w:rFonts w:ascii="Arial" w:hAnsi="Arial" w:cs="Arial"/>
          <w:sz w:val="18"/>
          <w:szCs w:val="18"/>
        </w:rPr>
      </w:pPr>
      <w:r w:rsidRPr="00CF5FB2">
        <w:rPr>
          <w:rFonts w:ascii="Arial" w:hAnsi="Arial" w:cs="Arial"/>
          <w:sz w:val="18"/>
          <w:szCs w:val="18"/>
        </w:rPr>
        <w:t xml:space="preserve">Za namen izvedbe tehničnega pregleda vsakokrat, ko posamezno vozilo potrebuje izvedbo tehničnega pregleda, vozila izvajalcu na lokaciji izvedbe tehničnega pregleda preda naročnik. Lokacija izvedbe tehničnega pregleda je lahko od sedeža naročnika (46°03'18.2"N 14°31'12.5"E) oddaljena maksimalno </w:t>
      </w:r>
      <w:r w:rsidR="005E67D7">
        <w:rPr>
          <w:rFonts w:ascii="Arial" w:hAnsi="Arial" w:cs="Arial"/>
          <w:sz w:val="18"/>
          <w:szCs w:val="18"/>
        </w:rPr>
        <w:t>20 km</w:t>
      </w:r>
      <w:r w:rsidRPr="00CF5FB2">
        <w:rPr>
          <w:rFonts w:ascii="Arial" w:hAnsi="Arial" w:cs="Arial"/>
          <w:sz w:val="18"/>
          <w:szCs w:val="18"/>
        </w:rPr>
        <w:t xml:space="preserve">. </w:t>
      </w:r>
    </w:p>
    <w:p w14:paraId="7BDE24EB" w14:textId="77777777" w:rsidR="00CF5FB2" w:rsidRPr="00CF5FB2" w:rsidRDefault="00CF5FB2" w:rsidP="00CF5FB2">
      <w:pPr>
        <w:spacing w:before="225" w:after="225" w:line="240" w:lineRule="auto"/>
        <w:jc w:val="both"/>
        <w:rPr>
          <w:rFonts w:ascii="Arial" w:hAnsi="Arial" w:cs="Arial"/>
          <w:sz w:val="18"/>
          <w:szCs w:val="18"/>
        </w:rPr>
      </w:pPr>
      <w:r w:rsidRPr="00CF5FB2">
        <w:rPr>
          <w:rFonts w:ascii="Arial" w:hAnsi="Arial" w:cs="Arial"/>
          <w:sz w:val="18"/>
          <w:szCs w:val="18"/>
        </w:rPr>
        <w:t xml:space="preserve">Naročnik izvajalcu pisno najavi izvedbo tehničnega pregleda najkasneje 2 delovna dneva pred izvedbo tehničnega pregleda. Izvajalec je dolžan izvesti storitev tehnični pregled na dan, ko je vozilo predano izvajalcu in sicer v roku 1 ure od predaje vozila. </w:t>
      </w:r>
    </w:p>
    <w:p w14:paraId="143B4EB9" w14:textId="01C10172" w:rsidR="00CF5FB2" w:rsidRPr="00CF5FB2" w:rsidRDefault="00CF5FB2" w:rsidP="00CF5FB2">
      <w:pPr>
        <w:spacing w:before="225" w:after="225" w:line="240" w:lineRule="auto"/>
        <w:jc w:val="both"/>
        <w:rPr>
          <w:rFonts w:ascii="Arial" w:hAnsi="Arial" w:cs="Arial"/>
          <w:sz w:val="18"/>
          <w:szCs w:val="18"/>
        </w:rPr>
      </w:pPr>
      <w:r w:rsidRPr="00CF5FB2">
        <w:rPr>
          <w:rFonts w:ascii="Arial" w:hAnsi="Arial" w:cs="Arial"/>
          <w:sz w:val="18"/>
          <w:szCs w:val="18"/>
        </w:rPr>
        <w:lastRenderedPageBreak/>
        <w:t>Morebitna dodatna vozila, ki jih bo naročnik kupil v obdobju veljavnosti razpisa, se prav tako vključijo v storitve predmetnega razpisa in se obračunajo po enaki vrednosti,</w:t>
      </w:r>
      <w:r w:rsidR="00F53B6E">
        <w:rPr>
          <w:rFonts w:ascii="Arial" w:hAnsi="Arial" w:cs="Arial"/>
          <w:sz w:val="18"/>
          <w:szCs w:val="18"/>
        </w:rPr>
        <w:t xml:space="preserve"> </w:t>
      </w:r>
      <w:r w:rsidRPr="00CF5FB2">
        <w:rPr>
          <w:rFonts w:ascii="Arial" w:hAnsi="Arial" w:cs="Arial"/>
          <w:sz w:val="18"/>
          <w:szCs w:val="18"/>
        </w:rPr>
        <w:t xml:space="preserve">kot jo je za izvedbo tehničnega pregleda navedel ponudnik za obstoječa vozila naročnika. </w:t>
      </w:r>
    </w:p>
    <w:p w14:paraId="136B3B20" w14:textId="77777777" w:rsidR="00CF5FB2" w:rsidRDefault="00CF5FB2" w:rsidP="00394A9A">
      <w:pPr>
        <w:jc w:val="both"/>
        <w:rPr>
          <w:rFonts w:ascii="Arial" w:hAnsi="Arial" w:cs="Arial"/>
          <w:color w:val="000000"/>
          <w:sz w:val="18"/>
          <w:szCs w:val="18"/>
        </w:rPr>
      </w:pPr>
    </w:p>
    <w:p w14:paraId="03CE1986" w14:textId="646117CD" w:rsidR="00394A9A" w:rsidRPr="00CF5FB2" w:rsidRDefault="00CF5FB2" w:rsidP="00394A9A">
      <w:pPr>
        <w:jc w:val="both"/>
        <w:rPr>
          <w:rFonts w:ascii="Arial" w:hAnsi="Arial" w:cs="Arial"/>
          <w:b/>
          <w:bCs/>
          <w:color w:val="000000"/>
          <w:sz w:val="18"/>
          <w:szCs w:val="18"/>
          <w:u w:val="single"/>
        </w:rPr>
      </w:pPr>
      <w:r w:rsidRPr="00CF5FB2">
        <w:rPr>
          <w:rFonts w:ascii="Arial" w:hAnsi="Arial" w:cs="Arial"/>
          <w:b/>
          <w:bCs/>
          <w:color w:val="000000"/>
          <w:sz w:val="18"/>
          <w:szCs w:val="18"/>
          <w:u w:val="single"/>
        </w:rPr>
        <w:t>SKLOP 2</w:t>
      </w:r>
      <w:r w:rsidR="00F53B6E">
        <w:rPr>
          <w:rFonts w:ascii="Arial" w:hAnsi="Arial" w:cs="Arial"/>
          <w:b/>
          <w:bCs/>
          <w:color w:val="000000"/>
          <w:sz w:val="18"/>
          <w:szCs w:val="18"/>
          <w:u w:val="single"/>
        </w:rPr>
        <w:t xml:space="preserve"> </w:t>
      </w:r>
      <w:r w:rsidRPr="00CF5FB2">
        <w:rPr>
          <w:rFonts w:ascii="Arial" w:hAnsi="Arial" w:cs="Arial"/>
          <w:b/>
          <w:bCs/>
          <w:color w:val="000000"/>
          <w:sz w:val="18"/>
          <w:szCs w:val="18"/>
          <w:u w:val="single"/>
        </w:rPr>
        <w:t>a</w:t>
      </w:r>
      <w:r w:rsidR="00394A9A" w:rsidRPr="00CF5FB2">
        <w:rPr>
          <w:rFonts w:ascii="Arial" w:hAnsi="Arial" w:cs="Arial"/>
          <w:b/>
          <w:bCs/>
          <w:color w:val="000000"/>
          <w:sz w:val="18"/>
          <w:szCs w:val="18"/>
          <w:u w:val="single"/>
        </w:rPr>
        <w:t xml:space="preserve">: </w:t>
      </w:r>
    </w:p>
    <w:p w14:paraId="2F278D75" w14:textId="3400AB3B" w:rsidR="00DE079E" w:rsidRPr="007705D1" w:rsidRDefault="00DE079E" w:rsidP="00DE079E">
      <w:pPr>
        <w:numPr>
          <w:ilvl w:val="0"/>
          <w:numId w:val="59"/>
        </w:numPr>
        <w:jc w:val="both"/>
        <w:rPr>
          <w:rFonts w:ascii="Arial" w:hAnsi="Arial" w:cs="Arial"/>
          <w:sz w:val="18"/>
          <w:szCs w:val="18"/>
        </w:rPr>
      </w:pPr>
      <w:r w:rsidRPr="007705D1">
        <w:rPr>
          <w:rFonts w:ascii="Arial" w:hAnsi="Arial" w:cs="Arial"/>
          <w:sz w:val="18"/>
          <w:szCs w:val="18"/>
        </w:rPr>
        <w:t xml:space="preserve">izvajanje rednih servisno - vzdrževalnih pregledov po navodilu proizvajalca vlečno električnih vozil </w:t>
      </w:r>
      <w:proofErr w:type="spellStart"/>
      <w:r w:rsidRPr="007705D1">
        <w:rPr>
          <w:rFonts w:ascii="Arial" w:hAnsi="Arial" w:cs="Arial"/>
          <w:sz w:val="18"/>
          <w:szCs w:val="18"/>
        </w:rPr>
        <w:t>Stim</w:t>
      </w:r>
      <w:proofErr w:type="spellEnd"/>
      <w:r w:rsidRPr="007705D1">
        <w:rPr>
          <w:rFonts w:ascii="Arial" w:hAnsi="Arial" w:cs="Arial"/>
          <w:sz w:val="18"/>
          <w:szCs w:val="18"/>
        </w:rPr>
        <w:t xml:space="preserve">, Linde, Rade Končar, </w:t>
      </w:r>
      <w:proofErr w:type="spellStart"/>
      <w:r w:rsidRPr="007705D1">
        <w:rPr>
          <w:rFonts w:ascii="Arial" w:hAnsi="Arial" w:cs="Arial"/>
          <w:sz w:val="18"/>
          <w:szCs w:val="18"/>
        </w:rPr>
        <w:t>Pefra</w:t>
      </w:r>
      <w:proofErr w:type="spellEnd"/>
      <w:r w:rsidRPr="007705D1">
        <w:rPr>
          <w:rFonts w:ascii="Arial" w:hAnsi="Arial" w:cs="Arial"/>
          <w:sz w:val="18"/>
          <w:szCs w:val="18"/>
        </w:rPr>
        <w:t xml:space="preserve">, čelnih električnih viličarjev </w:t>
      </w:r>
      <w:proofErr w:type="spellStart"/>
      <w:r w:rsidRPr="007705D1">
        <w:rPr>
          <w:rFonts w:ascii="Arial" w:hAnsi="Arial" w:cs="Arial"/>
          <w:sz w:val="18"/>
          <w:szCs w:val="18"/>
        </w:rPr>
        <w:t>Jungheinrich</w:t>
      </w:r>
      <w:proofErr w:type="spellEnd"/>
      <w:r w:rsidRPr="007705D1">
        <w:rPr>
          <w:rFonts w:ascii="Arial" w:hAnsi="Arial" w:cs="Arial"/>
          <w:sz w:val="18"/>
          <w:szCs w:val="18"/>
        </w:rPr>
        <w:t>, ročnih elektro paletnih viličarjev Linde MT15 in MT12, navadnih ročnih paletnih viličarjev, transportni vozički na priklop na vlečno električno vozilo za transport različnega materiala (odpadki, sterilizacija, material iz skladišč, perilo)</w:t>
      </w:r>
      <w:r w:rsidR="00F53B6E">
        <w:rPr>
          <w:rFonts w:ascii="Arial" w:hAnsi="Arial" w:cs="Arial"/>
          <w:sz w:val="18"/>
          <w:szCs w:val="18"/>
        </w:rPr>
        <w:t>,</w:t>
      </w:r>
    </w:p>
    <w:p w14:paraId="1B6A98DF" w14:textId="67C15A9E" w:rsidR="00DE079E" w:rsidRPr="007705D1" w:rsidRDefault="00DE079E" w:rsidP="00DE079E">
      <w:pPr>
        <w:numPr>
          <w:ilvl w:val="0"/>
          <w:numId w:val="59"/>
        </w:numPr>
        <w:jc w:val="both"/>
        <w:rPr>
          <w:rFonts w:ascii="Arial" w:hAnsi="Arial" w:cs="Arial"/>
          <w:sz w:val="18"/>
          <w:szCs w:val="18"/>
        </w:rPr>
      </w:pPr>
      <w:r w:rsidRPr="007705D1">
        <w:rPr>
          <w:rFonts w:ascii="Arial" w:hAnsi="Arial" w:cs="Arial"/>
          <w:sz w:val="18"/>
          <w:szCs w:val="18"/>
        </w:rPr>
        <w:t>ostala servisna popravila (prednostna obravnava brez predhodnega naročanja)</w:t>
      </w:r>
      <w:r w:rsidR="000D3957">
        <w:rPr>
          <w:rFonts w:ascii="Arial" w:hAnsi="Arial" w:cs="Arial"/>
          <w:sz w:val="18"/>
          <w:szCs w:val="18"/>
        </w:rPr>
        <w:t>,</w:t>
      </w:r>
    </w:p>
    <w:p w14:paraId="637774E8" w14:textId="7FBE5050" w:rsidR="00DE079E" w:rsidRPr="007705D1" w:rsidRDefault="00DE079E" w:rsidP="00DE079E">
      <w:pPr>
        <w:numPr>
          <w:ilvl w:val="0"/>
          <w:numId w:val="59"/>
        </w:numPr>
        <w:jc w:val="both"/>
        <w:rPr>
          <w:rFonts w:ascii="Arial" w:hAnsi="Arial" w:cs="Arial"/>
          <w:sz w:val="18"/>
          <w:szCs w:val="18"/>
        </w:rPr>
      </w:pPr>
      <w:r w:rsidRPr="007705D1">
        <w:rPr>
          <w:rFonts w:ascii="Arial" w:hAnsi="Arial" w:cs="Arial"/>
          <w:sz w:val="18"/>
          <w:szCs w:val="18"/>
        </w:rPr>
        <w:t>vsa vzdrževalna dela</w:t>
      </w:r>
      <w:r w:rsidR="000D3957">
        <w:rPr>
          <w:rFonts w:ascii="Arial" w:hAnsi="Arial" w:cs="Arial"/>
          <w:sz w:val="18"/>
          <w:szCs w:val="18"/>
        </w:rPr>
        <w:t>,</w:t>
      </w:r>
    </w:p>
    <w:p w14:paraId="78CCD693" w14:textId="431C0300" w:rsidR="00DE079E" w:rsidRPr="007705D1" w:rsidRDefault="00DE079E" w:rsidP="00DE079E">
      <w:pPr>
        <w:numPr>
          <w:ilvl w:val="0"/>
          <w:numId w:val="59"/>
        </w:numPr>
        <w:jc w:val="both"/>
        <w:rPr>
          <w:rFonts w:ascii="Arial" w:hAnsi="Arial" w:cs="Arial"/>
          <w:sz w:val="18"/>
          <w:szCs w:val="18"/>
        </w:rPr>
      </w:pPr>
      <w:r w:rsidRPr="007705D1">
        <w:rPr>
          <w:rFonts w:ascii="Arial" w:hAnsi="Arial" w:cs="Arial"/>
          <w:sz w:val="18"/>
          <w:szCs w:val="18"/>
        </w:rPr>
        <w:t>avtomehanične, avto kleparske in avto ličarske storitv</w:t>
      </w:r>
      <w:r w:rsidR="00083142" w:rsidRPr="007705D1">
        <w:rPr>
          <w:rFonts w:ascii="Arial" w:hAnsi="Arial" w:cs="Arial"/>
          <w:sz w:val="18"/>
          <w:szCs w:val="18"/>
        </w:rPr>
        <w:t>e</w:t>
      </w:r>
      <w:r w:rsidR="000D3957">
        <w:rPr>
          <w:rFonts w:ascii="Arial" w:hAnsi="Arial" w:cs="Arial"/>
          <w:sz w:val="18"/>
          <w:szCs w:val="18"/>
        </w:rPr>
        <w:t>,</w:t>
      </w:r>
    </w:p>
    <w:p w14:paraId="6550ADA0" w14:textId="5896DE24" w:rsidR="00DE079E" w:rsidRPr="007705D1" w:rsidRDefault="00DE079E" w:rsidP="00DE079E">
      <w:pPr>
        <w:numPr>
          <w:ilvl w:val="0"/>
          <w:numId w:val="59"/>
        </w:numPr>
        <w:jc w:val="both"/>
        <w:rPr>
          <w:rFonts w:ascii="Arial" w:hAnsi="Arial" w:cs="Arial"/>
          <w:sz w:val="18"/>
          <w:szCs w:val="18"/>
        </w:rPr>
      </w:pPr>
      <w:r w:rsidRPr="007705D1">
        <w:rPr>
          <w:rFonts w:ascii="Arial" w:hAnsi="Arial" w:cs="Arial"/>
          <w:sz w:val="18"/>
          <w:szCs w:val="18"/>
        </w:rPr>
        <w:t>vzdrževanje in servis elektronike ter inštalacije elektrike</w:t>
      </w:r>
      <w:r w:rsidR="00083142" w:rsidRPr="007705D1">
        <w:rPr>
          <w:rFonts w:ascii="Arial" w:hAnsi="Arial" w:cs="Arial"/>
          <w:sz w:val="18"/>
          <w:szCs w:val="18"/>
        </w:rPr>
        <w:t xml:space="preserve"> vozil in polnilcev za polnjenje baterij</w:t>
      </w:r>
      <w:r w:rsidR="000D3957">
        <w:rPr>
          <w:rFonts w:ascii="Arial" w:hAnsi="Arial" w:cs="Arial"/>
          <w:sz w:val="18"/>
          <w:szCs w:val="18"/>
        </w:rPr>
        <w:t>,</w:t>
      </w:r>
    </w:p>
    <w:p w14:paraId="6321C670" w14:textId="2ED4ED63" w:rsidR="00DE079E" w:rsidRPr="00DE079E" w:rsidRDefault="00DE079E" w:rsidP="00DE079E">
      <w:pPr>
        <w:numPr>
          <w:ilvl w:val="0"/>
          <w:numId w:val="59"/>
        </w:numPr>
        <w:jc w:val="both"/>
        <w:rPr>
          <w:rFonts w:ascii="Arial" w:hAnsi="Arial" w:cs="Arial"/>
          <w:color w:val="FF0000"/>
          <w:sz w:val="18"/>
          <w:szCs w:val="18"/>
        </w:rPr>
      </w:pPr>
      <w:proofErr w:type="spellStart"/>
      <w:r w:rsidRPr="007705D1">
        <w:rPr>
          <w:rFonts w:ascii="Arial" w:hAnsi="Arial" w:cs="Arial"/>
          <w:sz w:val="18"/>
          <w:szCs w:val="18"/>
        </w:rPr>
        <w:t>vulkanizerske</w:t>
      </w:r>
      <w:proofErr w:type="spellEnd"/>
      <w:r w:rsidRPr="007705D1">
        <w:rPr>
          <w:rFonts w:ascii="Arial" w:hAnsi="Arial" w:cs="Arial"/>
          <w:sz w:val="18"/>
          <w:szCs w:val="18"/>
        </w:rPr>
        <w:t xml:space="preserve"> storitve (montaža oz. menjava)</w:t>
      </w:r>
      <w:r w:rsidR="000D3957">
        <w:rPr>
          <w:rFonts w:ascii="Arial" w:hAnsi="Arial" w:cs="Arial"/>
          <w:sz w:val="18"/>
          <w:szCs w:val="18"/>
        </w:rPr>
        <w:t>,</w:t>
      </w:r>
      <w:r w:rsidR="005114A3" w:rsidRPr="007705D1">
        <w:rPr>
          <w:rFonts w:ascii="Arial" w:hAnsi="Arial" w:cs="Arial"/>
          <w:sz w:val="18"/>
          <w:szCs w:val="18"/>
        </w:rPr>
        <w:t xml:space="preserve"> </w:t>
      </w:r>
    </w:p>
    <w:p w14:paraId="5CC558A2" w14:textId="39A3AE6E" w:rsidR="00DE079E" w:rsidRPr="007705D1" w:rsidRDefault="00DE079E" w:rsidP="00DE079E">
      <w:pPr>
        <w:numPr>
          <w:ilvl w:val="0"/>
          <w:numId w:val="59"/>
        </w:numPr>
        <w:jc w:val="both"/>
        <w:rPr>
          <w:rFonts w:ascii="Arial" w:hAnsi="Arial" w:cs="Arial"/>
          <w:sz w:val="18"/>
          <w:szCs w:val="18"/>
        </w:rPr>
      </w:pPr>
      <w:r w:rsidRPr="007705D1">
        <w:rPr>
          <w:rFonts w:ascii="Arial" w:hAnsi="Arial" w:cs="Arial"/>
          <w:sz w:val="18"/>
          <w:szCs w:val="18"/>
        </w:rPr>
        <w:t>zagotavljanje rezervnih delov</w:t>
      </w:r>
      <w:r w:rsidR="000D3957">
        <w:rPr>
          <w:rFonts w:ascii="Arial" w:hAnsi="Arial" w:cs="Arial"/>
          <w:sz w:val="18"/>
          <w:szCs w:val="18"/>
        </w:rPr>
        <w:t>,</w:t>
      </w:r>
    </w:p>
    <w:p w14:paraId="19E6195E" w14:textId="57678608" w:rsidR="00DE079E" w:rsidRPr="007705D1" w:rsidRDefault="00DE079E" w:rsidP="00DE079E">
      <w:pPr>
        <w:numPr>
          <w:ilvl w:val="0"/>
          <w:numId w:val="59"/>
        </w:numPr>
        <w:jc w:val="both"/>
        <w:rPr>
          <w:rFonts w:ascii="Arial" w:hAnsi="Arial" w:cs="Arial"/>
          <w:sz w:val="18"/>
          <w:szCs w:val="18"/>
        </w:rPr>
      </w:pPr>
      <w:r w:rsidRPr="007705D1">
        <w:rPr>
          <w:rFonts w:ascii="Arial" w:hAnsi="Arial" w:cs="Arial"/>
          <w:sz w:val="18"/>
          <w:szCs w:val="18"/>
        </w:rPr>
        <w:t xml:space="preserve">popravilo vozila v najkrajšem možnem času, </w:t>
      </w:r>
      <w:r w:rsidR="00083142" w:rsidRPr="007705D1">
        <w:rPr>
          <w:rFonts w:ascii="Arial" w:hAnsi="Arial" w:cs="Arial"/>
          <w:sz w:val="18"/>
          <w:szCs w:val="18"/>
        </w:rPr>
        <w:t xml:space="preserve">v roku </w:t>
      </w:r>
      <w:r w:rsidR="00973038" w:rsidRPr="007705D1">
        <w:rPr>
          <w:rFonts w:ascii="Arial" w:hAnsi="Arial" w:cs="Arial"/>
          <w:sz w:val="18"/>
          <w:szCs w:val="18"/>
        </w:rPr>
        <w:t>2</w:t>
      </w:r>
      <w:r w:rsidR="00083142" w:rsidRPr="007705D1">
        <w:rPr>
          <w:rFonts w:ascii="Arial" w:hAnsi="Arial" w:cs="Arial"/>
          <w:sz w:val="18"/>
          <w:szCs w:val="18"/>
        </w:rPr>
        <w:t xml:space="preserve"> ur prihod na lokacijo UKCL 2. klet</w:t>
      </w:r>
      <w:r w:rsidR="000D3957">
        <w:rPr>
          <w:rFonts w:ascii="Arial" w:hAnsi="Arial" w:cs="Arial"/>
          <w:sz w:val="18"/>
          <w:szCs w:val="18"/>
        </w:rPr>
        <w:t>,</w:t>
      </w:r>
    </w:p>
    <w:p w14:paraId="2B67EECF" w14:textId="398DB31A" w:rsidR="00DE079E" w:rsidRPr="007705D1" w:rsidRDefault="00DE079E" w:rsidP="00DE079E">
      <w:pPr>
        <w:numPr>
          <w:ilvl w:val="0"/>
          <w:numId w:val="59"/>
        </w:numPr>
        <w:jc w:val="both"/>
        <w:rPr>
          <w:rFonts w:ascii="Arial" w:hAnsi="Arial" w:cs="Arial"/>
          <w:sz w:val="18"/>
          <w:szCs w:val="18"/>
        </w:rPr>
      </w:pPr>
      <w:r w:rsidRPr="007705D1">
        <w:rPr>
          <w:rFonts w:ascii="Arial" w:hAnsi="Arial" w:cs="Arial"/>
          <w:sz w:val="18"/>
          <w:szCs w:val="18"/>
        </w:rPr>
        <w:t>zagotavljanje nadomestnega vozila</w:t>
      </w:r>
      <w:r w:rsidR="00083142" w:rsidRPr="007705D1">
        <w:rPr>
          <w:rFonts w:ascii="Arial" w:hAnsi="Arial" w:cs="Arial"/>
          <w:sz w:val="18"/>
          <w:szCs w:val="18"/>
        </w:rPr>
        <w:t xml:space="preserve"> za čas okvare in popravila vozil (vlečno električno vozilo »</w:t>
      </w:r>
      <w:proofErr w:type="spellStart"/>
      <w:r w:rsidR="00083142" w:rsidRPr="007705D1">
        <w:rPr>
          <w:rFonts w:ascii="Arial" w:hAnsi="Arial" w:cs="Arial"/>
          <w:sz w:val="18"/>
          <w:szCs w:val="18"/>
        </w:rPr>
        <w:t>tunta</w:t>
      </w:r>
      <w:proofErr w:type="spellEnd"/>
      <w:r w:rsidR="00083142" w:rsidRPr="007705D1">
        <w:rPr>
          <w:rFonts w:ascii="Arial" w:hAnsi="Arial" w:cs="Arial"/>
          <w:sz w:val="18"/>
          <w:szCs w:val="18"/>
        </w:rPr>
        <w:t>«)</w:t>
      </w:r>
      <w:r w:rsidR="000D3957">
        <w:rPr>
          <w:rFonts w:ascii="Arial" w:hAnsi="Arial" w:cs="Arial"/>
          <w:sz w:val="18"/>
          <w:szCs w:val="18"/>
        </w:rPr>
        <w:t>,</w:t>
      </w:r>
    </w:p>
    <w:p w14:paraId="4D4155DD" w14:textId="0C1CD041" w:rsidR="00DE079E" w:rsidRPr="007705D1" w:rsidRDefault="00083142" w:rsidP="00DE079E">
      <w:pPr>
        <w:numPr>
          <w:ilvl w:val="0"/>
          <w:numId w:val="59"/>
        </w:numPr>
        <w:jc w:val="both"/>
        <w:rPr>
          <w:rFonts w:ascii="Arial" w:hAnsi="Arial" w:cs="Arial"/>
          <w:sz w:val="18"/>
          <w:szCs w:val="18"/>
        </w:rPr>
      </w:pPr>
      <w:r w:rsidRPr="007705D1">
        <w:rPr>
          <w:rFonts w:ascii="Arial" w:hAnsi="Arial" w:cs="Arial"/>
          <w:sz w:val="18"/>
          <w:szCs w:val="18"/>
        </w:rPr>
        <w:t>z</w:t>
      </w:r>
      <w:r w:rsidR="00DE079E" w:rsidRPr="007705D1">
        <w:rPr>
          <w:rFonts w:ascii="Arial" w:hAnsi="Arial" w:cs="Arial"/>
          <w:sz w:val="18"/>
          <w:szCs w:val="18"/>
        </w:rPr>
        <w:t>agotavljanje garancije za opravljeno storitev</w:t>
      </w:r>
      <w:r w:rsidR="000D3957">
        <w:rPr>
          <w:rFonts w:ascii="Arial" w:hAnsi="Arial" w:cs="Arial"/>
          <w:sz w:val="18"/>
          <w:szCs w:val="18"/>
        </w:rPr>
        <w:t>,</w:t>
      </w:r>
    </w:p>
    <w:p w14:paraId="57ED0036" w14:textId="1E76CDFF" w:rsidR="00083142" w:rsidRPr="007705D1" w:rsidRDefault="00083142" w:rsidP="001E3D21">
      <w:pPr>
        <w:numPr>
          <w:ilvl w:val="0"/>
          <w:numId w:val="59"/>
        </w:numPr>
        <w:jc w:val="both"/>
        <w:rPr>
          <w:rFonts w:ascii="Arial" w:hAnsi="Arial" w:cs="Arial"/>
          <w:sz w:val="18"/>
          <w:szCs w:val="18"/>
        </w:rPr>
      </w:pPr>
      <w:r w:rsidRPr="007705D1">
        <w:rPr>
          <w:rFonts w:ascii="Arial" w:hAnsi="Arial" w:cs="Arial"/>
          <w:sz w:val="18"/>
          <w:szCs w:val="18"/>
        </w:rPr>
        <w:t>popravilo se izvaja na lokaciji UKCL v 2. kleti</w:t>
      </w:r>
      <w:r w:rsidR="000D3957">
        <w:rPr>
          <w:rFonts w:ascii="Arial" w:hAnsi="Arial" w:cs="Arial"/>
          <w:sz w:val="18"/>
          <w:szCs w:val="18"/>
        </w:rPr>
        <w:t>.</w:t>
      </w:r>
    </w:p>
    <w:p w14:paraId="5E87D0E1" w14:textId="09B2DF1E" w:rsidR="00DE079E" w:rsidRPr="007705D1" w:rsidRDefault="00DE079E" w:rsidP="00DE079E">
      <w:pPr>
        <w:jc w:val="both"/>
        <w:rPr>
          <w:rFonts w:ascii="Arial" w:hAnsi="Arial" w:cs="Arial"/>
          <w:sz w:val="18"/>
          <w:szCs w:val="18"/>
        </w:rPr>
      </w:pPr>
      <w:r w:rsidRPr="007705D1">
        <w:rPr>
          <w:rFonts w:ascii="Arial" w:hAnsi="Arial" w:cs="Arial"/>
          <w:sz w:val="18"/>
          <w:szCs w:val="18"/>
        </w:rPr>
        <w:t>Storitev mora biti na voljo v okviru delovnega časa od 7:</w:t>
      </w:r>
      <w:r w:rsidR="00083142" w:rsidRPr="007705D1">
        <w:rPr>
          <w:rFonts w:ascii="Arial" w:hAnsi="Arial" w:cs="Arial"/>
          <w:sz w:val="18"/>
          <w:szCs w:val="18"/>
        </w:rPr>
        <w:t>0</w:t>
      </w:r>
      <w:r w:rsidRPr="007705D1">
        <w:rPr>
          <w:rFonts w:ascii="Arial" w:hAnsi="Arial" w:cs="Arial"/>
          <w:sz w:val="18"/>
          <w:szCs w:val="18"/>
        </w:rPr>
        <w:t>0 do 1</w:t>
      </w:r>
      <w:r w:rsidR="00083142" w:rsidRPr="007705D1">
        <w:rPr>
          <w:rFonts w:ascii="Arial" w:hAnsi="Arial" w:cs="Arial"/>
          <w:sz w:val="18"/>
          <w:szCs w:val="18"/>
        </w:rPr>
        <w:t>8</w:t>
      </w:r>
      <w:r w:rsidRPr="007705D1">
        <w:rPr>
          <w:rFonts w:ascii="Arial" w:hAnsi="Arial" w:cs="Arial"/>
          <w:sz w:val="18"/>
          <w:szCs w:val="18"/>
        </w:rPr>
        <w:t xml:space="preserve">:00. </w:t>
      </w:r>
    </w:p>
    <w:p w14:paraId="0469B524" w14:textId="4CBA3E2B" w:rsidR="00CF5FB2" w:rsidRPr="00CF5FB2" w:rsidRDefault="00CF5FB2" w:rsidP="00CF5FB2">
      <w:pPr>
        <w:spacing w:before="225" w:after="225" w:line="240" w:lineRule="auto"/>
        <w:jc w:val="both"/>
        <w:rPr>
          <w:rFonts w:ascii="Arial" w:hAnsi="Arial" w:cs="Arial"/>
          <w:b/>
          <w:bCs/>
          <w:color w:val="000000"/>
          <w:sz w:val="18"/>
          <w:szCs w:val="18"/>
          <w:u w:val="single"/>
        </w:rPr>
      </w:pPr>
      <w:r w:rsidRPr="00CF5FB2">
        <w:rPr>
          <w:rFonts w:ascii="Arial" w:hAnsi="Arial" w:cs="Arial"/>
          <w:b/>
          <w:bCs/>
          <w:color w:val="000000"/>
          <w:sz w:val="18"/>
          <w:szCs w:val="18"/>
          <w:u w:val="single"/>
        </w:rPr>
        <w:t>SKLOP 2</w:t>
      </w:r>
      <w:r w:rsidR="00F53B6E">
        <w:rPr>
          <w:rFonts w:ascii="Arial" w:hAnsi="Arial" w:cs="Arial"/>
          <w:b/>
          <w:bCs/>
          <w:color w:val="000000"/>
          <w:sz w:val="18"/>
          <w:szCs w:val="18"/>
          <w:u w:val="single"/>
        </w:rPr>
        <w:t xml:space="preserve"> </w:t>
      </w:r>
      <w:r w:rsidRPr="00CF5FB2">
        <w:rPr>
          <w:rFonts w:ascii="Arial" w:hAnsi="Arial" w:cs="Arial"/>
          <w:b/>
          <w:bCs/>
          <w:color w:val="000000"/>
          <w:sz w:val="18"/>
          <w:szCs w:val="18"/>
          <w:u w:val="single"/>
        </w:rPr>
        <w:t>b:</w:t>
      </w:r>
    </w:p>
    <w:p w14:paraId="3A1803EF" w14:textId="33F37CE0" w:rsidR="00CF5FB2" w:rsidRDefault="00CF5FB2" w:rsidP="00CF5FB2">
      <w:pPr>
        <w:spacing w:before="225" w:after="225" w:line="240" w:lineRule="auto"/>
        <w:jc w:val="both"/>
        <w:rPr>
          <w:rFonts w:ascii="Arial" w:hAnsi="Arial" w:cs="Arial"/>
          <w:color w:val="000000"/>
          <w:sz w:val="18"/>
          <w:szCs w:val="18"/>
        </w:rPr>
      </w:pPr>
      <w:r>
        <w:rPr>
          <w:rFonts w:ascii="Arial" w:hAnsi="Arial" w:cs="Arial"/>
          <w:color w:val="000000"/>
          <w:sz w:val="18"/>
          <w:szCs w:val="18"/>
        </w:rPr>
        <w:t>Tehnični pregledi za »</w:t>
      </w:r>
      <w:proofErr w:type="spellStart"/>
      <w:r>
        <w:rPr>
          <w:rFonts w:ascii="Arial" w:hAnsi="Arial" w:cs="Arial"/>
          <w:color w:val="000000"/>
          <w:sz w:val="18"/>
          <w:szCs w:val="18"/>
        </w:rPr>
        <w:t>Tunte</w:t>
      </w:r>
      <w:proofErr w:type="spellEnd"/>
      <w:r>
        <w:rPr>
          <w:rFonts w:ascii="Arial" w:hAnsi="Arial" w:cs="Arial"/>
          <w:color w:val="000000"/>
          <w:sz w:val="18"/>
          <w:szCs w:val="18"/>
        </w:rPr>
        <w:t xml:space="preserve">« </w:t>
      </w:r>
      <w:r w:rsidRPr="00EA13D0">
        <w:rPr>
          <w:rFonts w:ascii="Arial" w:hAnsi="Arial" w:cs="Arial"/>
          <w:color w:val="000000"/>
          <w:sz w:val="18"/>
          <w:szCs w:val="18"/>
        </w:rPr>
        <w:t>- vlečno električno vozilo</w:t>
      </w:r>
      <w:r w:rsidR="00935CC5">
        <w:rPr>
          <w:rFonts w:ascii="Arial" w:hAnsi="Arial" w:cs="Arial"/>
          <w:color w:val="000000"/>
          <w:sz w:val="18"/>
          <w:szCs w:val="18"/>
        </w:rPr>
        <w:t xml:space="preserve"> in</w:t>
      </w:r>
      <w:r w:rsidRPr="00EA13D0">
        <w:rPr>
          <w:rFonts w:ascii="Arial" w:hAnsi="Arial" w:cs="Arial"/>
          <w:color w:val="000000"/>
          <w:sz w:val="18"/>
          <w:szCs w:val="18"/>
        </w:rPr>
        <w:t xml:space="preserve"> električnih čelnih viličarjev</w:t>
      </w:r>
      <w:r w:rsidR="00935CC5">
        <w:rPr>
          <w:rFonts w:ascii="Arial" w:hAnsi="Arial" w:cs="Arial"/>
          <w:color w:val="000000"/>
          <w:sz w:val="18"/>
          <w:szCs w:val="18"/>
        </w:rPr>
        <w:t>.</w:t>
      </w:r>
    </w:p>
    <w:p w14:paraId="465BC4E3" w14:textId="51B305F7" w:rsidR="00CF5FB2" w:rsidRPr="006E6610" w:rsidRDefault="00CF5FB2" w:rsidP="00CF5FB2">
      <w:pPr>
        <w:spacing w:before="225" w:after="225" w:line="240" w:lineRule="auto"/>
        <w:jc w:val="both"/>
        <w:rPr>
          <w:rFonts w:ascii="Arial" w:hAnsi="Arial" w:cs="Arial"/>
          <w:sz w:val="18"/>
          <w:szCs w:val="18"/>
        </w:rPr>
      </w:pPr>
      <w:r w:rsidRPr="006E6610">
        <w:rPr>
          <w:rFonts w:ascii="Arial" w:hAnsi="Arial" w:cs="Arial"/>
          <w:sz w:val="18"/>
          <w:szCs w:val="18"/>
        </w:rPr>
        <w:t xml:space="preserve">Izvajalec je dolžan za izvedbo tehničnega pregleda prevzeti </w:t>
      </w:r>
      <w:proofErr w:type="spellStart"/>
      <w:r w:rsidRPr="006E6610">
        <w:rPr>
          <w:rFonts w:ascii="Arial" w:hAnsi="Arial" w:cs="Arial"/>
          <w:sz w:val="18"/>
          <w:szCs w:val="18"/>
        </w:rPr>
        <w:t>tunte</w:t>
      </w:r>
      <w:proofErr w:type="spellEnd"/>
      <w:r w:rsidRPr="006E6610">
        <w:rPr>
          <w:rFonts w:ascii="Arial" w:hAnsi="Arial" w:cs="Arial"/>
          <w:sz w:val="18"/>
          <w:szCs w:val="18"/>
        </w:rPr>
        <w:t xml:space="preserve"> na lokaciji naročnika in na lokaciji naročnika izvesti tehnični pregled. Naročnik izvajalcu pisno najavi izvedbo tehničnega pregleda najkasneje 2 delovna dneva pred izvedbo tehničnega pregleda. Izvajalec je dolžan izvesti storitev tehnični pregled v roku 1 ure od predaje </w:t>
      </w:r>
      <w:proofErr w:type="spellStart"/>
      <w:r w:rsidRPr="006E6610">
        <w:rPr>
          <w:rFonts w:ascii="Arial" w:hAnsi="Arial" w:cs="Arial"/>
          <w:sz w:val="18"/>
          <w:szCs w:val="18"/>
        </w:rPr>
        <w:t>tunte</w:t>
      </w:r>
      <w:proofErr w:type="spellEnd"/>
      <w:r w:rsidR="00F53B6E">
        <w:rPr>
          <w:rFonts w:ascii="Arial" w:hAnsi="Arial" w:cs="Arial"/>
          <w:sz w:val="18"/>
          <w:szCs w:val="18"/>
        </w:rPr>
        <w:t>.</w:t>
      </w:r>
      <w:r w:rsidRPr="006E6610">
        <w:rPr>
          <w:rFonts w:ascii="Arial" w:hAnsi="Arial" w:cs="Arial"/>
          <w:sz w:val="18"/>
          <w:szCs w:val="18"/>
        </w:rPr>
        <w:t xml:space="preserve"> </w:t>
      </w:r>
    </w:p>
    <w:p w14:paraId="73460918" w14:textId="1B85409C" w:rsidR="00394A9A" w:rsidRPr="007C62AE" w:rsidRDefault="007C62AE" w:rsidP="007C62AE">
      <w:pPr>
        <w:jc w:val="both"/>
        <w:rPr>
          <w:rFonts w:ascii="Arial" w:hAnsi="Arial" w:cs="Arial"/>
          <w:sz w:val="18"/>
          <w:szCs w:val="18"/>
        </w:rPr>
      </w:pPr>
      <w:r w:rsidRPr="007C62AE">
        <w:rPr>
          <w:rFonts w:ascii="Arial" w:hAnsi="Arial" w:cs="Arial"/>
          <w:sz w:val="18"/>
          <w:szCs w:val="18"/>
        </w:rPr>
        <w:t xml:space="preserve">Storitve morajo biti opravljene skladno z Zakonom o varnosti in zdravju pri delu (ZVZD-1, Uradni list RS, </w:t>
      </w:r>
      <w:r w:rsidRPr="007C62AE">
        <w:rPr>
          <w:rFonts w:ascii="Arial" w:hAnsi="Arial" w:cs="Arial" w:hint="eastAsia"/>
          <w:sz w:val="18"/>
          <w:szCs w:val="18"/>
        </w:rPr>
        <w:t>š</w:t>
      </w:r>
      <w:r w:rsidRPr="007C62AE">
        <w:rPr>
          <w:rFonts w:ascii="Arial" w:hAnsi="Arial" w:cs="Arial"/>
          <w:sz w:val="18"/>
          <w:szCs w:val="18"/>
        </w:rPr>
        <w:t>t. 43/11).</w:t>
      </w:r>
    </w:p>
    <w:p w14:paraId="2360C6CD" w14:textId="09C63F40" w:rsidR="00394A9A" w:rsidRPr="00CF5FB2" w:rsidRDefault="00CF5FB2" w:rsidP="00394A9A">
      <w:pPr>
        <w:jc w:val="both"/>
        <w:rPr>
          <w:rFonts w:ascii="Arial" w:hAnsi="Arial" w:cs="Arial"/>
          <w:b/>
          <w:bCs/>
          <w:color w:val="000000"/>
          <w:sz w:val="18"/>
          <w:szCs w:val="18"/>
          <w:u w:val="single"/>
        </w:rPr>
      </w:pPr>
      <w:r w:rsidRPr="00CF5FB2">
        <w:rPr>
          <w:rFonts w:ascii="Arial" w:hAnsi="Arial" w:cs="Arial"/>
          <w:b/>
          <w:bCs/>
          <w:color w:val="000000"/>
          <w:sz w:val="18"/>
          <w:szCs w:val="18"/>
          <w:u w:val="single"/>
        </w:rPr>
        <w:t xml:space="preserve">SKLOP 3: </w:t>
      </w:r>
    </w:p>
    <w:p w14:paraId="5A1AA5C6" w14:textId="5BF8B310" w:rsidR="00083142" w:rsidRPr="007705D1" w:rsidRDefault="00083142" w:rsidP="00083142">
      <w:pPr>
        <w:numPr>
          <w:ilvl w:val="0"/>
          <w:numId w:val="59"/>
        </w:numPr>
        <w:jc w:val="both"/>
        <w:rPr>
          <w:rFonts w:ascii="Arial" w:hAnsi="Arial" w:cs="Arial"/>
          <w:sz w:val="18"/>
          <w:szCs w:val="18"/>
        </w:rPr>
      </w:pPr>
      <w:r w:rsidRPr="007705D1">
        <w:rPr>
          <w:rFonts w:ascii="Arial" w:hAnsi="Arial" w:cs="Arial"/>
          <w:sz w:val="18"/>
          <w:szCs w:val="18"/>
        </w:rPr>
        <w:t>izvajanje rednih servisno - vzdrževalnih pregledov po navodilu proizvajalca za dvižne rampe</w:t>
      </w:r>
      <w:r w:rsidR="00F41B89" w:rsidRPr="007705D1">
        <w:rPr>
          <w:rFonts w:ascii="Arial" w:hAnsi="Arial" w:cs="Arial"/>
          <w:sz w:val="18"/>
          <w:szCs w:val="18"/>
        </w:rPr>
        <w:t xml:space="preserve"> </w:t>
      </w:r>
      <w:proofErr w:type="spellStart"/>
      <w:r w:rsidR="00800670" w:rsidRPr="007705D1">
        <w:rPr>
          <w:rFonts w:ascii="Arial" w:hAnsi="Arial" w:cs="Arial"/>
          <w:sz w:val="18"/>
          <w:szCs w:val="18"/>
        </w:rPr>
        <w:t>Altec</w:t>
      </w:r>
      <w:proofErr w:type="spellEnd"/>
      <w:r w:rsidR="00800670" w:rsidRPr="007705D1">
        <w:rPr>
          <w:rFonts w:ascii="Arial" w:hAnsi="Arial" w:cs="Arial"/>
          <w:sz w:val="18"/>
          <w:szCs w:val="18"/>
        </w:rPr>
        <w:t xml:space="preserve"> (zložljiva tovorna klančina) in </w:t>
      </w:r>
      <w:proofErr w:type="spellStart"/>
      <w:r w:rsidR="00F41B89" w:rsidRPr="007705D1">
        <w:rPr>
          <w:rFonts w:ascii="Arial" w:hAnsi="Arial" w:cs="Arial"/>
          <w:sz w:val="18"/>
          <w:szCs w:val="18"/>
        </w:rPr>
        <w:t>Dhollandia</w:t>
      </w:r>
      <w:proofErr w:type="spellEnd"/>
      <w:r w:rsidRPr="007705D1">
        <w:rPr>
          <w:rFonts w:ascii="Arial" w:hAnsi="Arial" w:cs="Arial"/>
          <w:sz w:val="18"/>
          <w:szCs w:val="18"/>
        </w:rPr>
        <w:t xml:space="preserve"> </w:t>
      </w:r>
      <w:r w:rsidR="005955D4" w:rsidRPr="007705D1">
        <w:rPr>
          <w:rFonts w:ascii="Arial" w:hAnsi="Arial" w:cs="Arial"/>
          <w:sz w:val="18"/>
          <w:szCs w:val="18"/>
        </w:rPr>
        <w:t>(</w:t>
      </w:r>
      <w:r w:rsidR="00F41B89" w:rsidRPr="007705D1">
        <w:rPr>
          <w:rFonts w:ascii="Arial" w:hAnsi="Arial" w:cs="Arial"/>
          <w:sz w:val="18"/>
          <w:szCs w:val="18"/>
        </w:rPr>
        <w:t>elektro dvižn</w:t>
      </w:r>
      <w:r w:rsidR="00800670" w:rsidRPr="007705D1">
        <w:rPr>
          <w:rFonts w:ascii="Arial" w:hAnsi="Arial" w:cs="Arial"/>
          <w:sz w:val="18"/>
          <w:szCs w:val="18"/>
        </w:rPr>
        <w:t>e</w:t>
      </w:r>
      <w:r w:rsidR="00F41B89" w:rsidRPr="007705D1">
        <w:rPr>
          <w:rFonts w:ascii="Arial" w:hAnsi="Arial" w:cs="Arial"/>
          <w:sz w:val="18"/>
          <w:szCs w:val="18"/>
        </w:rPr>
        <w:t xml:space="preserve"> nakladaln</w:t>
      </w:r>
      <w:r w:rsidR="00800670" w:rsidRPr="007705D1">
        <w:rPr>
          <w:rFonts w:ascii="Arial" w:hAnsi="Arial" w:cs="Arial"/>
          <w:sz w:val="18"/>
          <w:szCs w:val="18"/>
        </w:rPr>
        <w:t xml:space="preserve">e </w:t>
      </w:r>
      <w:r w:rsidR="00F41B89" w:rsidRPr="007705D1">
        <w:rPr>
          <w:rFonts w:ascii="Arial" w:hAnsi="Arial" w:cs="Arial"/>
          <w:sz w:val="18"/>
          <w:szCs w:val="18"/>
        </w:rPr>
        <w:t>ramp</w:t>
      </w:r>
      <w:r w:rsidR="00800670" w:rsidRPr="007705D1">
        <w:rPr>
          <w:rFonts w:ascii="Arial" w:hAnsi="Arial" w:cs="Arial"/>
          <w:sz w:val="18"/>
          <w:szCs w:val="18"/>
        </w:rPr>
        <w:t>e</w:t>
      </w:r>
      <w:r w:rsidR="00F41B89" w:rsidRPr="007705D1">
        <w:rPr>
          <w:rFonts w:ascii="Arial" w:hAnsi="Arial" w:cs="Arial"/>
          <w:sz w:val="18"/>
          <w:szCs w:val="18"/>
        </w:rPr>
        <w:t>)</w:t>
      </w:r>
      <w:r w:rsidR="00F53B6E">
        <w:rPr>
          <w:rFonts w:ascii="Arial" w:hAnsi="Arial" w:cs="Arial"/>
          <w:sz w:val="18"/>
          <w:szCs w:val="18"/>
        </w:rPr>
        <w:t>,</w:t>
      </w:r>
    </w:p>
    <w:p w14:paraId="4B568BAC" w14:textId="4EC9735F" w:rsidR="00083142" w:rsidRPr="007705D1" w:rsidRDefault="00083142" w:rsidP="00083142">
      <w:pPr>
        <w:numPr>
          <w:ilvl w:val="0"/>
          <w:numId w:val="59"/>
        </w:numPr>
        <w:jc w:val="both"/>
        <w:rPr>
          <w:rFonts w:ascii="Arial" w:hAnsi="Arial" w:cs="Arial"/>
          <w:sz w:val="18"/>
          <w:szCs w:val="18"/>
        </w:rPr>
      </w:pPr>
      <w:r w:rsidRPr="007705D1">
        <w:rPr>
          <w:rFonts w:ascii="Arial" w:hAnsi="Arial" w:cs="Arial"/>
          <w:sz w:val="18"/>
          <w:szCs w:val="18"/>
        </w:rPr>
        <w:t>ostala servisna popravila (prednostna obravnava brez predhodnega naročanja)</w:t>
      </w:r>
      <w:r w:rsidR="000D3957">
        <w:rPr>
          <w:rFonts w:ascii="Arial" w:hAnsi="Arial" w:cs="Arial"/>
          <w:sz w:val="18"/>
          <w:szCs w:val="18"/>
        </w:rPr>
        <w:t>,</w:t>
      </w:r>
    </w:p>
    <w:p w14:paraId="52393128" w14:textId="215BE525" w:rsidR="00083142" w:rsidRPr="007705D1" w:rsidRDefault="00083142" w:rsidP="00083142">
      <w:pPr>
        <w:numPr>
          <w:ilvl w:val="0"/>
          <w:numId w:val="59"/>
        </w:numPr>
        <w:jc w:val="both"/>
        <w:rPr>
          <w:rFonts w:ascii="Arial" w:hAnsi="Arial" w:cs="Arial"/>
          <w:sz w:val="18"/>
          <w:szCs w:val="18"/>
        </w:rPr>
      </w:pPr>
      <w:r w:rsidRPr="007705D1">
        <w:rPr>
          <w:rFonts w:ascii="Arial" w:hAnsi="Arial" w:cs="Arial"/>
          <w:sz w:val="18"/>
          <w:szCs w:val="18"/>
        </w:rPr>
        <w:t>vsa vzdrževalna dela</w:t>
      </w:r>
      <w:r w:rsidR="000D3957">
        <w:rPr>
          <w:rFonts w:ascii="Arial" w:hAnsi="Arial" w:cs="Arial"/>
          <w:sz w:val="18"/>
          <w:szCs w:val="18"/>
        </w:rPr>
        <w:t>,</w:t>
      </w:r>
    </w:p>
    <w:p w14:paraId="1431DE06" w14:textId="5D7289EA" w:rsidR="00083142" w:rsidRPr="007705D1" w:rsidRDefault="00083142" w:rsidP="00083142">
      <w:pPr>
        <w:numPr>
          <w:ilvl w:val="0"/>
          <w:numId w:val="59"/>
        </w:numPr>
        <w:jc w:val="both"/>
        <w:rPr>
          <w:rFonts w:ascii="Arial" w:hAnsi="Arial" w:cs="Arial"/>
          <w:sz w:val="18"/>
          <w:szCs w:val="18"/>
        </w:rPr>
      </w:pPr>
      <w:proofErr w:type="spellStart"/>
      <w:r w:rsidRPr="007705D1">
        <w:rPr>
          <w:rFonts w:ascii="Arial" w:hAnsi="Arial" w:cs="Arial"/>
          <w:sz w:val="18"/>
          <w:szCs w:val="18"/>
        </w:rPr>
        <w:t>električarska</w:t>
      </w:r>
      <w:proofErr w:type="spellEnd"/>
      <w:r w:rsidRPr="007705D1">
        <w:rPr>
          <w:rFonts w:ascii="Arial" w:hAnsi="Arial" w:cs="Arial"/>
          <w:sz w:val="18"/>
          <w:szCs w:val="18"/>
        </w:rPr>
        <w:t xml:space="preserve"> dela</w:t>
      </w:r>
      <w:r w:rsidR="000D3957">
        <w:rPr>
          <w:rFonts w:ascii="Arial" w:hAnsi="Arial" w:cs="Arial"/>
          <w:sz w:val="18"/>
          <w:szCs w:val="18"/>
        </w:rPr>
        <w:t>,</w:t>
      </w:r>
    </w:p>
    <w:p w14:paraId="0A018679" w14:textId="0E21CF2C" w:rsidR="00083142" w:rsidRPr="007705D1" w:rsidRDefault="00083142" w:rsidP="00083142">
      <w:pPr>
        <w:numPr>
          <w:ilvl w:val="0"/>
          <w:numId w:val="59"/>
        </w:numPr>
        <w:jc w:val="both"/>
        <w:rPr>
          <w:rFonts w:ascii="Arial" w:hAnsi="Arial" w:cs="Arial"/>
          <w:sz w:val="18"/>
          <w:szCs w:val="18"/>
        </w:rPr>
      </w:pPr>
      <w:r w:rsidRPr="007705D1">
        <w:rPr>
          <w:rFonts w:ascii="Arial" w:hAnsi="Arial" w:cs="Arial"/>
          <w:sz w:val="18"/>
          <w:szCs w:val="18"/>
        </w:rPr>
        <w:t>zagotavljanje rezervnih delov</w:t>
      </w:r>
      <w:r w:rsidR="000D3957">
        <w:rPr>
          <w:rFonts w:ascii="Arial" w:hAnsi="Arial" w:cs="Arial"/>
          <w:sz w:val="18"/>
          <w:szCs w:val="18"/>
        </w:rPr>
        <w:t>,</w:t>
      </w:r>
    </w:p>
    <w:p w14:paraId="77907C50" w14:textId="42157372" w:rsidR="00083142" w:rsidRPr="007705D1" w:rsidRDefault="00083142" w:rsidP="00083142">
      <w:pPr>
        <w:numPr>
          <w:ilvl w:val="0"/>
          <w:numId w:val="59"/>
        </w:numPr>
        <w:jc w:val="both"/>
        <w:rPr>
          <w:rFonts w:ascii="Arial" w:hAnsi="Arial" w:cs="Arial"/>
          <w:sz w:val="18"/>
          <w:szCs w:val="18"/>
        </w:rPr>
      </w:pPr>
      <w:r w:rsidRPr="007705D1">
        <w:rPr>
          <w:rFonts w:ascii="Arial" w:hAnsi="Arial" w:cs="Arial"/>
          <w:sz w:val="18"/>
          <w:szCs w:val="18"/>
        </w:rPr>
        <w:t xml:space="preserve">popravilo </w:t>
      </w:r>
      <w:r w:rsidR="00F41B89" w:rsidRPr="007705D1">
        <w:rPr>
          <w:rFonts w:ascii="Arial" w:hAnsi="Arial" w:cs="Arial"/>
          <w:sz w:val="18"/>
          <w:szCs w:val="18"/>
        </w:rPr>
        <w:t>dvižnih ramp</w:t>
      </w:r>
      <w:r w:rsidRPr="007705D1">
        <w:rPr>
          <w:rFonts w:ascii="Arial" w:hAnsi="Arial" w:cs="Arial"/>
          <w:sz w:val="18"/>
          <w:szCs w:val="18"/>
        </w:rPr>
        <w:t xml:space="preserve"> v najkrajšem možnem času, kar pomeni</w:t>
      </w:r>
      <w:r w:rsidR="00F41B89" w:rsidRPr="007705D1">
        <w:rPr>
          <w:rFonts w:ascii="Arial" w:hAnsi="Arial" w:cs="Arial"/>
          <w:sz w:val="18"/>
          <w:szCs w:val="18"/>
        </w:rPr>
        <w:t xml:space="preserve">, da je obravnavano v </w:t>
      </w:r>
      <w:r w:rsidRPr="007705D1">
        <w:rPr>
          <w:rFonts w:ascii="Arial" w:hAnsi="Arial" w:cs="Arial"/>
          <w:sz w:val="18"/>
          <w:szCs w:val="18"/>
        </w:rPr>
        <w:t>ist</w:t>
      </w:r>
      <w:r w:rsidR="00F41B89" w:rsidRPr="007705D1">
        <w:rPr>
          <w:rFonts w:ascii="Arial" w:hAnsi="Arial" w:cs="Arial"/>
          <w:sz w:val="18"/>
          <w:szCs w:val="18"/>
        </w:rPr>
        <w:t>em</w:t>
      </w:r>
      <w:r w:rsidRPr="007705D1">
        <w:rPr>
          <w:rFonts w:ascii="Arial" w:hAnsi="Arial" w:cs="Arial"/>
          <w:sz w:val="18"/>
          <w:szCs w:val="18"/>
        </w:rPr>
        <w:t xml:space="preserve"> dn</w:t>
      </w:r>
      <w:r w:rsidR="00F41B89" w:rsidRPr="007705D1">
        <w:rPr>
          <w:rFonts w:ascii="Arial" w:hAnsi="Arial" w:cs="Arial"/>
          <w:sz w:val="18"/>
          <w:szCs w:val="18"/>
        </w:rPr>
        <w:t>evu</w:t>
      </w:r>
      <w:r w:rsidR="000D3957">
        <w:rPr>
          <w:rFonts w:ascii="Arial" w:hAnsi="Arial" w:cs="Arial"/>
          <w:sz w:val="18"/>
          <w:szCs w:val="18"/>
        </w:rPr>
        <w:t>,</w:t>
      </w:r>
    </w:p>
    <w:p w14:paraId="3AAC2CD6" w14:textId="4BFAB98D" w:rsidR="00807054" w:rsidRPr="007705D1" w:rsidRDefault="00807054" w:rsidP="00083142">
      <w:pPr>
        <w:numPr>
          <w:ilvl w:val="0"/>
          <w:numId w:val="59"/>
        </w:numPr>
        <w:jc w:val="both"/>
        <w:rPr>
          <w:rFonts w:ascii="Arial" w:hAnsi="Arial" w:cs="Arial"/>
          <w:sz w:val="18"/>
          <w:szCs w:val="18"/>
        </w:rPr>
      </w:pPr>
      <w:r w:rsidRPr="007705D1">
        <w:rPr>
          <w:rFonts w:ascii="Arial" w:hAnsi="Arial" w:cs="Arial"/>
          <w:sz w:val="18"/>
          <w:szCs w:val="18"/>
        </w:rPr>
        <w:lastRenderedPageBreak/>
        <w:t xml:space="preserve">urgentna popravila na lokaciji okvare </w:t>
      </w:r>
      <w:r w:rsidR="00800670" w:rsidRPr="007705D1">
        <w:rPr>
          <w:rFonts w:ascii="Arial" w:hAnsi="Arial" w:cs="Arial"/>
          <w:sz w:val="18"/>
          <w:szCs w:val="18"/>
        </w:rPr>
        <w:t xml:space="preserve">dvižne rampe </w:t>
      </w:r>
      <w:r w:rsidRPr="007705D1">
        <w:rPr>
          <w:rFonts w:ascii="Arial" w:hAnsi="Arial" w:cs="Arial"/>
          <w:sz w:val="18"/>
          <w:szCs w:val="18"/>
        </w:rPr>
        <w:t>vsak dan v letu</w:t>
      </w:r>
      <w:r w:rsidR="00800670" w:rsidRPr="007705D1">
        <w:rPr>
          <w:rFonts w:ascii="Arial" w:hAnsi="Arial" w:cs="Arial"/>
          <w:sz w:val="18"/>
          <w:szCs w:val="18"/>
        </w:rPr>
        <w:t>, od 7:00 do 20:00 ure</w:t>
      </w:r>
      <w:r w:rsidR="000D3957">
        <w:rPr>
          <w:rFonts w:ascii="Arial" w:hAnsi="Arial" w:cs="Arial"/>
          <w:sz w:val="18"/>
          <w:szCs w:val="18"/>
        </w:rPr>
        <w:t>,</w:t>
      </w:r>
    </w:p>
    <w:p w14:paraId="3604667D" w14:textId="6CAD2798" w:rsidR="00083142" w:rsidRPr="007705D1" w:rsidRDefault="00807054" w:rsidP="00083142">
      <w:pPr>
        <w:numPr>
          <w:ilvl w:val="0"/>
          <w:numId w:val="59"/>
        </w:numPr>
        <w:jc w:val="both"/>
        <w:rPr>
          <w:rFonts w:ascii="Arial" w:hAnsi="Arial" w:cs="Arial"/>
          <w:sz w:val="18"/>
          <w:szCs w:val="18"/>
        </w:rPr>
      </w:pPr>
      <w:r w:rsidRPr="007705D1">
        <w:rPr>
          <w:rFonts w:ascii="Arial" w:hAnsi="Arial" w:cs="Arial"/>
          <w:sz w:val="18"/>
          <w:szCs w:val="18"/>
        </w:rPr>
        <w:t>z</w:t>
      </w:r>
      <w:r w:rsidR="00083142" w:rsidRPr="007705D1">
        <w:rPr>
          <w:rFonts w:ascii="Arial" w:hAnsi="Arial" w:cs="Arial"/>
          <w:sz w:val="18"/>
          <w:szCs w:val="18"/>
        </w:rPr>
        <w:t>agotavljanje garancije za opravljeno storitev</w:t>
      </w:r>
      <w:r w:rsidR="000D3957">
        <w:rPr>
          <w:rFonts w:ascii="Arial" w:hAnsi="Arial" w:cs="Arial"/>
          <w:sz w:val="18"/>
          <w:szCs w:val="18"/>
        </w:rPr>
        <w:t>,</w:t>
      </w:r>
    </w:p>
    <w:p w14:paraId="61DCA173" w14:textId="16113C12" w:rsidR="00083142" w:rsidRPr="007705D1" w:rsidRDefault="00083142" w:rsidP="00083142">
      <w:pPr>
        <w:jc w:val="both"/>
        <w:rPr>
          <w:rFonts w:ascii="Arial" w:hAnsi="Arial" w:cs="Arial"/>
          <w:sz w:val="18"/>
          <w:szCs w:val="18"/>
        </w:rPr>
      </w:pPr>
      <w:r w:rsidRPr="007705D1">
        <w:rPr>
          <w:rFonts w:ascii="Arial" w:hAnsi="Arial" w:cs="Arial"/>
          <w:sz w:val="18"/>
          <w:szCs w:val="18"/>
        </w:rPr>
        <w:t>Storitev mora biti na voljo v okviru delovnega časa od 7:</w:t>
      </w:r>
      <w:r w:rsidR="00F41B89" w:rsidRPr="007705D1">
        <w:rPr>
          <w:rFonts w:ascii="Arial" w:hAnsi="Arial" w:cs="Arial"/>
          <w:sz w:val="18"/>
          <w:szCs w:val="18"/>
        </w:rPr>
        <w:t>0</w:t>
      </w:r>
      <w:r w:rsidRPr="007705D1">
        <w:rPr>
          <w:rFonts w:ascii="Arial" w:hAnsi="Arial" w:cs="Arial"/>
          <w:sz w:val="18"/>
          <w:szCs w:val="18"/>
        </w:rPr>
        <w:t>0 do 1</w:t>
      </w:r>
      <w:r w:rsidR="00F41B89" w:rsidRPr="007705D1">
        <w:rPr>
          <w:rFonts w:ascii="Arial" w:hAnsi="Arial" w:cs="Arial"/>
          <w:sz w:val="18"/>
          <w:szCs w:val="18"/>
        </w:rPr>
        <w:t>5</w:t>
      </w:r>
      <w:r w:rsidRPr="007705D1">
        <w:rPr>
          <w:rFonts w:ascii="Arial" w:hAnsi="Arial" w:cs="Arial"/>
          <w:sz w:val="18"/>
          <w:szCs w:val="18"/>
        </w:rPr>
        <w:t xml:space="preserve">:00. </w:t>
      </w:r>
    </w:p>
    <w:p w14:paraId="743BCC2F" w14:textId="77777777" w:rsidR="00394A9A" w:rsidRDefault="00394A9A" w:rsidP="00394A9A">
      <w:pPr>
        <w:jc w:val="both"/>
        <w:rPr>
          <w:rFonts w:ascii="Arial" w:hAnsi="Arial" w:cs="Arial"/>
          <w:color w:val="000000"/>
          <w:sz w:val="18"/>
          <w:szCs w:val="18"/>
        </w:rPr>
      </w:pPr>
    </w:p>
    <w:p w14:paraId="2D35EC32" w14:textId="14B5EEB1" w:rsidR="00394A9A" w:rsidRDefault="00394A9A" w:rsidP="00394A9A">
      <w:pPr>
        <w:jc w:val="both"/>
        <w:rPr>
          <w:rFonts w:ascii="Arial" w:hAnsi="Arial" w:cs="Arial"/>
          <w:color w:val="000000"/>
          <w:sz w:val="18"/>
          <w:szCs w:val="18"/>
        </w:rPr>
      </w:pPr>
      <w:r w:rsidRPr="00394A9A">
        <w:rPr>
          <w:rFonts w:ascii="Arial" w:hAnsi="Arial" w:cs="Arial"/>
          <w:color w:val="000000"/>
          <w:sz w:val="18"/>
          <w:szCs w:val="18"/>
        </w:rPr>
        <w:t>Izvajalec se zavezuje na zahtevo naročnika opraviti tudi druga dela, ki so v neposredni zvezi s prevzetimi posli iz te pogodbe, pa ne pomenijo povečanja obsega del in niso izrecno navedena v ponudbi.</w:t>
      </w:r>
    </w:p>
    <w:p w14:paraId="03B2133D" w14:textId="77777777" w:rsidR="00394A9A" w:rsidRPr="00394A9A" w:rsidRDefault="00394A9A" w:rsidP="00394A9A">
      <w:pPr>
        <w:spacing w:before="225" w:after="120" w:line="240" w:lineRule="auto"/>
        <w:jc w:val="both"/>
        <w:rPr>
          <w:rFonts w:ascii="Arial" w:hAnsi="Arial" w:cs="Arial"/>
          <w:sz w:val="18"/>
          <w:szCs w:val="18"/>
        </w:rPr>
      </w:pPr>
      <w:r w:rsidRPr="00394A9A">
        <w:rPr>
          <w:rFonts w:ascii="Arial" w:hAnsi="Arial" w:cs="Arial"/>
          <w:sz w:val="18"/>
          <w:szCs w:val="18"/>
        </w:rPr>
        <w:t xml:space="preserve">Izvajalec se zavezuje dela opravljati s strokovno usposobljenimi delavci. </w:t>
      </w:r>
    </w:p>
    <w:p w14:paraId="684394D8" w14:textId="77777777" w:rsidR="00394A9A" w:rsidRPr="00731494" w:rsidRDefault="00394A9A" w:rsidP="00394A9A">
      <w:pPr>
        <w:jc w:val="both"/>
        <w:rPr>
          <w:rFonts w:ascii="Arial" w:hAnsi="Arial" w:cs="Arial"/>
          <w:color w:val="000000"/>
          <w:sz w:val="18"/>
          <w:szCs w:val="18"/>
        </w:rPr>
      </w:pPr>
    </w:p>
    <w:p w14:paraId="34D6F6DE" w14:textId="6B1C9995" w:rsidR="00546FD8" w:rsidRDefault="00546FD8" w:rsidP="00546FD8">
      <w:pPr>
        <w:pStyle w:val="Naslov1"/>
        <w:rPr>
          <w:rFonts w:ascii="Arial" w:hAnsi="Arial" w:cs="Arial"/>
          <w:sz w:val="18"/>
          <w:szCs w:val="18"/>
        </w:rPr>
      </w:pPr>
      <w:r w:rsidRPr="00731494">
        <w:rPr>
          <w:rFonts w:ascii="Arial" w:hAnsi="Arial" w:cs="Arial"/>
          <w:sz w:val="18"/>
          <w:szCs w:val="18"/>
        </w:rPr>
        <w:t xml:space="preserve">2. </w:t>
      </w:r>
      <w:r w:rsidR="00394A9A">
        <w:rPr>
          <w:rFonts w:ascii="Arial" w:hAnsi="Arial" w:cs="Arial"/>
          <w:sz w:val="18"/>
          <w:szCs w:val="18"/>
        </w:rPr>
        <w:t>PREVZEM IN IZVAJANJE SERVISIRANJA IN VZDRŽEVANJA</w:t>
      </w:r>
      <w:r w:rsidRPr="00731494">
        <w:rPr>
          <w:rFonts w:ascii="Arial" w:hAnsi="Arial" w:cs="Arial"/>
          <w:sz w:val="18"/>
          <w:szCs w:val="18"/>
        </w:rPr>
        <w:t xml:space="preserve"> </w:t>
      </w:r>
    </w:p>
    <w:p w14:paraId="41E99FC8" w14:textId="77777777" w:rsidR="00CF5FB2" w:rsidRDefault="00CF5FB2" w:rsidP="00CF5FB2"/>
    <w:p w14:paraId="6E684BCF" w14:textId="14D7FDC2" w:rsidR="007E3732" w:rsidRDefault="007E3732" w:rsidP="007E3732">
      <w:pPr>
        <w:spacing w:before="225" w:after="225" w:line="240" w:lineRule="auto"/>
        <w:jc w:val="both"/>
        <w:rPr>
          <w:rFonts w:ascii="Arial" w:hAnsi="Arial" w:cs="Arial"/>
          <w:sz w:val="18"/>
          <w:szCs w:val="18"/>
        </w:rPr>
      </w:pPr>
      <w:r w:rsidRPr="00CF5FB2">
        <w:rPr>
          <w:rFonts w:ascii="Arial" w:hAnsi="Arial" w:cs="Arial"/>
          <w:sz w:val="18"/>
          <w:szCs w:val="18"/>
        </w:rPr>
        <w:t xml:space="preserve">Za namen izvedbe </w:t>
      </w:r>
      <w:r>
        <w:rPr>
          <w:rFonts w:ascii="Arial" w:hAnsi="Arial" w:cs="Arial"/>
          <w:sz w:val="18"/>
          <w:szCs w:val="18"/>
        </w:rPr>
        <w:t xml:space="preserve">storitev za sklope od 1 a do </w:t>
      </w:r>
      <w:r w:rsidR="00083E81">
        <w:rPr>
          <w:rFonts w:ascii="Arial" w:hAnsi="Arial" w:cs="Arial"/>
          <w:sz w:val="18"/>
          <w:szCs w:val="18"/>
        </w:rPr>
        <w:t>vključno</w:t>
      </w:r>
      <w:r>
        <w:rPr>
          <w:rFonts w:ascii="Arial" w:hAnsi="Arial" w:cs="Arial"/>
          <w:sz w:val="18"/>
          <w:szCs w:val="18"/>
        </w:rPr>
        <w:t xml:space="preserve"> </w:t>
      </w:r>
      <w:r w:rsidRPr="00083E81">
        <w:rPr>
          <w:rFonts w:ascii="Arial" w:hAnsi="Arial" w:cs="Arial"/>
          <w:color w:val="FF0000"/>
          <w:sz w:val="18"/>
          <w:szCs w:val="18"/>
        </w:rPr>
        <w:t xml:space="preserve">1 </w:t>
      </w:r>
      <w:r w:rsidR="00D50810" w:rsidRPr="00083E81">
        <w:rPr>
          <w:rFonts w:ascii="Arial" w:hAnsi="Arial" w:cs="Arial"/>
          <w:color w:val="FF0000"/>
          <w:sz w:val="18"/>
          <w:szCs w:val="18"/>
        </w:rPr>
        <w:t>g</w:t>
      </w:r>
      <w:r w:rsidRPr="00083E81">
        <w:rPr>
          <w:rFonts w:ascii="Arial" w:hAnsi="Arial" w:cs="Arial"/>
          <w:color w:val="FF0000"/>
          <w:sz w:val="18"/>
          <w:szCs w:val="18"/>
        </w:rPr>
        <w:t xml:space="preserve"> </w:t>
      </w:r>
      <w:r w:rsidRPr="00CF5FB2">
        <w:rPr>
          <w:rFonts w:ascii="Arial" w:hAnsi="Arial" w:cs="Arial"/>
          <w:sz w:val="18"/>
          <w:szCs w:val="18"/>
        </w:rPr>
        <w:t>vsakokrat, ko posamezno vozilo potrebuje izvedbo tehničnega pregleda, vozila izvajalcu na lokaciji izvedbe</w:t>
      </w:r>
      <w:r>
        <w:rPr>
          <w:rFonts w:ascii="Arial" w:hAnsi="Arial" w:cs="Arial"/>
          <w:sz w:val="18"/>
          <w:szCs w:val="18"/>
        </w:rPr>
        <w:t xml:space="preserve"> storitev</w:t>
      </w:r>
      <w:r w:rsidRPr="00CF5FB2">
        <w:rPr>
          <w:rFonts w:ascii="Arial" w:hAnsi="Arial" w:cs="Arial"/>
          <w:sz w:val="18"/>
          <w:szCs w:val="18"/>
        </w:rPr>
        <w:t xml:space="preserve"> preda naročnik. </w:t>
      </w:r>
      <w:r>
        <w:rPr>
          <w:rFonts w:ascii="Arial" w:hAnsi="Arial" w:cs="Arial"/>
          <w:sz w:val="18"/>
          <w:szCs w:val="18"/>
        </w:rPr>
        <w:t>Izvajalčeva l</w:t>
      </w:r>
      <w:r w:rsidRPr="00CF5FB2">
        <w:rPr>
          <w:rFonts w:ascii="Arial" w:hAnsi="Arial" w:cs="Arial"/>
          <w:sz w:val="18"/>
          <w:szCs w:val="18"/>
        </w:rPr>
        <w:t xml:space="preserve">okacija izvedbe </w:t>
      </w:r>
      <w:r>
        <w:rPr>
          <w:rFonts w:ascii="Arial" w:hAnsi="Arial" w:cs="Arial"/>
          <w:sz w:val="18"/>
          <w:szCs w:val="18"/>
        </w:rPr>
        <w:t xml:space="preserve">servisiranja, vzdrževanja in </w:t>
      </w:r>
      <w:r w:rsidRPr="00CF5FB2">
        <w:rPr>
          <w:rFonts w:ascii="Arial" w:hAnsi="Arial" w:cs="Arial"/>
          <w:sz w:val="18"/>
          <w:szCs w:val="18"/>
        </w:rPr>
        <w:t xml:space="preserve">tehničnega pregleda je lahko od sedeža naročnika (46°03'18.2"N 14°31'12.5"E) oddaljena maksimalno </w:t>
      </w:r>
      <w:r w:rsidR="005E67D7">
        <w:rPr>
          <w:rFonts w:ascii="Arial" w:hAnsi="Arial" w:cs="Arial"/>
          <w:sz w:val="18"/>
          <w:szCs w:val="18"/>
        </w:rPr>
        <w:t>20 km</w:t>
      </w:r>
      <w:r w:rsidRPr="00CF5FB2">
        <w:rPr>
          <w:rFonts w:ascii="Arial" w:hAnsi="Arial" w:cs="Arial"/>
          <w:sz w:val="18"/>
          <w:szCs w:val="18"/>
        </w:rPr>
        <w:t xml:space="preserve">. </w:t>
      </w:r>
    </w:p>
    <w:p w14:paraId="7EE9C248" w14:textId="5DB722EE" w:rsidR="007E3732" w:rsidRPr="006E6610" w:rsidRDefault="007E3732" w:rsidP="007E3732">
      <w:pPr>
        <w:spacing w:before="225" w:after="225" w:line="240" w:lineRule="auto"/>
        <w:jc w:val="both"/>
        <w:rPr>
          <w:rFonts w:ascii="Arial" w:hAnsi="Arial" w:cs="Arial"/>
          <w:sz w:val="18"/>
          <w:szCs w:val="18"/>
        </w:rPr>
      </w:pPr>
      <w:r w:rsidRPr="006E6610">
        <w:rPr>
          <w:rFonts w:ascii="Arial" w:hAnsi="Arial" w:cs="Arial"/>
          <w:sz w:val="18"/>
          <w:szCs w:val="18"/>
        </w:rPr>
        <w:t>Izvajalec</w:t>
      </w:r>
      <w:r>
        <w:rPr>
          <w:rFonts w:ascii="Arial" w:hAnsi="Arial" w:cs="Arial"/>
          <w:sz w:val="18"/>
          <w:szCs w:val="18"/>
        </w:rPr>
        <w:t xml:space="preserve"> za sklop 2 a in 2 b </w:t>
      </w:r>
      <w:r w:rsidRPr="006E6610">
        <w:rPr>
          <w:rFonts w:ascii="Arial" w:hAnsi="Arial" w:cs="Arial"/>
          <w:sz w:val="18"/>
          <w:szCs w:val="18"/>
        </w:rPr>
        <w:t xml:space="preserve">je dolžan za izvedbo </w:t>
      </w:r>
      <w:r>
        <w:rPr>
          <w:rFonts w:ascii="Arial" w:hAnsi="Arial" w:cs="Arial"/>
          <w:sz w:val="18"/>
          <w:szCs w:val="18"/>
        </w:rPr>
        <w:t xml:space="preserve">servisiranja, vzdrževanja in </w:t>
      </w:r>
      <w:r w:rsidRPr="006E6610">
        <w:rPr>
          <w:rFonts w:ascii="Arial" w:hAnsi="Arial" w:cs="Arial"/>
          <w:sz w:val="18"/>
          <w:szCs w:val="18"/>
        </w:rPr>
        <w:t xml:space="preserve">tehničnega pregleda prevzeti </w:t>
      </w:r>
      <w:proofErr w:type="spellStart"/>
      <w:r w:rsidRPr="006E6610">
        <w:rPr>
          <w:rFonts w:ascii="Arial" w:hAnsi="Arial" w:cs="Arial"/>
          <w:sz w:val="18"/>
          <w:szCs w:val="18"/>
        </w:rPr>
        <w:t>tunte</w:t>
      </w:r>
      <w:proofErr w:type="spellEnd"/>
      <w:r w:rsidRPr="006E6610">
        <w:rPr>
          <w:rFonts w:ascii="Arial" w:hAnsi="Arial" w:cs="Arial"/>
          <w:sz w:val="18"/>
          <w:szCs w:val="18"/>
        </w:rPr>
        <w:t xml:space="preserve"> na lokaciji naročnika in na lokaciji naročnika izvesti </w:t>
      </w:r>
      <w:r>
        <w:rPr>
          <w:rFonts w:ascii="Arial" w:hAnsi="Arial" w:cs="Arial"/>
          <w:sz w:val="18"/>
          <w:szCs w:val="18"/>
        </w:rPr>
        <w:t xml:space="preserve">storitve servisiranja, vzdrževanja in </w:t>
      </w:r>
      <w:r w:rsidRPr="006E6610">
        <w:rPr>
          <w:rFonts w:ascii="Arial" w:hAnsi="Arial" w:cs="Arial"/>
          <w:sz w:val="18"/>
          <w:szCs w:val="18"/>
        </w:rPr>
        <w:t xml:space="preserve">tehnični pregled. Naročnik izvajalcu pisno najavi izvedbo </w:t>
      </w:r>
      <w:r>
        <w:rPr>
          <w:rFonts w:ascii="Arial" w:hAnsi="Arial" w:cs="Arial"/>
          <w:sz w:val="18"/>
          <w:szCs w:val="18"/>
        </w:rPr>
        <w:t>storitev</w:t>
      </w:r>
      <w:r w:rsidRPr="006E6610">
        <w:rPr>
          <w:rFonts w:ascii="Arial" w:hAnsi="Arial" w:cs="Arial"/>
          <w:sz w:val="18"/>
          <w:szCs w:val="18"/>
        </w:rPr>
        <w:t xml:space="preserve"> najkasneje 2 delovna dneva pred izvedbo </w:t>
      </w:r>
      <w:r>
        <w:rPr>
          <w:rFonts w:ascii="Arial" w:hAnsi="Arial" w:cs="Arial"/>
          <w:sz w:val="18"/>
          <w:szCs w:val="18"/>
        </w:rPr>
        <w:t>storitev</w:t>
      </w:r>
      <w:r w:rsidRPr="006E6610">
        <w:rPr>
          <w:rFonts w:ascii="Arial" w:hAnsi="Arial" w:cs="Arial"/>
          <w:sz w:val="18"/>
          <w:szCs w:val="18"/>
        </w:rPr>
        <w:t xml:space="preserve">. </w:t>
      </w:r>
    </w:p>
    <w:p w14:paraId="35BC6B3B" w14:textId="4492BDD8" w:rsidR="00394A9A" w:rsidRPr="007705D1" w:rsidRDefault="007E3732" w:rsidP="00394A9A">
      <w:pPr>
        <w:jc w:val="both"/>
        <w:rPr>
          <w:rFonts w:ascii="Arial" w:hAnsi="Arial" w:cs="Arial"/>
          <w:sz w:val="18"/>
          <w:szCs w:val="18"/>
        </w:rPr>
      </w:pPr>
      <w:r>
        <w:rPr>
          <w:rFonts w:ascii="Arial" w:hAnsi="Arial" w:cs="Arial"/>
          <w:sz w:val="18"/>
          <w:szCs w:val="18"/>
        </w:rPr>
        <w:t xml:space="preserve">Za </w:t>
      </w:r>
      <w:r w:rsidR="00807054" w:rsidRPr="007705D1">
        <w:rPr>
          <w:rFonts w:ascii="Arial" w:hAnsi="Arial" w:cs="Arial"/>
          <w:sz w:val="18"/>
          <w:szCs w:val="18"/>
        </w:rPr>
        <w:t>urgentna popravila v 3. sklopu</w:t>
      </w:r>
      <w:r w:rsidR="007705D1" w:rsidRPr="007705D1">
        <w:rPr>
          <w:rFonts w:ascii="Arial" w:hAnsi="Arial" w:cs="Arial"/>
          <w:sz w:val="18"/>
          <w:szCs w:val="18"/>
        </w:rPr>
        <w:t xml:space="preserve">, kjer se kot relevantno območje upošteva radij </w:t>
      </w:r>
      <w:r w:rsidR="005E67D7">
        <w:rPr>
          <w:rFonts w:ascii="Arial" w:hAnsi="Arial" w:cs="Arial"/>
          <w:sz w:val="18"/>
          <w:szCs w:val="18"/>
        </w:rPr>
        <w:t>20 km</w:t>
      </w:r>
      <w:r w:rsidR="007705D1" w:rsidRPr="007705D1">
        <w:rPr>
          <w:rFonts w:ascii="Arial" w:hAnsi="Arial" w:cs="Arial"/>
          <w:sz w:val="18"/>
          <w:szCs w:val="18"/>
        </w:rPr>
        <w:t xml:space="preserve"> od naslova Zaloška 7, Ljubljana</w:t>
      </w:r>
      <w:r w:rsidR="00807054" w:rsidRPr="007705D1">
        <w:rPr>
          <w:rFonts w:ascii="Arial" w:hAnsi="Arial" w:cs="Arial"/>
          <w:sz w:val="18"/>
          <w:szCs w:val="18"/>
        </w:rPr>
        <w:t>)</w:t>
      </w:r>
      <w:r w:rsidR="00394A9A" w:rsidRPr="007705D1">
        <w:rPr>
          <w:rFonts w:ascii="Arial" w:hAnsi="Arial" w:cs="Arial"/>
          <w:b/>
          <w:bCs/>
          <w:sz w:val="18"/>
          <w:szCs w:val="18"/>
        </w:rPr>
        <w:t xml:space="preserve"> </w:t>
      </w:r>
      <w:r w:rsidR="00394A9A" w:rsidRPr="007705D1">
        <w:rPr>
          <w:rFonts w:ascii="Arial" w:hAnsi="Arial" w:cs="Arial"/>
          <w:sz w:val="18"/>
          <w:szCs w:val="18"/>
        </w:rPr>
        <w:t xml:space="preserve">in le - ta po izvedenih storitvah izdajal naročniku na isti lokaciji. </w:t>
      </w:r>
      <w:r w:rsidR="00807054" w:rsidRPr="007705D1">
        <w:rPr>
          <w:rFonts w:ascii="Arial" w:hAnsi="Arial" w:cs="Arial"/>
          <w:sz w:val="18"/>
          <w:szCs w:val="18"/>
        </w:rPr>
        <w:t>Za 2. sklop se dela izvajajo na lokaciji v 2. kleti UKCL</w:t>
      </w:r>
      <w:r w:rsidR="00026D99" w:rsidRPr="007705D1">
        <w:rPr>
          <w:rFonts w:ascii="Arial" w:hAnsi="Arial" w:cs="Arial"/>
          <w:sz w:val="18"/>
          <w:szCs w:val="18"/>
        </w:rPr>
        <w:t xml:space="preserve"> Zaloška 7, Ljubljana</w:t>
      </w:r>
      <w:r w:rsidR="00807054" w:rsidRPr="007705D1">
        <w:rPr>
          <w:rFonts w:ascii="Arial" w:hAnsi="Arial" w:cs="Arial"/>
          <w:sz w:val="18"/>
          <w:szCs w:val="18"/>
        </w:rPr>
        <w:t xml:space="preserve">. </w:t>
      </w:r>
    </w:p>
    <w:p w14:paraId="186A7D78" w14:textId="4728BC38" w:rsidR="00394A9A" w:rsidRPr="00394A9A" w:rsidRDefault="00394A9A" w:rsidP="00394A9A">
      <w:pPr>
        <w:spacing w:before="225" w:after="120" w:line="240" w:lineRule="auto"/>
        <w:jc w:val="both"/>
        <w:rPr>
          <w:rFonts w:ascii="Arial" w:hAnsi="Arial" w:cs="Arial"/>
          <w:sz w:val="18"/>
          <w:szCs w:val="18"/>
        </w:rPr>
      </w:pPr>
      <w:r w:rsidRPr="00394A9A">
        <w:rPr>
          <w:rFonts w:ascii="Arial" w:hAnsi="Arial" w:cs="Arial"/>
          <w:sz w:val="18"/>
          <w:szCs w:val="18"/>
        </w:rPr>
        <w:t>Prevzem in predaja nadomestnih vozil se vršita na lokaciji/ah servisne/ih delavnic/e izvajalca</w:t>
      </w:r>
      <w:r>
        <w:rPr>
          <w:rFonts w:ascii="Arial" w:hAnsi="Arial" w:cs="Arial"/>
          <w:sz w:val="18"/>
          <w:szCs w:val="18"/>
        </w:rPr>
        <w:t xml:space="preserve">, kot je ta navedena v ponudbi izvajalca. </w:t>
      </w:r>
    </w:p>
    <w:p w14:paraId="2416213D" w14:textId="18DC7EB2" w:rsidR="00394A9A" w:rsidRPr="00731494" w:rsidRDefault="00394A9A" w:rsidP="00394A9A">
      <w:pPr>
        <w:pStyle w:val="Naslov1"/>
        <w:spacing w:before="225" w:after="225" w:line="240" w:lineRule="auto"/>
        <w:rPr>
          <w:rFonts w:ascii="Arial" w:hAnsi="Arial" w:cs="Arial"/>
          <w:sz w:val="18"/>
          <w:szCs w:val="18"/>
        </w:rPr>
      </w:pPr>
      <w:r>
        <w:rPr>
          <w:rFonts w:ascii="Arial" w:hAnsi="Arial" w:cs="Arial"/>
          <w:sz w:val="18"/>
          <w:szCs w:val="18"/>
        </w:rPr>
        <w:t>3</w:t>
      </w:r>
      <w:r w:rsidRPr="00731494">
        <w:rPr>
          <w:rFonts w:ascii="Arial" w:hAnsi="Arial" w:cs="Arial"/>
          <w:sz w:val="18"/>
          <w:szCs w:val="18"/>
        </w:rPr>
        <w:t xml:space="preserve">. </w:t>
      </w:r>
      <w:r>
        <w:rPr>
          <w:rFonts w:ascii="Arial" w:hAnsi="Arial" w:cs="Arial"/>
          <w:sz w:val="18"/>
          <w:szCs w:val="18"/>
        </w:rPr>
        <w:t>POTROŠNI MATERIAL in NADOMESTNI DELI</w:t>
      </w:r>
    </w:p>
    <w:p w14:paraId="06D81A14" w14:textId="0B3FD33E" w:rsidR="00394A9A" w:rsidRPr="00394A9A" w:rsidRDefault="00394A9A" w:rsidP="00394A9A">
      <w:pPr>
        <w:spacing w:before="225" w:after="120" w:line="240" w:lineRule="auto"/>
        <w:jc w:val="both"/>
        <w:rPr>
          <w:rFonts w:ascii="Arial" w:hAnsi="Arial" w:cs="Arial"/>
          <w:sz w:val="18"/>
          <w:szCs w:val="18"/>
        </w:rPr>
      </w:pPr>
      <w:r w:rsidRPr="00394A9A">
        <w:rPr>
          <w:rFonts w:ascii="Arial" w:hAnsi="Arial" w:cs="Arial"/>
          <w:sz w:val="18"/>
          <w:szCs w:val="18"/>
        </w:rPr>
        <w:t xml:space="preserve">Izvajalec se zavezuje, da bo vgrajeval oziroma uporabljal samo originalne </w:t>
      </w:r>
      <w:r>
        <w:rPr>
          <w:rFonts w:ascii="Arial" w:hAnsi="Arial" w:cs="Arial"/>
          <w:sz w:val="18"/>
          <w:szCs w:val="18"/>
        </w:rPr>
        <w:t xml:space="preserve">materiale in </w:t>
      </w:r>
      <w:r w:rsidRPr="00394A9A">
        <w:rPr>
          <w:rFonts w:ascii="Arial" w:hAnsi="Arial" w:cs="Arial"/>
          <w:sz w:val="18"/>
          <w:szCs w:val="18"/>
        </w:rPr>
        <w:t>nadomestne dele ali originalom enakovredne nadomestne dele</w:t>
      </w:r>
      <w:r>
        <w:rPr>
          <w:rFonts w:ascii="Arial" w:hAnsi="Arial" w:cs="Arial"/>
          <w:sz w:val="18"/>
          <w:szCs w:val="18"/>
        </w:rPr>
        <w:t>/material</w:t>
      </w:r>
      <w:r w:rsidRPr="00394A9A">
        <w:rPr>
          <w:rFonts w:ascii="Arial" w:hAnsi="Arial" w:cs="Arial"/>
          <w:sz w:val="18"/>
          <w:szCs w:val="18"/>
        </w:rPr>
        <w:t xml:space="preserve"> ter s stalnostjo zalog nadomestnih delov za potrebe izvajanja rednih servisnih pregledov zagotavljal nemoteno izvajanje storitev. </w:t>
      </w:r>
    </w:p>
    <w:p w14:paraId="2B6D183B" w14:textId="7E969358" w:rsidR="00394A9A" w:rsidRPr="00394A9A" w:rsidRDefault="00394A9A" w:rsidP="00394A9A">
      <w:pPr>
        <w:spacing w:before="225" w:after="120" w:line="240" w:lineRule="auto"/>
        <w:jc w:val="both"/>
        <w:rPr>
          <w:rFonts w:ascii="Arial" w:hAnsi="Arial" w:cs="Arial"/>
          <w:sz w:val="18"/>
          <w:szCs w:val="18"/>
        </w:rPr>
      </w:pPr>
      <w:r w:rsidRPr="00394A9A">
        <w:rPr>
          <w:rFonts w:ascii="Arial" w:hAnsi="Arial" w:cs="Arial"/>
          <w:sz w:val="18"/>
          <w:szCs w:val="18"/>
        </w:rPr>
        <w:t>Izvajalec se zavezuje, da bo za nadomestne dele</w:t>
      </w:r>
      <w:r>
        <w:rPr>
          <w:rFonts w:ascii="Arial" w:hAnsi="Arial" w:cs="Arial"/>
          <w:sz w:val="18"/>
          <w:szCs w:val="18"/>
        </w:rPr>
        <w:t>/material</w:t>
      </w:r>
      <w:r w:rsidRPr="00394A9A">
        <w:rPr>
          <w:rFonts w:ascii="Arial" w:hAnsi="Arial" w:cs="Arial"/>
          <w:sz w:val="18"/>
          <w:szCs w:val="18"/>
        </w:rPr>
        <w:t xml:space="preserve"> zagotavljal garancijski rok proizvajalca, ki ne sme biti krajši od dvanajst mesecev. Če je bil v garancijskem roku zamenjan nadomestni del, začne garancijski rok za tako zamenjan del teči znova od zamenjave dalje. </w:t>
      </w:r>
    </w:p>
    <w:p w14:paraId="1D1F20E2" w14:textId="77777777" w:rsidR="00394A9A" w:rsidRDefault="00394A9A" w:rsidP="00394A9A">
      <w:pPr>
        <w:pStyle w:val="Naslov1"/>
        <w:spacing w:before="225" w:after="225" w:line="240" w:lineRule="auto"/>
        <w:jc w:val="both"/>
        <w:rPr>
          <w:rFonts w:ascii="Arial" w:eastAsiaTheme="minorHAnsi" w:hAnsi="Arial" w:cs="Arial"/>
          <w:b w:val="0"/>
          <w:bCs w:val="0"/>
          <w:sz w:val="18"/>
          <w:szCs w:val="18"/>
        </w:rPr>
      </w:pPr>
      <w:r w:rsidRPr="00394A9A">
        <w:rPr>
          <w:rFonts w:ascii="Arial" w:eastAsiaTheme="minorHAnsi" w:hAnsi="Arial" w:cs="Arial"/>
          <w:b w:val="0"/>
          <w:bCs w:val="0"/>
          <w:sz w:val="18"/>
          <w:szCs w:val="18"/>
        </w:rPr>
        <w:t xml:space="preserve">Izvajalec je dolžan pravočasno opozoriti na morebitne ovire pri izvajanju del, pri delu mora ščititi interese naročnika. </w:t>
      </w:r>
    </w:p>
    <w:p w14:paraId="0B58B501" w14:textId="57C17337" w:rsidR="00546FD8" w:rsidRPr="00731494" w:rsidRDefault="002A7064" w:rsidP="00C041F4">
      <w:pPr>
        <w:spacing w:before="225" w:after="0" w:line="260" w:lineRule="exact"/>
        <w:jc w:val="both"/>
        <w:rPr>
          <w:rFonts w:ascii="Arial" w:hAnsi="Arial" w:cs="Arial"/>
          <w:b/>
          <w:sz w:val="18"/>
          <w:szCs w:val="18"/>
        </w:rPr>
      </w:pPr>
      <w:r>
        <w:rPr>
          <w:rFonts w:ascii="Arial" w:hAnsi="Arial" w:cs="Arial"/>
          <w:b/>
          <w:sz w:val="18"/>
          <w:szCs w:val="18"/>
        </w:rPr>
        <w:t>4</w:t>
      </w:r>
      <w:r w:rsidR="00546FD8" w:rsidRPr="00731494">
        <w:rPr>
          <w:rFonts w:ascii="Arial" w:hAnsi="Arial" w:cs="Arial"/>
          <w:b/>
          <w:sz w:val="18"/>
          <w:szCs w:val="18"/>
        </w:rPr>
        <w:t>. ROK</w:t>
      </w:r>
      <w:r w:rsidR="006A514A">
        <w:rPr>
          <w:rFonts w:ascii="Arial" w:hAnsi="Arial" w:cs="Arial"/>
          <w:b/>
          <w:sz w:val="18"/>
          <w:szCs w:val="18"/>
        </w:rPr>
        <w:t xml:space="preserve"> ZA IZVEDBO</w:t>
      </w:r>
      <w:r w:rsidR="00546FD8" w:rsidRPr="00731494">
        <w:rPr>
          <w:rFonts w:ascii="Arial" w:hAnsi="Arial" w:cs="Arial"/>
          <w:b/>
          <w:sz w:val="18"/>
          <w:szCs w:val="18"/>
        </w:rPr>
        <w:t xml:space="preserve"> </w:t>
      </w:r>
    </w:p>
    <w:p w14:paraId="652491FF" w14:textId="77777777" w:rsidR="00546FD8" w:rsidRPr="00731494" w:rsidRDefault="00546FD8" w:rsidP="00546FD8">
      <w:pPr>
        <w:spacing w:after="0" w:line="260" w:lineRule="exact"/>
        <w:jc w:val="both"/>
        <w:rPr>
          <w:rFonts w:ascii="Arial" w:hAnsi="Arial" w:cs="Arial"/>
          <w:b/>
          <w:sz w:val="20"/>
          <w:szCs w:val="20"/>
        </w:rPr>
      </w:pPr>
    </w:p>
    <w:p w14:paraId="0A871CC5" w14:textId="7D71F869" w:rsidR="006A514A" w:rsidRDefault="00F53B6E" w:rsidP="006A514A">
      <w:pPr>
        <w:spacing w:after="0" w:line="260" w:lineRule="exact"/>
        <w:jc w:val="both"/>
        <w:rPr>
          <w:rFonts w:ascii="Arial" w:hAnsi="Arial" w:cs="Arial"/>
          <w:sz w:val="18"/>
          <w:szCs w:val="18"/>
        </w:rPr>
      </w:pPr>
      <w:r>
        <w:rPr>
          <w:rFonts w:ascii="Arial" w:hAnsi="Arial" w:cs="Arial"/>
          <w:sz w:val="18"/>
          <w:szCs w:val="18"/>
        </w:rPr>
        <w:t>Za sklope 1 a, 1b, 1 c, 1 d, 1 e</w:t>
      </w:r>
      <w:r w:rsidR="00D50810" w:rsidRPr="00083E81">
        <w:rPr>
          <w:rFonts w:ascii="Arial" w:hAnsi="Arial" w:cs="Arial"/>
          <w:color w:val="FF0000"/>
          <w:sz w:val="18"/>
          <w:szCs w:val="18"/>
        </w:rPr>
        <w:t>, 1 f</w:t>
      </w:r>
      <w:r w:rsidRPr="00083E81">
        <w:rPr>
          <w:rFonts w:ascii="Arial" w:hAnsi="Arial" w:cs="Arial"/>
          <w:color w:val="FF0000"/>
          <w:sz w:val="18"/>
          <w:szCs w:val="18"/>
        </w:rPr>
        <w:t xml:space="preserve"> </w:t>
      </w:r>
      <w:r>
        <w:rPr>
          <w:rFonts w:ascii="Arial" w:hAnsi="Arial" w:cs="Arial"/>
          <w:sz w:val="18"/>
          <w:szCs w:val="18"/>
        </w:rPr>
        <w:t>in 3 je r</w:t>
      </w:r>
      <w:r w:rsidR="006A514A" w:rsidRPr="00C06DD7">
        <w:rPr>
          <w:rFonts w:ascii="Arial" w:hAnsi="Arial" w:cs="Arial"/>
          <w:sz w:val="18"/>
          <w:szCs w:val="18"/>
        </w:rPr>
        <w:t xml:space="preserve">ok za izvedbo rednih servisov največ 24 ur od prevzema vozila v servis, pri čemer se v rok izvedbe štejejo le ure v okviru rednega obratovalnega časa servisne delavnice. Izvajalec mora vozilo v servis prevzeti v roku </w:t>
      </w:r>
      <w:r>
        <w:rPr>
          <w:rFonts w:ascii="Arial" w:hAnsi="Arial" w:cs="Arial"/>
          <w:sz w:val="18"/>
          <w:szCs w:val="18"/>
        </w:rPr>
        <w:t>treh</w:t>
      </w:r>
      <w:r w:rsidR="006A514A" w:rsidRPr="00C06DD7">
        <w:rPr>
          <w:rFonts w:ascii="Arial" w:hAnsi="Arial" w:cs="Arial"/>
          <w:sz w:val="18"/>
          <w:szCs w:val="18"/>
        </w:rPr>
        <w:t xml:space="preserve"> delovnih dni od prejema najave servisa naročnika na telefon ali elektronski naslov osebe za stik izvajalca.</w:t>
      </w:r>
    </w:p>
    <w:p w14:paraId="02F22FCC" w14:textId="77777777" w:rsidR="002D643B" w:rsidRDefault="002D643B" w:rsidP="006A514A">
      <w:pPr>
        <w:spacing w:after="0" w:line="260" w:lineRule="exact"/>
        <w:jc w:val="both"/>
        <w:rPr>
          <w:rFonts w:ascii="Arial" w:hAnsi="Arial" w:cs="Arial"/>
          <w:sz w:val="18"/>
          <w:szCs w:val="18"/>
        </w:rPr>
      </w:pPr>
    </w:p>
    <w:p w14:paraId="298FC33F" w14:textId="63187A57" w:rsidR="002D643B" w:rsidRPr="007705D1" w:rsidRDefault="002D643B" w:rsidP="002D643B">
      <w:pPr>
        <w:spacing w:after="0" w:line="260" w:lineRule="exact"/>
        <w:jc w:val="both"/>
        <w:rPr>
          <w:rFonts w:ascii="Arial" w:hAnsi="Arial" w:cs="Arial"/>
          <w:sz w:val="18"/>
          <w:szCs w:val="18"/>
        </w:rPr>
      </w:pPr>
      <w:r>
        <w:rPr>
          <w:rFonts w:ascii="Arial" w:hAnsi="Arial" w:cs="Arial"/>
          <w:sz w:val="18"/>
          <w:szCs w:val="18"/>
        </w:rPr>
        <w:t xml:space="preserve">V zvezi s tehničnimi pregledi je rok izvedbe 1 ura od predaje vozila izvajalcu (Sklop </w:t>
      </w:r>
      <w:r w:rsidRPr="00E44B27">
        <w:rPr>
          <w:rFonts w:ascii="Arial" w:hAnsi="Arial" w:cs="Arial"/>
          <w:color w:val="FF0000"/>
          <w:sz w:val="18"/>
          <w:szCs w:val="18"/>
        </w:rPr>
        <w:t xml:space="preserve">1 </w:t>
      </w:r>
      <w:r w:rsidR="00D50810" w:rsidRPr="00E44B27">
        <w:rPr>
          <w:rFonts w:ascii="Arial" w:hAnsi="Arial" w:cs="Arial"/>
          <w:color w:val="FF0000"/>
          <w:sz w:val="18"/>
          <w:szCs w:val="18"/>
        </w:rPr>
        <w:t>g</w:t>
      </w:r>
      <w:r w:rsidRPr="00E44B27">
        <w:rPr>
          <w:rFonts w:ascii="Arial" w:hAnsi="Arial" w:cs="Arial"/>
          <w:color w:val="FF0000"/>
          <w:sz w:val="18"/>
          <w:szCs w:val="18"/>
        </w:rPr>
        <w:t>).</w:t>
      </w:r>
    </w:p>
    <w:p w14:paraId="163BB0E0" w14:textId="77777777" w:rsidR="004A058C" w:rsidRDefault="004A058C" w:rsidP="006A514A">
      <w:pPr>
        <w:spacing w:after="0" w:line="260" w:lineRule="exact"/>
        <w:jc w:val="both"/>
        <w:rPr>
          <w:rFonts w:ascii="Arial" w:hAnsi="Arial" w:cs="Arial"/>
          <w:sz w:val="18"/>
          <w:szCs w:val="18"/>
        </w:rPr>
      </w:pPr>
    </w:p>
    <w:p w14:paraId="49A3F0AA" w14:textId="145A439F" w:rsidR="004A058C" w:rsidRDefault="004A058C" w:rsidP="006A514A">
      <w:pPr>
        <w:spacing w:after="0" w:line="260" w:lineRule="exact"/>
        <w:jc w:val="both"/>
        <w:rPr>
          <w:rFonts w:ascii="Arial" w:hAnsi="Arial" w:cs="Arial"/>
          <w:sz w:val="18"/>
          <w:szCs w:val="18"/>
        </w:rPr>
      </w:pPr>
      <w:r w:rsidRPr="006E6610">
        <w:rPr>
          <w:rFonts w:ascii="Arial" w:hAnsi="Arial" w:cs="Arial"/>
          <w:sz w:val="18"/>
          <w:szCs w:val="18"/>
        </w:rPr>
        <w:t>Izvajalec</w:t>
      </w:r>
      <w:r>
        <w:rPr>
          <w:rFonts w:ascii="Arial" w:hAnsi="Arial" w:cs="Arial"/>
          <w:sz w:val="18"/>
          <w:szCs w:val="18"/>
        </w:rPr>
        <w:t xml:space="preserve"> je za sklop 2 a </w:t>
      </w:r>
      <w:r w:rsidRPr="006E6610">
        <w:rPr>
          <w:rFonts w:ascii="Arial" w:hAnsi="Arial" w:cs="Arial"/>
          <w:sz w:val="18"/>
          <w:szCs w:val="18"/>
        </w:rPr>
        <w:t xml:space="preserve">je dolžan izvesti storitev tehnični pregled v roku </w:t>
      </w:r>
      <w:r>
        <w:rPr>
          <w:rFonts w:ascii="Arial" w:hAnsi="Arial" w:cs="Arial"/>
          <w:sz w:val="18"/>
          <w:szCs w:val="18"/>
        </w:rPr>
        <w:t xml:space="preserve">3 </w:t>
      </w:r>
      <w:r w:rsidRPr="006E6610">
        <w:rPr>
          <w:rFonts w:ascii="Arial" w:hAnsi="Arial" w:cs="Arial"/>
          <w:sz w:val="18"/>
          <w:szCs w:val="18"/>
        </w:rPr>
        <w:t>ure</w:t>
      </w:r>
      <w:r>
        <w:rPr>
          <w:rFonts w:ascii="Arial" w:hAnsi="Arial" w:cs="Arial"/>
          <w:sz w:val="18"/>
          <w:szCs w:val="18"/>
        </w:rPr>
        <w:t xml:space="preserve"> od predaje vozila.</w:t>
      </w:r>
    </w:p>
    <w:p w14:paraId="237A1E92" w14:textId="77777777" w:rsidR="004A058C" w:rsidRDefault="004A058C" w:rsidP="006A514A">
      <w:pPr>
        <w:spacing w:after="0" w:line="260" w:lineRule="exact"/>
        <w:jc w:val="both"/>
        <w:rPr>
          <w:rFonts w:ascii="Arial" w:hAnsi="Arial" w:cs="Arial"/>
          <w:sz w:val="18"/>
          <w:szCs w:val="18"/>
        </w:rPr>
      </w:pPr>
    </w:p>
    <w:p w14:paraId="4142F089" w14:textId="7FA9D4DC" w:rsidR="004A058C" w:rsidRPr="00C06DD7" w:rsidRDefault="004A058C" w:rsidP="004A058C">
      <w:pPr>
        <w:spacing w:after="0" w:line="260" w:lineRule="exact"/>
        <w:jc w:val="both"/>
        <w:rPr>
          <w:rFonts w:ascii="Arial" w:hAnsi="Arial" w:cs="Arial"/>
          <w:sz w:val="18"/>
          <w:szCs w:val="18"/>
        </w:rPr>
      </w:pPr>
      <w:r w:rsidRPr="006E6610">
        <w:rPr>
          <w:rFonts w:ascii="Arial" w:hAnsi="Arial" w:cs="Arial"/>
          <w:sz w:val="18"/>
          <w:szCs w:val="18"/>
        </w:rPr>
        <w:t>Izvajalec</w:t>
      </w:r>
      <w:r>
        <w:rPr>
          <w:rFonts w:ascii="Arial" w:hAnsi="Arial" w:cs="Arial"/>
          <w:sz w:val="18"/>
          <w:szCs w:val="18"/>
        </w:rPr>
        <w:t xml:space="preserve"> je za sklop 2 b </w:t>
      </w:r>
      <w:r w:rsidRPr="006E6610">
        <w:rPr>
          <w:rFonts w:ascii="Arial" w:hAnsi="Arial" w:cs="Arial"/>
          <w:sz w:val="18"/>
          <w:szCs w:val="18"/>
        </w:rPr>
        <w:t xml:space="preserve">je dolžan izvesti storitev tehnični pregled v roku </w:t>
      </w:r>
      <w:r>
        <w:rPr>
          <w:rFonts w:ascii="Arial" w:hAnsi="Arial" w:cs="Arial"/>
          <w:sz w:val="18"/>
          <w:szCs w:val="18"/>
        </w:rPr>
        <w:t xml:space="preserve">3 </w:t>
      </w:r>
      <w:r w:rsidRPr="006E6610">
        <w:rPr>
          <w:rFonts w:ascii="Arial" w:hAnsi="Arial" w:cs="Arial"/>
          <w:sz w:val="18"/>
          <w:szCs w:val="18"/>
        </w:rPr>
        <w:t>ure</w:t>
      </w:r>
      <w:r>
        <w:rPr>
          <w:rFonts w:ascii="Arial" w:hAnsi="Arial" w:cs="Arial"/>
          <w:sz w:val="18"/>
          <w:szCs w:val="18"/>
        </w:rPr>
        <w:t xml:space="preserve"> od predaje vozila.</w:t>
      </w:r>
    </w:p>
    <w:p w14:paraId="37A49DB5" w14:textId="77777777" w:rsidR="004A058C" w:rsidRPr="00C06DD7" w:rsidRDefault="004A058C" w:rsidP="006A514A">
      <w:pPr>
        <w:spacing w:after="0" w:line="260" w:lineRule="exact"/>
        <w:jc w:val="both"/>
        <w:rPr>
          <w:rFonts w:ascii="Arial" w:hAnsi="Arial" w:cs="Arial"/>
          <w:sz w:val="18"/>
          <w:szCs w:val="18"/>
        </w:rPr>
      </w:pPr>
    </w:p>
    <w:p w14:paraId="7B7DB2E1" w14:textId="77777777" w:rsidR="006A514A" w:rsidRPr="00C06DD7" w:rsidRDefault="006A514A" w:rsidP="006A514A">
      <w:pPr>
        <w:spacing w:after="0" w:line="260" w:lineRule="exact"/>
        <w:jc w:val="both"/>
        <w:rPr>
          <w:rFonts w:ascii="Arial" w:hAnsi="Arial" w:cs="Arial"/>
          <w:sz w:val="18"/>
          <w:szCs w:val="18"/>
        </w:rPr>
      </w:pPr>
    </w:p>
    <w:p w14:paraId="28CC83F1" w14:textId="5A1ECD3B" w:rsidR="006A514A" w:rsidRPr="00C06DD7" w:rsidRDefault="00F53B6E" w:rsidP="006A514A">
      <w:pPr>
        <w:spacing w:after="0" w:line="260" w:lineRule="exact"/>
        <w:jc w:val="both"/>
        <w:rPr>
          <w:rFonts w:ascii="Arial" w:hAnsi="Arial" w:cs="Arial"/>
          <w:sz w:val="18"/>
          <w:szCs w:val="18"/>
        </w:rPr>
      </w:pPr>
      <w:r>
        <w:rPr>
          <w:rFonts w:ascii="Arial" w:hAnsi="Arial" w:cs="Arial"/>
          <w:sz w:val="18"/>
          <w:szCs w:val="18"/>
        </w:rPr>
        <w:t>I</w:t>
      </w:r>
      <w:r w:rsidR="006A514A" w:rsidRPr="00C06DD7">
        <w:rPr>
          <w:rFonts w:ascii="Arial" w:hAnsi="Arial" w:cs="Arial"/>
          <w:sz w:val="18"/>
          <w:szCs w:val="18"/>
        </w:rPr>
        <w:t xml:space="preserve">zvajalec </w:t>
      </w:r>
      <w:r>
        <w:rPr>
          <w:rFonts w:ascii="Arial" w:hAnsi="Arial" w:cs="Arial"/>
          <w:sz w:val="18"/>
          <w:szCs w:val="18"/>
        </w:rPr>
        <w:t xml:space="preserve">je </w:t>
      </w:r>
      <w:r w:rsidR="006A514A" w:rsidRPr="00C06DD7">
        <w:rPr>
          <w:rFonts w:ascii="Arial" w:hAnsi="Arial" w:cs="Arial"/>
          <w:sz w:val="18"/>
          <w:szCs w:val="18"/>
        </w:rPr>
        <w:t xml:space="preserve">dolžan prevzeti v servis na delovni dan naročnika do 9.00, oziroma po dogovoru z naročnikom glede na redni obratovalni čas servisne delavnice. </w:t>
      </w:r>
    </w:p>
    <w:p w14:paraId="35B54581" w14:textId="77777777" w:rsidR="006A514A" w:rsidRPr="00C06DD7" w:rsidRDefault="006A514A" w:rsidP="006A514A">
      <w:pPr>
        <w:spacing w:after="0" w:line="260" w:lineRule="exact"/>
        <w:jc w:val="both"/>
        <w:rPr>
          <w:rFonts w:ascii="Arial" w:hAnsi="Arial" w:cs="Arial"/>
          <w:sz w:val="18"/>
          <w:szCs w:val="18"/>
        </w:rPr>
      </w:pPr>
    </w:p>
    <w:p w14:paraId="069FAFC8" w14:textId="20DFB2DE" w:rsidR="006A514A" w:rsidRPr="00C06DD7" w:rsidRDefault="006A514A" w:rsidP="006A514A">
      <w:pPr>
        <w:spacing w:after="0" w:line="260" w:lineRule="exact"/>
        <w:jc w:val="both"/>
        <w:rPr>
          <w:rFonts w:ascii="Arial" w:hAnsi="Arial" w:cs="Arial"/>
          <w:sz w:val="18"/>
          <w:szCs w:val="18"/>
        </w:rPr>
      </w:pPr>
      <w:r w:rsidRPr="00C06DD7">
        <w:rPr>
          <w:rFonts w:ascii="Arial" w:hAnsi="Arial" w:cs="Arial"/>
          <w:sz w:val="18"/>
          <w:szCs w:val="18"/>
        </w:rPr>
        <w:t xml:space="preserve">Pred prevzemom vozila mora izvajalec o tem obvestiti naročnika. Dogovorjeni rok dokončanja storitev se lahko spremeni le v primeru izrednih dogodkov, ki vplivajo na izvedbo del in jih ni bilo mogoče predvideti ob naročilu posamezne storitve, oziroma jih ni povzročil izvajalec. </w:t>
      </w:r>
    </w:p>
    <w:p w14:paraId="75214A61" w14:textId="137BE72C" w:rsidR="006A514A" w:rsidRDefault="006A514A" w:rsidP="006A514A">
      <w:pPr>
        <w:spacing w:after="0" w:line="260" w:lineRule="exact"/>
        <w:jc w:val="both"/>
        <w:rPr>
          <w:rFonts w:ascii="Arial" w:hAnsi="Arial" w:cs="Arial"/>
          <w:sz w:val="18"/>
          <w:szCs w:val="18"/>
        </w:rPr>
      </w:pPr>
    </w:p>
    <w:p w14:paraId="382DC831" w14:textId="730236C0" w:rsidR="00C06DD7" w:rsidRPr="007705D1" w:rsidRDefault="00C06DD7" w:rsidP="006A514A">
      <w:pPr>
        <w:spacing w:after="0" w:line="260" w:lineRule="exact"/>
        <w:jc w:val="both"/>
        <w:rPr>
          <w:rFonts w:ascii="Arial" w:hAnsi="Arial" w:cs="Arial"/>
          <w:sz w:val="18"/>
          <w:szCs w:val="18"/>
        </w:rPr>
      </w:pPr>
      <w:r w:rsidRPr="007705D1">
        <w:rPr>
          <w:rFonts w:ascii="Arial" w:hAnsi="Arial" w:cs="Arial"/>
          <w:sz w:val="18"/>
          <w:szCs w:val="18"/>
        </w:rPr>
        <w:t>I</w:t>
      </w:r>
      <w:r w:rsidR="00973038" w:rsidRPr="007705D1">
        <w:rPr>
          <w:rFonts w:ascii="Arial" w:hAnsi="Arial" w:cs="Arial"/>
          <w:sz w:val="18"/>
          <w:szCs w:val="18"/>
        </w:rPr>
        <w:t xml:space="preserve">zvajalec </w:t>
      </w:r>
      <w:r w:rsidRPr="007705D1">
        <w:rPr>
          <w:rFonts w:ascii="Arial" w:hAnsi="Arial" w:cs="Arial"/>
          <w:sz w:val="18"/>
          <w:szCs w:val="18"/>
        </w:rPr>
        <w:t xml:space="preserve">se </w:t>
      </w:r>
      <w:r w:rsidR="00973038" w:rsidRPr="007705D1">
        <w:rPr>
          <w:rFonts w:ascii="Arial" w:hAnsi="Arial" w:cs="Arial"/>
          <w:sz w:val="18"/>
          <w:szCs w:val="18"/>
        </w:rPr>
        <w:t>zavezuje, da</w:t>
      </w:r>
      <w:r w:rsidRPr="007705D1">
        <w:rPr>
          <w:rFonts w:ascii="Arial" w:hAnsi="Arial" w:cs="Arial"/>
          <w:sz w:val="18"/>
          <w:szCs w:val="18"/>
        </w:rPr>
        <w:t xml:space="preserve"> v primeru izredne okvare vozila,</w:t>
      </w:r>
      <w:r w:rsidR="00973038" w:rsidRPr="007705D1">
        <w:rPr>
          <w:rFonts w:ascii="Arial" w:hAnsi="Arial" w:cs="Arial"/>
          <w:sz w:val="18"/>
          <w:szCs w:val="18"/>
        </w:rPr>
        <w:t xml:space="preserve"> vozilo </w:t>
      </w:r>
      <w:r w:rsidRPr="007705D1">
        <w:rPr>
          <w:rFonts w:ascii="Arial" w:hAnsi="Arial" w:cs="Arial"/>
          <w:sz w:val="18"/>
          <w:szCs w:val="18"/>
        </w:rPr>
        <w:t>s</w:t>
      </w:r>
      <w:r w:rsidR="00973038" w:rsidRPr="007705D1">
        <w:rPr>
          <w:rFonts w:ascii="Arial" w:hAnsi="Arial" w:cs="Arial"/>
          <w:sz w:val="18"/>
          <w:szCs w:val="18"/>
        </w:rPr>
        <w:t>prejme v obravnavo</w:t>
      </w:r>
      <w:r w:rsidRPr="007705D1">
        <w:rPr>
          <w:rFonts w:ascii="Arial" w:hAnsi="Arial" w:cs="Arial"/>
          <w:sz w:val="18"/>
          <w:szCs w:val="18"/>
        </w:rPr>
        <w:t xml:space="preserve"> in popravilo</w:t>
      </w:r>
      <w:r w:rsidR="00973038" w:rsidRPr="007705D1">
        <w:rPr>
          <w:rFonts w:ascii="Arial" w:hAnsi="Arial" w:cs="Arial"/>
          <w:sz w:val="18"/>
          <w:szCs w:val="18"/>
        </w:rPr>
        <w:t xml:space="preserve"> v roku 2 ur</w:t>
      </w:r>
      <w:r w:rsidRPr="007705D1">
        <w:rPr>
          <w:rFonts w:ascii="Arial" w:hAnsi="Arial" w:cs="Arial"/>
          <w:sz w:val="18"/>
          <w:szCs w:val="18"/>
        </w:rPr>
        <w:t xml:space="preserve">, razen v primeru urgentnega popravila (3 sklop), se popravilo izvaja v čim krajšem možnem času na lokaciji okvare. </w:t>
      </w:r>
    </w:p>
    <w:p w14:paraId="63E3F5EC" w14:textId="77777777" w:rsidR="006A514A" w:rsidRDefault="006A514A" w:rsidP="006A514A">
      <w:pPr>
        <w:spacing w:after="0" w:line="260" w:lineRule="exact"/>
        <w:jc w:val="both"/>
        <w:rPr>
          <w:rFonts w:ascii="Arial" w:hAnsi="Arial" w:cs="Arial"/>
          <w:sz w:val="18"/>
          <w:szCs w:val="18"/>
        </w:rPr>
      </w:pPr>
    </w:p>
    <w:p w14:paraId="353F46D7" w14:textId="77777777" w:rsidR="006A514A" w:rsidRDefault="006A514A" w:rsidP="006A514A">
      <w:pPr>
        <w:spacing w:after="0" w:line="260" w:lineRule="exact"/>
        <w:jc w:val="both"/>
        <w:rPr>
          <w:rFonts w:ascii="Arial" w:hAnsi="Arial" w:cs="Arial"/>
          <w:sz w:val="18"/>
          <w:szCs w:val="18"/>
        </w:rPr>
      </w:pPr>
    </w:p>
    <w:p w14:paraId="6B18F115" w14:textId="77777777" w:rsidR="006A514A" w:rsidRDefault="006A514A" w:rsidP="006A514A">
      <w:pPr>
        <w:spacing w:after="0" w:line="260" w:lineRule="exact"/>
        <w:jc w:val="both"/>
        <w:rPr>
          <w:rFonts w:ascii="Arial" w:hAnsi="Arial" w:cs="Arial"/>
          <w:sz w:val="18"/>
          <w:szCs w:val="18"/>
        </w:rPr>
      </w:pPr>
    </w:p>
    <w:p w14:paraId="0C7D975B" w14:textId="77777777" w:rsidR="007705D1" w:rsidRDefault="007705D1" w:rsidP="006A514A">
      <w:pPr>
        <w:spacing w:after="0" w:line="260" w:lineRule="exact"/>
        <w:jc w:val="both"/>
        <w:rPr>
          <w:rFonts w:ascii="Arial" w:hAnsi="Arial" w:cs="Arial"/>
          <w:sz w:val="18"/>
          <w:szCs w:val="18"/>
        </w:rPr>
      </w:pPr>
    </w:p>
    <w:p w14:paraId="0A56DFEC" w14:textId="77777777" w:rsidR="007705D1" w:rsidRDefault="007705D1" w:rsidP="006A514A">
      <w:pPr>
        <w:spacing w:after="0" w:line="260" w:lineRule="exact"/>
        <w:jc w:val="both"/>
        <w:rPr>
          <w:rFonts w:ascii="Arial" w:hAnsi="Arial" w:cs="Arial"/>
          <w:sz w:val="18"/>
          <w:szCs w:val="18"/>
        </w:rPr>
      </w:pPr>
    </w:p>
    <w:p w14:paraId="334FE226" w14:textId="77777777" w:rsidR="00546FD8" w:rsidRPr="00731494" w:rsidRDefault="00546FD8" w:rsidP="00546FD8">
      <w:pPr>
        <w:spacing w:after="0" w:line="260" w:lineRule="exact"/>
        <w:jc w:val="both"/>
        <w:rPr>
          <w:rFonts w:ascii="Arial" w:hAnsi="Arial" w:cs="Arial"/>
          <w:sz w:val="18"/>
          <w:szCs w:val="18"/>
        </w:rPr>
      </w:pP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731494">
        <w:rPr>
          <w:rFonts w:ascii="Arial" w:hAnsi="Arial" w:cs="Arial"/>
          <w:color w:val="000000"/>
          <w:sz w:val="18"/>
          <w:szCs w:val="18"/>
        </w:rPr>
        <w:t>skeni</w:t>
      </w:r>
      <w:proofErr w:type="spellEnd"/>
      <w:r w:rsidRPr="00731494">
        <w:rPr>
          <w:rFonts w:ascii="Arial" w:hAnsi="Arial" w:cs="Arial"/>
          <w:color w:val="000000"/>
          <w:sz w:val="18"/>
          <w:szCs w:val="18"/>
        </w:rPr>
        <w:t xml:space="preserve">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6A514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w:t>
            </w:r>
            <w:proofErr w:type="spellStart"/>
            <w:r w:rsidRPr="00731494">
              <w:rPr>
                <w:rFonts w:ascii="Arial" w:hAnsi="Arial" w:cs="Arial"/>
                <w:color w:val="000000"/>
                <w:position w:val="-2"/>
                <w:sz w:val="18"/>
                <w:szCs w:val="18"/>
              </w:rPr>
              <w:t>xml</w:t>
            </w:r>
            <w:proofErr w:type="spellEnd"/>
            <w:r w:rsidRPr="00731494">
              <w:rPr>
                <w:rFonts w:ascii="Arial" w:hAnsi="Arial" w:cs="Arial"/>
                <w:color w:val="000000"/>
                <w:position w:val="-2"/>
                <w:sz w:val="18"/>
                <w:szCs w:val="18"/>
              </w:rPr>
              <w:t>, uvoziti v e-JN</w:t>
            </w:r>
            <w:r w:rsidR="00CE2BB1" w:rsidRPr="00731494">
              <w:rPr>
                <w:rFonts w:ascii="Arial" w:hAnsi="Arial" w:cs="Arial"/>
                <w:color w:val="000000"/>
                <w:position w:val="-2"/>
                <w:sz w:val="18"/>
                <w:szCs w:val="18"/>
              </w:rPr>
              <w:t xml:space="preserve"> ali predložen izpolnjen in podpisan </w:t>
            </w:r>
            <w:proofErr w:type="spellStart"/>
            <w:r w:rsidR="00CE2BB1" w:rsidRPr="00731494">
              <w:rPr>
                <w:rFonts w:ascii="Arial" w:hAnsi="Arial" w:cs="Arial"/>
                <w:color w:val="000000"/>
                <w:position w:val="-2"/>
                <w:sz w:val="18"/>
                <w:szCs w:val="18"/>
              </w:rPr>
              <w:t>pdf</w:t>
            </w:r>
            <w:proofErr w:type="spellEnd"/>
            <w:r w:rsidR="00CE2BB1" w:rsidRPr="00731494">
              <w:rPr>
                <w:rFonts w:ascii="Arial" w:hAnsi="Arial" w:cs="Arial"/>
                <w:color w:val="000000"/>
                <w:position w:val="-2"/>
                <w:sz w:val="18"/>
                <w:szCs w:val="18"/>
              </w:rPr>
              <w:t>.</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lastRenderedPageBreak/>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6A514A" w:rsidRPr="00731494" w14:paraId="7E18E7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BF1AC" w14:textId="1C7EABAE" w:rsidR="006A514A" w:rsidRPr="00731494" w:rsidRDefault="006A514A">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3296D" w14:textId="1E8DE4A1" w:rsidR="006A514A" w:rsidRPr="00731494" w:rsidRDefault="006A514A">
            <w:pPr>
              <w:rPr>
                <w:rFonts w:ascii="Arial" w:hAnsi="Arial" w:cs="Arial"/>
                <w:color w:val="000000"/>
                <w:position w:val="-2"/>
                <w:sz w:val="18"/>
                <w:szCs w:val="18"/>
              </w:rPr>
            </w:pPr>
            <w:r>
              <w:rPr>
                <w:rFonts w:ascii="Arial" w:hAnsi="Arial" w:cs="Arial"/>
                <w:color w:val="000000"/>
                <w:position w:val="-2"/>
                <w:sz w:val="18"/>
                <w:szCs w:val="18"/>
              </w:rPr>
              <w:t xml:space="preserve">Izpis iz aplikacije »Google </w:t>
            </w:r>
            <w:proofErr w:type="spellStart"/>
            <w:r>
              <w:rPr>
                <w:rFonts w:ascii="Arial" w:hAnsi="Arial" w:cs="Arial"/>
                <w:color w:val="000000"/>
                <w:position w:val="-2"/>
                <w:sz w:val="18"/>
                <w:szCs w:val="18"/>
              </w:rPr>
              <w:t>maps</w:t>
            </w:r>
            <w:proofErr w:type="spellEnd"/>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9218C" w14:textId="33AC4BB3" w:rsidR="006A514A" w:rsidRPr="00731494" w:rsidRDefault="006A514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Prikaz razdalje od lokacije naročnika do delavnice izvajalca, kjer bo opravljeno vzdrževanje in servisiranje. </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14920EAC" w:rsidR="00BE7E6E" w:rsidRPr="00731494" w:rsidRDefault="006A514A">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C54500A" w:rsidR="00BE7E6E" w:rsidRPr="00731494" w:rsidRDefault="00335A08">
            <w:r w:rsidRPr="00335A08">
              <w:rPr>
                <w:rFonts w:ascii="Arial" w:hAnsi="Arial" w:cs="Arial"/>
                <w:color w:val="000000"/>
                <w:position w:val="-2"/>
                <w:sz w:val="18"/>
                <w:szCs w:val="18"/>
              </w:rPr>
              <w:t xml:space="preserve">Vzorec </w:t>
            </w:r>
            <w:r w:rsidR="006A514A">
              <w:rPr>
                <w:rFonts w:ascii="Arial" w:hAnsi="Arial" w:cs="Arial"/>
                <w:color w:val="000000"/>
                <w:position w:val="-2"/>
                <w:sz w:val="18"/>
                <w:szCs w:val="18"/>
              </w:rPr>
              <w:t>menične izjave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3087C" w14:textId="77777777" w:rsidR="00C5727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r w:rsidR="00C57274">
              <w:rPr>
                <w:rFonts w:ascii="Arial" w:hAnsi="Arial" w:cs="Arial"/>
                <w:color w:val="000000"/>
                <w:position w:val="-2"/>
                <w:sz w:val="18"/>
                <w:szCs w:val="18"/>
              </w:rPr>
              <w:t xml:space="preserve"> </w:t>
            </w:r>
          </w:p>
          <w:p w14:paraId="1F771338" w14:textId="3CE927AE" w:rsidR="00D31C97" w:rsidRPr="00731494" w:rsidRDefault="00C57274"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(relevantno v primeru nastopa s podizvajalcem/i)</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8E64A" w14:textId="77777777" w:rsidR="00D31C97"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p w14:paraId="64FF1C57" w14:textId="02D7908F" w:rsidR="00C57274" w:rsidRPr="00731494" w:rsidRDefault="00C57274"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(relevantno v primeru nastopa s podizvajalcem/i)</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5F2FA" w14:textId="77777777" w:rsidR="00D31C97"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p w14:paraId="60E172AA" w14:textId="5D174E5D" w:rsidR="00C57274" w:rsidRPr="00731494" w:rsidRDefault="00C57274"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(relevantno v primeru nastopa s podizvajalcem/i)</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69B904E"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98F4C11" w:rsidR="00BE7E6E" w:rsidRPr="00285E5F" w:rsidRDefault="00A11576">
            <w:pPr>
              <w:rPr>
                <w:highlight w:val="yellow"/>
              </w:rPr>
            </w:pPr>
            <w:r w:rsidRPr="00CC0FCB">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6014E6A9" w:rsidR="002E6EDE" w:rsidRPr="00731494" w:rsidRDefault="006A514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1A5EEC84" w:rsidR="002E6EDE" w:rsidRPr="00731494" w:rsidRDefault="006A514A">
            <w:pPr>
              <w:rPr>
                <w:rFonts w:ascii="Arial" w:hAnsi="Arial" w:cs="Arial"/>
                <w:color w:val="000000"/>
                <w:position w:val="-2"/>
                <w:sz w:val="18"/>
                <w:szCs w:val="18"/>
              </w:rPr>
            </w:pPr>
            <w:r>
              <w:rPr>
                <w:rFonts w:ascii="Arial" w:hAnsi="Arial" w:cs="Arial"/>
                <w:color w:val="000000"/>
                <w:position w:val="-2"/>
                <w:sz w:val="18"/>
                <w:szCs w:val="18"/>
              </w:rPr>
              <w:t>Cenik rezervnih delov</w:t>
            </w:r>
            <w:r w:rsidR="00921A17">
              <w:rPr>
                <w:rFonts w:ascii="Arial" w:hAnsi="Arial" w:cs="Arial"/>
                <w:color w:val="000000"/>
                <w:position w:val="-2"/>
                <w:sz w:val="18"/>
                <w:szCs w:val="18"/>
              </w:rPr>
              <w:t xml:space="preserve"> za vozila za katere ponudnik oddaja ponudbo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0F81B01E" w:rsidR="002E6EDE" w:rsidRPr="00731494" w:rsidRDefault="006A514A">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r w:rsidR="00C55870">
              <w:rPr>
                <w:rFonts w:ascii="Arial" w:hAnsi="Arial" w:cs="Arial"/>
                <w:color w:val="000000"/>
                <w:position w:val="-2"/>
                <w:sz w:val="18"/>
                <w:szCs w:val="18"/>
              </w:rPr>
              <w:t xml:space="preserve"> </w:t>
            </w:r>
            <w:r w:rsidR="00C55870" w:rsidRPr="00921A17">
              <w:rPr>
                <w:rFonts w:ascii="Arial" w:hAnsi="Arial" w:cs="Arial"/>
                <w:b/>
                <w:bCs/>
                <w:color w:val="000000"/>
                <w:position w:val="-2"/>
                <w:sz w:val="18"/>
                <w:szCs w:val="18"/>
              </w:rPr>
              <w:t>Pripravi ponudnik sam.</w:t>
            </w:r>
            <w:r w:rsidR="00C55870">
              <w:rPr>
                <w:rFonts w:ascii="Arial" w:hAnsi="Arial" w:cs="Arial"/>
                <w:color w:val="000000"/>
                <w:position w:val="-2"/>
                <w:sz w:val="18"/>
                <w:szCs w:val="18"/>
              </w:rPr>
              <w:t xml:space="preserve"> </w:t>
            </w:r>
          </w:p>
        </w:tc>
      </w:tr>
    </w:tbl>
    <w:p w14:paraId="1BA69E8B" w14:textId="77777777" w:rsidR="00BE7E6E" w:rsidRDefault="00BE7E6E"/>
    <w:p w14:paraId="0B103910" w14:textId="77777777" w:rsidR="00307709" w:rsidRPr="00307709" w:rsidRDefault="00307709" w:rsidP="00307709"/>
    <w:p w14:paraId="6F894F06" w14:textId="15009C39" w:rsidR="00307709" w:rsidRDefault="00307709" w:rsidP="00307709">
      <w:pPr>
        <w:tabs>
          <w:tab w:val="left" w:pos="2053"/>
        </w:tabs>
      </w:pPr>
    </w:p>
    <w:p w14:paraId="2811ECFF" w14:textId="01A9980A" w:rsidR="00307709" w:rsidRPr="00307709" w:rsidRDefault="00307709" w:rsidP="00307709">
      <w:pPr>
        <w:tabs>
          <w:tab w:val="left" w:pos="2053"/>
        </w:tabs>
        <w:sectPr w:rsidR="00307709" w:rsidRPr="00307709" w:rsidSect="00D931BF">
          <w:pgSz w:w="11906" w:h="16838"/>
          <w:pgMar w:top="1418" w:right="1418" w:bottom="1418" w:left="1418" w:header="567" w:footer="680" w:gutter="0"/>
          <w:cols w:space="708"/>
          <w:docGrid w:linePitch="360"/>
        </w:sectPr>
      </w:pPr>
      <w:r>
        <w:tab/>
      </w:r>
    </w:p>
    <w:p w14:paraId="52BDCBF3" w14:textId="77777777" w:rsidR="009A6465" w:rsidRPr="00731494" w:rsidRDefault="00A11576" w:rsidP="00CC0414">
      <w:pPr>
        <w:spacing w:after="120"/>
        <w:jc w:val="right"/>
        <w:rPr>
          <w:rFonts w:ascii="Arial" w:hAnsi="Arial" w:cs="Arial"/>
          <w:sz w:val="18"/>
          <w:szCs w:val="18"/>
        </w:rPr>
      </w:pPr>
      <w:bookmarkStart w:id="4" w:name="_Hlk210806797"/>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6F14D4F8" w:rsidR="00BE7E6E" w:rsidRPr="00731494" w:rsidRDefault="00A11576">
      <w:pPr>
        <w:spacing w:before="225" w:after="225" w:line="240" w:lineRule="auto"/>
        <w:jc w:val="both"/>
      </w:pPr>
      <w:r w:rsidRPr="00FB3715">
        <w:rPr>
          <w:rFonts w:ascii="Arial" w:hAnsi="Arial" w:cs="Arial"/>
          <w:color w:val="000000"/>
          <w:sz w:val="18"/>
          <w:szCs w:val="18"/>
        </w:rPr>
        <w:t xml:space="preserve">Na osnovi povabila za naročilo </w:t>
      </w:r>
      <w:r w:rsidRPr="00FB3715">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FB3715">
        <w:rPr>
          <w:rFonts w:ascii="Arial" w:hAnsi="Arial" w:cs="Arial"/>
          <w:b/>
          <w:bCs/>
          <w:color w:val="000000"/>
          <w:sz w:val="18"/>
          <w:szCs w:val="18"/>
        </w:rPr>
        <w:t>«</w:t>
      </w:r>
      <w:r w:rsidRPr="00FB3715">
        <w:rPr>
          <w:rFonts w:ascii="Arial" w:hAnsi="Arial" w:cs="Arial"/>
          <w:color w:val="000000"/>
          <w:sz w:val="18"/>
          <w:szCs w:val="18"/>
        </w:rPr>
        <w:t xml:space="preserve"> dajemo ponudbo, kot sledi:</w:t>
      </w:r>
    </w:p>
    <w:p w14:paraId="535C059B" w14:textId="521D8AB3"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5" w:name="cbox1674f7a77c3859"/>
      <w:r w:rsidRPr="00731494">
        <w:instrText xml:space="preserve"> FORMCHECKBOX </w:instrText>
      </w:r>
      <w:r w:rsidR="00000000">
        <w:fldChar w:fldCharType="separate"/>
      </w:r>
      <w:r w:rsidRPr="00731494">
        <w:fldChar w:fldCharType="end"/>
      </w:r>
      <w:bookmarkEnd w:id="5"/>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6" w:name="cbox1674f7a77c3b10"/>
      <w:r w:rsidRPr="00731494">
        <w:instrText xml:space="preserve"> FORMCHECKBOX </w:instrText>
      </w:r>
      <w:r w:rsidR="00000000">
        <w:fldChar w:fldCharType="separate"/>
      </w:r>
      <w:r w:rsidRPr="00731494">
        <w:fldChar w:fldCharType="end"/>
      </w:r>
      <w:bookmarkEnd w:id="6"/>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7" w:name="cbox1674f7a77c4276"/>
      <w:r w:rsidRPr="00731494">
        <w:instrText xml:space="preserve"> FORMCHECKBOX </w:instrText>
      </w:r>
      <w:r w:rsidR="00000000">
        <w:fldChar w:fldCharType="separate"/>
      </w:r>
      <w:r w:rsidRPr="00731494">
        <w:fldChar w:fldCharType="end"/>
      </w:r>
      <w:bookmarkEnd w:id="7"/>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8" w:name="cbox1674f7a77c47a5"/>
      <w:r w:rsidRPr="00731494">
        <w:instrText xml:space="preserve"> FORMCHECKBOX </w:instrText>
      </w:r>
      <w:r w:rsidR="00000000">
        <w:fldChar w:fldCharType="separate"/>
      </w:r>
      <w:r w:rsidRPr="00731494">
        <w:fldChar w:fldCharType="end"/>
      </w:r>
      <w:bookmarkEnd w:id="8"/>
      <w:r w:rsidRPr="00731494">
        <w:rPr>
          <w:rFonts w:ascii="Arial" w:hAnsi="Arial" w:cs="Arial"/>
          <w:color w:val="000000"/>
          <w:sz w:val="18"/>
          <w:szCs w:val="18"/>
        </w:rPr>
        <w:t> z uporabo zmogljivosti naslednjih subjektov (navedite samo firme): _____________________________</w:t>
      </w:r>
    </w:p>
    <w:p w14:paraId="3C63E3A3" w14:textId="7921CD05" w:rsidR="00380D35" w:rsidRDefault="00C20D2F" w:rsidP="00380D35">
      <w:pPr>
        <w:spacing w:after="0" w:line="240" w:lineRule="auto"/>
        <w:rPr>
          <w:rFonts w:ascii="Arial" w:hAnsi="Arial" w:cs="Arial"/>
          <w:b/>
          <w:bCs/>
          <w:color w:val="000000"/>
          <w:sz w:val="18"/>
          <w:szCs w:val="18"/>
        </w:rPr>
      </w:pPr>
      <w:r>
        <w:rPr>
          <w:rFonts w:ascii="Arial" w:hAnsi="Arial" w:cs="Arial"/>
          <w:b/>
          <w:bCs/>
          <w:color w:val="000000"/>
          <w:sz w:val="18"/>
          <w:szCs w:val="18"/>
        </w:rPr>
        <w:t xml:space="preserve">Ponudba se oddaja za sklop </w:t>
      </w:r>
      <w:r w:rsidRPr="00C20D2F">
        <w:rPr>
          <w:rFonts w:ascii="Arial" w:hAnsi="Arial" w:cs="Arial"/>
          <w:color w:val="000000"/>
          <w:sz w:val="18"/>
          <w:szCs w:val="18"/>
        </w:rPr>
        <w:t>(ponudnik obkroži DA če ponuja ponudbo za posamezni sklop oz. NE, če ne ponuja ponudbe za posamezni sklop):</w:t>
      </w:r>
      <w:r>
        <w:rPr>
          <w:rFonts w:ascii="Arial" w:hAnsi="Arial" w:cs="Arial"/>
          <w:b/>
          <w:bCs/>
          <w:color w:val="000000"/>
          <w:sz w:val="18"/>
          <w:szCs w:val="18"/>
        </w:rPr>
        <w:t xml:space="preserve"> </w:t>
      </w:r>
    </w:p>
    <w:p w14:paraId="2800645B" w14:textId="77777777" w:rsidR="00C20D2F" w:rsidRDefault="00C20D2F" w:rsidP="00380D35">
      <w:pPr>
        <w:spacing w:after="0" w:line="240" w:lineRule="auto"/>
        <w:rPr>
          <w:rFonts w:ascii="Arial" w:hAnsi="Arial" w:cs="Arial"/>
          <w:b/>
          <w:bCs/>
          <w:color w:val="000000"/>
          <w:sz w:val="18"/>
          <w:szCs w:val="18"/>
        </w:rPr>
      </w:pPr>
    </w:p>
    <w:p w14:paraId="192A2C67" w14:textId="77777777" w:rsidR="0005403F" w:rsidRPr="0005403F" w:rsidRDefault="00C20D2F" w:rsidP="00380D35">
      <w:pPr>
        <w:spacing w:after="0" w:line="240" w:lineRule="auto"/>
        <w:rPr>
          <w:rFonts w:ascii="Arial" w:hAnsi="Arial" w:cs="Arial"/>
          <w:b/>
          <w:bCs/>
          <w:color w:val="000000"/>
          <w:sz w:val="18"/>
          <w:szCs w:val="18"/>
        </w:rPr>
      </w:pPr>
      <w:r w:rsidRPr="00C20D2F">
        <w:rPr>
          <w:rFonts w:ascii="Arial" w:hAnsi="Arial" w:cs="Arial"/>
          <w:b/>
          <w:bCs/>
          <w:color w:val="000000"/>
          <w:sz w:val="18"/>
          <w:szCs w:val="18"/>
        </w:rPr>
        <w:br/>
      </w:r>
      <w:r w:rsidRPr="0005403F">
        <w:rPr>
          <w:rFonts w:ascii="Arial" w:hAnsi="Arial" w:cs="Arial"/>
          <w:b/>
          <w:bCs/>
          <w:color w:val="000000"/>
          <w:sz w:val="18"/>
          <w:szCs w:val="18"/>
        </w:rPr>
        <w:t xml:space="preserve">SKLOP 1a za znamke vozil Renault  </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Pr="0005403F">
        <w:rPr>
          <w:rFonts w:ascii="Arial" w:hAnsi="Arial" w:cs="Arial"/>
          <w:b/>
          <w:bCs/>
          <w:color w:val="000000"/>
          <w:sz w:val="18"/>
          <w:szCs w:val="18"/>
        </w:rPr>
        <w:br/>
      </w:r>
      <w:r w:rsidRPr="0005403F">
        <w:rPr>
          <w:rFonts w:ascii="Arial" w:hAnsi="Arial" w:cs="Arial"/>
          <w:b/>
          <w:bCs/>
          <w:color w:val="000000"/>
          <w:sz w:val="18"/>
          <w:szCs w:val="18"/>
        </w:rPr>
        <w:br/>
        <w:t>SKLOP 1b za znamke vozil Škoda</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Pr="0005403F">
        <w:rPr>
          <w:rFonts w:ascii="Arial" w:hAnsi="Arial" w:cs="Arial"/>
          <w:b/>
          <w:bCs/>
          <w:color w:val="000000"/>
          <w:sz w:val="18"/>
          <w:szCs w:val="18"/>
        </w:rPr>
        <w:br/>
      </w:r>
      <w:r w:rsidRPr="0005403F">
        <w:rPr>
          <w:rFonts w:ascii="Arial" w:hAnsi="Arial" w:cs="Arial"/>
          <w:b/>
          <w:bCs/>
          <w:color w:val="000000"/>
          <w:sz w:val="18"/>
          <w:szCs w:val="18"/>
        </w:rPr>
        <w:br/>
        <w:t xml:space="preserve">SKLOP 1c za znamke vozil </w:t>
      </w:r>
      <w:r w:rsidR="00E55B35" w:rsidRPr="0005403F">
        <w:rPr>
          <w:rFonts w:ascii="Arial" w:hAnsi="Arial" w:cs="Arial"/>
          <w:b/>
          <w:bCs/>
          <w:color w:val="000000"/>
          <w:sz w:val="18"/>
          <w:szCs w:val="18"/>
        </w:rPr>
        <w:t>Citroen</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Pr="0005403F">
        <w:rPr>
          <w:rFonts w:ascii="Arial" w:hAnsi="Arial" w:cs="Arial"/>
          <w:b/>
          <w:bCs/>
          <w:color w:val="000000"/>
          <w:sz w:val="18"/>
          <w:szCs w:val="18"/>
        </w:rPr>
        <w:br/>
      </w:r>
      <w:r w:rsidRPr="0005403F">
        <w:rPr>
          <w:rFonts w:ascii="Arial" w:hAnsi="Arial" w:cs="Arial"/>
          <w:b/>
          <w:bCs/>
          <w:color w:val="000000"/>
          <w:sz w:val="18"/>
          <w:szCs w:val="18"/>
        </w:rPr>
        <w:br/>
        <w:t xml:space="preserve">SKLOP 1d za znamke vozil </w:t>
      </w:r>
      <w:proofErr w:type="spellStart"/>
      <w:r w:rsidRPr="0005403F">
        <w:rPr>
          <w:rFonts w:ascii="Arial" w:hAnsi="Arial" w:cs="Arial"/>
          <w:b/>
          <w:bCs/>
          <w:color w:val="000000"/>
          <w:sz w:val="18"/>
          <w:szCs w:val="18"/>
        </w:rPr>
        <w:t>Dacia</w:t>
      </w:r>
      <w:proofErr w:type="spellEnd"/>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p>
    <w:p w14:paraId="16FDD926" w14:textId="77777777" w:rsidR="0005403F" w:rsidRPr="0005403F" w:rsidRDefault="0005403F" w:rsidP="00380D35">
      <w:pPr>
        <w:spacing w:after="0" w:line="240" w:lineRule="auto"/>
        <w:rPr>
          <w:rFonts w:ascii="Arial" w:hAnsi="Arial" w:cs="Arial"/>
          <w:b/>
          <w:bCs/>
          <w:color w:val="000000"/>
          <w:sz w:val="18"/>
          <w:szCs w:val="18"/>
        </w:rPr>
      </w:pPr>
    </w:p>
    <w:p w14:paraId="57B5C3E9" w14:textId="284A54F3" w:rsidR="00D50810" w:rsidRPr="00E44B27" w:rsidRDefault="0005403F" w:rsidP="00380D35">
      <w:pPr>
        <w:spacing w:after="0" w:line="240" w:lineRule="auto"/>
        <w:rPr>
          <w:rFonts w:ascii="Arial" w:hAnsi="Arial" w:cs="Arial"/>
          <w:b/>
          <w:bCs/>
          <w:color w:val="FF0000"/>
          <w:sz w:val="18"/>
          <w:szCs w:val="18"/>
        </w:rPr>
      </w:pPr>
      <w:r w:rsidRPr="0005403F">
        <w:rPr>
          <w:rFonts w:ascii="Arial" w:hAnsi="Arial" w:cs="Arial"/>
          <w:b/>
          <w:bCs/>
          <w:color w:val="000000"/>
          <w:sz w:val="18"/>
          <w:szCs w:val="18"/>
        </w:rPr>
        <w:t>SKLOP 1e za znamke vozil Volkswagen</w:t>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r>
      <w:r w:rsidRPr="0005403F">
        <w:rPr>
          <w:rFonts w:ascii="Arial" w:hAnsi="Arial" w:cs="Arial"/>
          <w:b/>
          <w:bCs/>
          <w:color w:val="000000"/>
          <w:sz w:val="18"/>
          <w:szCs w:val="18"/>
        </w:rPr>
        <w:tab/>
        <w:t>DA /NE</w:t>
      </w:r>
      <w:r w:rsidR="00C20D2F" w:rsidRPr="0005403F">
        <w:rPr>
          <w:rFonts w:ascii="Arial" w:hAnsi="Arial" w:cs="Arial"/>
          <w:b/>
          <w:bCs/>
          <w:color w:val="000000"/>
          <w:sz w:val="18"/>
          <w:szCs w:val="18"/>
        </w:rPr>
        <w:br/>
      </w:r>
      <w:r w:rsidR="00C20D2F" w:rsidRPr="0005403F">
        <w:rPr>
          <w:rFonts w:ascii="Arial" w:hAnsi="Arial" w:cs="Arial"/>
          <w:b/>
          <w:bCs/>
          <w:color w:val="000000"/>
          <w:sz w:val="18"/>
          <w:szCs w:val="18"/>
        </w:rPr>
        <w:br/>
      </w:r>
      <w:r w:rsidR="00C20D2F" w:rsidRPr="00E44B27">
        <w:rPr>
          <w:rFonts w:ascii="Arial" w:hAnsi="Arial" w:cs="Arial"/>
          <w:b/>
          <w:bCs/>
          <w:color w:val="FF0000"/>
          <w:sz w:val="18"/>
          <w:szCs w:val="18"/>
        </w:rPr>
        <w:t xml:space="preserve">SKLOP 1f </w:t>
      </w:r>
      <w:r w:rsidR="00D50810" w:rsidRPr="00E44B27">
        <w:rPr>
          <w:rFonts w:ascii="Arial" w:hAnsi="Arial" w:cs="Arial"/>
          <w:b/>
          <w:bCs/>
          <w:color w:val="FF0000"/>
          <w:sz w:val="18"/>
          <w:szCs w:val="18"/>
        </w:rPr>
        <w:t>za znamke vozil</w:t>
      </w:r>
      <w:r w:rsidR="00E44B27">
        <w:rPr>
          <w:rFonts w:ascii="Arial" w:hAnsi="Arial" w:cs="Arial"/>
          <w:b/>
          <w:bCs/>
          <w:color w:val="FF0000"/>
          <w:sz w:val="18"/>
          <w:szCs w:val="18"/>
        </w:rPr>
        <w:t xml:space="preserve"> </w:t>
      </w:r>
      <w:proofErr w:type="spellStart"/>
      <w:r w:rsidR="00E44B27">
        <w:rPr>
          <w:rFonts w:ascii="Arial" w:hAnsi="Arial" w:cs="Arial"/>
          <w:b/>
          <w:bCs/>
          <w:color w:val="FF0000"/>
          <w:sz w:val="18"/>
          <w:szCs w:val="18"/>
        </w:rPr>
        <w:t>Jeep</w:t>
      </w:r>
      <w:proofErr w:type="spellEnd"/>
      <w:r w:rsidR="00C20D2F" w:rsidRPr="00E44B27">
        <w:rPr>
          <w:rFonts w:ascii="Arial" w:hAnsi="Arial" w:cs="Arial"/>
          <w:b/>
          <w:bCs/>
          <w:color w:val="FF0000"/>
          <w:sz w:val="18"/>
          <w:szCs w:val="18"/>
        </w:rPr>
        <w:tab/>
      </w:r>
      <w:r w:rsidR="00C20D2F" w:rsidRPr="00E44B27">
        <w:rPr>
          <w:rFonts w:ascii="Arial" w:hAnsi="Arial" w:cs="Arial"/>
          <w:b/>
          <w:bCs/>
          <w:color w:val="FF0000"/>
          <w:sz w:val="18"/>
          <w:szCs w:val="18"/>
        </w:rPr>
        <w:tab/>
      </w:r>
      <w:r w:rsidR="00C20D2F" w:rsidRPr="00E44B27">
        <w:rPr>
          <w:rFonts w:ascii="Arial" w:hAnsi="Arial" w:cs="Arial"/>
          <w:b/>
          <w:bCs/>
          <w:color w:val="FF0000"/>
          <w:sz w:val="18"/>
          <w:szCs w:val="18"/>
        </w:rPr>
        <w:tab/>
      </w:r>
      <w:r w:rsidR="00E44B27">
        <w:rPr>
          <w:rFonts w:ascii="Arial" w:hAnsi="Arial" w:cs="Arial"/>
          <w:b/>
          <w:bCs/>
          <w:color w:val="FF0000"/>
          <w:sz w:val="18"/>
          <w:szCs w:val="18"/>
        </w:rPr>
        <w:t xml:space="preserve">                                          </w:t>
      </w:r>
      <w:r w:rsidR="00C20D2F" w:rsidRPr="00E44B27">
        <w:rPr>
          <w:rFonts w:ascii="Arial" w:hAnsi="Arial" w:cs="Arial"/>
          <w:b/>
          <w:bCs/>
          <w:color w:val="FF0000"/>
          <w:sz w:val="18"/>
          <w:szCs w:val="18"/>
        </w:rPr>
        <w:t>DA /NE</w:t>
      </w:r>
    </w:p>
    <w:p w14:paraId="09157211" w14:textId="77777777" w:rsidR="00D50810" w:rsidRPr="00E44B27" w:rsidRDefault="00D50810" w:rsidP="00380D35">
      <w:pPr>
        <w:spacing w:after="0" w:line="240" w:lineRule="auto"/>
        <w:rPr>
          <w:rFonts w:ascii="Arial" w:hAnsi="Arial" w:cs="Arial"/>
          <w:b/>
          <w:bCs/>
          <w:color w:val="FF0000"/>
          <w:sz w:val="18"/>
          <w:szCs w:val="18"/>
        </w:rPr>
      </w:pPr>
    </w:p>
    <w:p w14:paraId="3FEC9CA7" w14:textId="74CA1F08" w:rsidR="0005403F" w:rsidRDefault="00D50810" w:rsidP="00380D35">
      <w:pPr>
        <w:spacing w:after="0" w:line="240" w:lineRule="auto"/>
        <w:rPr>
          <w:rFonts w:ascii="Arial" w:hAnsi="Arial" w:cs="Arial"/>
          <w:b/>
          <w:bCs/>
          <w:color w:val="000000"/>
          <w:sz w:val="18"/>
          <w:szCs w:val="18"/>
        </w:rPr>
      </w:pPr>
      <w:r w:rsidRPr="00E44B27">
        <w:rPr>
          <w:rFonts w:ascii="Arial" w:hAnsi="Arial" w:cs="Arial"/>
          <w:b/>
          <w:bCs/>
          <w:color w:val="FF0000"/>
          <w:sz w:val="18"/>
          <w:szCs w:val="18"/>
        </w:rPr>
        <w:t>SKLOP 1g Tehnični pregledi za vse znamke vozil</w:t>
      </w:r>
      <w:r w:rsidRPr="00E44B27">
        <w:rPr>
          <w:rFonts w:ascii="Arial" w:hAnsi="Arial" w:cs="Arial"/>
          <w:b/>
          <w:bCs/>
          <w:color w:val="FF0000"/>
          <w:sz w:val="18"/>
          <w:szCs w:val="18"/>
        </w:rPr>
        <w:tab/>
      </w:r>
      <w:r w:rsidRPr="00E44B27">
        <w:rPr>
          <w:rFonts w:ascii="Arial" w:hAnsi="Arial" w:cs="Arial"/>
          <w:b/>
          <w:bCs/>
          <w:color w:val="FF0000"/>
          <w:sz w:val="18"/>
          <w:szCs w:val="18"/>
        </w:rPr>
        <w:tab/>
      </w:r>
      <w:r w:rsidRPr="00E44B27">
        <w:rPr>
          <w:rFonts w:ascii="Arial" w:hAnsi="Arial" w:cs="Arial"/>
          <w:b/>
          <w:bCs/>
          <w:color w:val="FF0000"/>
          <w:sz w:val="18"/>
          <w:szCs w:val="18"/>
        </w:rPr>
        <w:tab/>
      </w:r>
      <w:r w:rsidRPr="00E44B27">
        <w:rPr>
          <w:rFonts w:ascii="Arial" w:hAnsi="Arial" w:cs="Arial"/>
          <w:b/>
          <w:bCs/>
          <w:color w:val="FF0000"/>
          <w:sz w:val="18"/>
          <w:szCs w:val="18"/>
        </w:rPr>
        <w:tab/>
        <w:t>DA /NE</w:t>
      </w:r>
      <w:r w:rsidR="00C20D2F" w:rsidRPr="00C20D2F">
        <w:rPr>
          <w:rFonts w:ascii="Arial" w:hAnsi="Arial" w:cs="Arial"/>
          <w:b/>
          <w:bCs/>
          <w:color w:val="000000"/>
          <w:sz w:val="18"/>
          <w:szCs w:val="18"/>
        </w:rPr>
        <w:br/>
      </w:r>
      <w:r w:rsidR="00C20D2F" w:rsidRPr="00C20D2F">
        <w:rPr>
          <w:rFonts w:ascii="Arial" w:hAnsi="Arial" w:cs="Arial"/>
          <w:b/>
          <w:bCs/>
          <w:color w:val="000000"/>
          <w:sz w:val="18"/>
          <w:szCs w:val="18"/>
        </w:rPr>
        <w:br/>
        <w:t>SKLOP 2</w:t>
      </w:r>
      <w:r w:rsidR="0005403F">
        <w:rPr>
          <w:rFonts w:ascii="Arial" w:hAnsi="Arial" w:cs="Arial"/>
          <w:b/>
          <w:bCs/>
          <w:color w:val="000000"/>
          <w:sz w:val="18"/>
          <w:szCs w:val="18"/>
        </w:rPr>
        <w:t>a</w:t>
      </w:r>
      <w:r w:rsidR="00C20D2F" w:rsidRPr="00C20D2F">
        <w:rPr>
          <w:rFonts w:ascii="Arial" w:hAnsi="Arial" w:cs="Arial"/>
          <w:b/>
          <w:bCs/>
          <w:color w:val="000000"/>
          <w:sz w:val="18"/>
          <w:szCs w:val="18"/>
        </w:rPr>
        <w:t xml:space="preserve">: </w:t>
      </w:r>
      <w:r w:rsidR="001662AC" w:rsidRPr="001662AC">
        <w:rPr>
          <w:rFonts w:ascii="Arial" w:hAnsi="Arial" w:cs="Arial"/>
          <w:b/>
          <w:bCs/>
          <w:color w:val="000000"/>
          <w:sz w:val="18"/>
          <w:szCs w:val="18"/>
        </w:rPr>
        <w:t>Vzdrževanje in servis »</w:t>
      </w:r>
      <w:proofErr w:type="spellStart"/>
      <w:r w:rsidR="001662AC" w:rsidRPr="001662AC">
        <w:rPr>
          <w:rFonts w:ascii="Arial" w:hAnsi="Arial" w:cs="Arial"/>
          <w:b/>
          <w:bCs/>
          <w:color w:val="000000"/>
          <w:sz w:val="18"/>
          <w:szCs w:val="18"/>
        </w:rPr>
        <w:t>Tunte</w:t>
      </w:r>
      <w:proofErr w:type="spellEnd"/>
      <w:r w:rsidR="001662AC" w:rsidRPr="001662AC">
        <w:rPr>
          <w:rFonts w:ascii="Arial" w:hAnsi="Arial" w:cs="Arial"/>
          <w:b/>
          <w:bCs/>
          <w:color w:val="000000"/>
          <w:sz w:val="18"/>
          <w:szCs w:val="18"/>
        </w:rPr>
        <w:t>« - vlečno električno vozilo, električnih čelnih viličarjev, ročnih viličarjev in vlečnih transportnih vozičkov</w:t>
      </w:r>
      <w:r w:rsidR="00C20D2F">
        <w:rPr>
          <w:rFonts w:ascii="Arial" w:hAnsi="Arial" w:cs="Arial"/>
          <w:b/>
          <w:bCs/>
          <w:color w:val="000000"/>
          <w:sz w:val="18"/>
          <w:szCs w:val="18"/>
        </w:rPr>
        <w:tab/>
      </w:r>
      <w:r w:rsidR="00C20D2F">
        <w:rPr>
          <w:rFonts w:ascii="Arial" w:hAnsi="Arial" w:cs="Arial"/>
          <w:b/>
          <w:bCs/>
          <w:color w:val="000000"/>
          <w:sz w:val="18"/>
          <w:szCs w:val="18"/>
        </w:rPr>
        <w:tab/>
      </w:r>
      <w:r w:rsidR="00C20D2F">
        <w:rPr>
          <w:rFonts w:ascii="Arial" w:hAnsi="Arial" w:cs="Arial"/>
          <w:b/>
          <w:bCs/>
          <w:color w:val="000000"/>
          <w:sz w:val="18"/>
          <w:szCs w:val="18"/>
        </w:rPr>
        <w:tab/>
      </w:r>
      <w:r w:rsidR="001662AC">
        <w:rPr>
          <w:rFonts w:ascii="Arial" w:hAnsi="Arial" w:cs="Arial"/>
          <w:b/>
          <w:bCs/>
          <w:color w:val="000000"/>
          <w:sz w:val="18"/>
          <w:szCs w:val="18"/>
        </w:rPr>
        <w:t xml:space="preserve">              </w:t>
      </w:r>
      <w:r w:rsidR="00C20D2F">
        <w:rPr>
          <w:rFonts w:ascii="Arial" w:hAnsi="Arial" w:cs="Arial"/>
          <w:b/>
          <w:bCs/>
          <w:color w:val="000000"/>
          <w:sz w:val="18"/>
          <w:szCs w:val="18"/>
        </w:rPr>
        <w:t>DA /NE</w:t>
      </w:r>
    </w:p>
    <w:p w14:paraId="59603C8E" w14:textId="77777777" w:rsidR="0005403F" w:rsidRDefault="0005403F" w:rsidP="00380D35">
      <w:pPr>
        <w:spacing w:after="0" w:line="240" w:lineRule="auto"/>
        <w:rPr>
          <w:rFonts w:ascii="Arial" w:hAnsi="Arial" w:cs="Arial"/>
          <w:b/>
          <w:bCs/>
          <w:color w:val="000000"/>
          <w:sz w:val="18"/>
          <w:szCs w:val="18"/>
        </w:rPr>
      </w:pPr>
    </w:p>
    <w:p w14:paraId="079CF7C6" w14:textId="0A3DCF28" w:rsidR="00C20D2F" w:rsidRDefault="0005403F" w:rsidP="00380D35">
      <w:pPr>
        <w:spacing w:after="0" w:line="240" w:lineRule="auto"/>
        <w:rPr>
          <w:rFonts w:ascii="Arial" w:hAnsi="Arial" w:cs="Arial"/>
          <w:b/>
          <w:bCs/>
          <w:color w:val="000000"/>
          <w:sz w:val="18"/>
          <w:szCs w:val="18"/>
        </w:rPr>
      </w:pPr>
      <w:r>
        <w:rPr>
          <w:rFonts w:ascii="Arial" w:hAnsi="Arial" w:cs="Arial"/>
          <w:b/>
          <w:bCs/>
          <w:color w:val="000000"/>
          <w:sz w:val="18"/>
          <w:szCs w:val="18"/>
        </w:rPr>
        <w:t xml:space="preserve">SKLOP 2 b </w:t>
      </w:r>
      <w:r w:rsidRPr="0005403F">
        <w:rPr>
          <w:rFonts w:ascii="Arial" w:hAnsi="Arial" w:cs="Arial"/>
          <w:b/>
          <w:bCs/>
          <w:color w:val="000000"/>
          <w:sz w:val="18"/>
          <w:szCs w:val="18"/>
        </w:rPr>
        <w:t>Tehnični pregledi za »</w:t>
      </w:r>
      <w:proofErr w:type="spellStart"/>
      <w:r w:rsidRPr="0005403F">
        <w:rPr>
          <w:rFonts w:ascii="Arial" w:hAnsi="Arial" w:cs="Arial"/>
          <w:b/>
          <w:bCs/>
          <w:color w:val="000000"/>
          <w:sz w:val="18"/>
          <w:szCs w:val="18"/>
        </w:rPr>
        <w:t>Tunte</w:t>
      </w:r>
      <w:proofErr w:type="spellEnd"/>
      <w:r w:rsidRPr="0005403F">
        <w:rPr>
          <w:rFonts w:ascii="Arial" w:hAnsi="Arial" w:cs="Arial"/>
          <w:b/>
          <w:bCs/>
          <w:color w:val="000000"/>
          <w:sz w:val="18"/>
          <w:szCs w:val="18"/>
        </w:rPr>
        <w:t>« - vlečno električno vozilo, električnih čelnih viličarjev</w:t>
      </w:r>
      <w:r w:rsidR="00EA102E">
        <w:rPr>
          <w:rFonts w:ascii="Arial" w:hAnsi="Arial" w:cs="Arial"/>
          <w:b/>
          <w:bCs/>
          <w:color w:val="000000"/>
          <w:sz w:val="18"/>
          <w:szCs w:val="18"/>
        </w:rPr>
        <w:t>.</w:t>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sidR="00137A97">
        <w:rPr>
          <w:rFonts w:ascii="Arial" w:hAnsi="Arial" w:cs="Arial"/>
          <w:b/>
          <w:bCs/>
          <w:color w:val="000000"/>
          <w:sz w:val="18"/>
          <w:szCs w:val="18"/>
        </w:rPr>
        <w:tab/>
      </w:r>
      <w:r>
        <w:rPr>
          <w:rFonts w:ascii="Arial" w:hAnsi="Arial" w:cs="Arial"/>
          <w:b/>
          <w:bCs/>
          <w:color w:val="000000"/>
          <w:sz w:val="18"/>
          <w:szCs w:val="18"/>
        </w:rPr>
        <w:t>DA /NE</w:t>
      </w:r>
      <w:r w:rsidR="00C20D2F" w:rsidRPr="00C20D2F">
        <w:rPr>
          <w:rFonts w:ascii="Arial" w:hAnsi="Arial" w:cs="Arial"/>
          <w:b/>
          <w:bCs/>
          <w:color w:val="000000"/>
          <w:sz w:val="18"/>
          <w:szCs w:val="18"/>
        </w:rPr>
        <w:br/>
      </w:r>
      <w:r w:rsidR="00C20D2F" w:rsidRPr="00C20D2F">
        <w:rPr>
          <w:rFonts w:ascii="Arial" w:hAnsi="Arial" w:cs="Arial"/>
          <w:b/>
          <w:bCs/>
          <w:color w:val="000000"/>
          <w:sz w:val="18"/>
          <w:szCs w:val="18"/>
        </w:rPr>
        <w:br/>
        <w:t xml:space="preserve">SKLOP </w:t>
      </w:r>
      <w:r w:rsidR="001662AC">
        <w:rPr>
          <w:rFonts w:ascii="Arial" w:hAnsi="Arial" w:cs="Arial"/>
          <w:b/>
          <w:bCs/>
          <w:color w:val="000000"/>
          <w:sz w:val="18"/>
          <w:szCs w:val="18"/>
        </w:rPr>
        <w:t>3</w:t>
      </w:r>
      <w:r w:rsidR="00C20D2F" w:rsidRPr="00C20D2F">
        <w:rPr>
          <w:rFonts w:ascii="Arial" w:hAnsi="Arial" w:cs="Arial"/>
          <w:b/>
          <w:bCs/>
          <w:color w:val="000000"/>
          <w:sz w:val="18"/>
          <w:szCs w:val="18"/>
        </w:rPr>
        <w:t>: Vzdrževanje in servis dvižnih ramp</w:t>
      </w:r>
      <w:r w:rsidR="00C20D2F">
        <w:rPr>
          <w:rFonts w:ascii="Arial" w:hAnsi="Arial" w:cs="Arial"/>
          <w:b/>
          <w:bCs/>
          <w:color w:val="000000"/>
          <w:sz w:val="18"/>
          <w:szCs w:val="18"/>
        </w:rPr>
        <w:tab/>
      </w:r>
      <w:r w:rsidR="00C20D2F">
        <w:rPr>
          <w:rFonts w:ascii="Arial" w:hAnsi="Arial" w:cs="Arial"/>
          <w:b/>
          <w:bCs/>
          <w:color w:val="000000"/>
          <w:sz w:val="18"/>
          <w:szCs w:val="18"/>
        </w:rPr>
        <w:tab/>
      </w:r>
      <w:r w:rsidR="00C20D2F">
        <w:rPr>
          <w:rFonts w:ascii="Arial" w:hAnsi="Arial" w:cs="Arial"/>
          <w:b/>
          <w:bCs/>
          <w:color w:val="000000"/>
          <w:sz w:val="18"/>
          <w:szCs w:val="18"/>
        </w:rPr>
        <w:tab/>
      </w:r>
      <w:r w:rsidR="00C20D2F">
        <w:rPr>
          <w:rFonts w:ascii="Arial" w:hAnsi="Arial" w:cs="Arial"/>
          <w:b/>
          <w:bCs/>
          <w:color w:val="000000"/>
          <w:sz w:val="18"/>
          <w:szCs w:val="18"/>
        </w:rPr>
        <w:tab/>
        <w:t>DA /NE</w:t>
      </w:r>
    </w:p>
    <w:p w14:paraId="1A452806" w14:textId="77777777" w:rsidR="00C20D2F" w:rsidRDefault="00C20D2F" w:rsidP="00380D35">
      <w:pPr>
        <w:spacing w:after="0" w:line="240" w:lineRule="auto"/>
        <w:rPr>
          <w:rFonts w:ascii="Arial" w:hAnsi="Arial" w:cs="Arial"/>
          <w:b/>
          <w:bCs/>
          <w:color w:val="000000"/>
          <w:sz w:val="18"/>
          <w:szCs w:val="18"/>
        </w:rPr>
      </w:pPr>
    </w:p>
    <w:p w14:paraId="1CF6FFFC" w14:textId="77777777" w:rsidR="00AF03B1" w:rsidRDefault="00AF03B1" w:rsidP="00380D35">
      <w:pPr>
        <w:spacing w:after="0" w:line="240" w:lineRule="auto"/>
        <w:rPr>
          <w:rFonts w:ascii="Arial" w:hAnsi="Arial" w:cs="Arial"/>
          <w:b/>
          <w:bCs/>
          <w:color w:val="000000"/>
          <w:sz w:val="18"/>
          <w:szCs w:val="18"/>
        </w:rPr>
      </w:pPr>
    </w:p>
    <w:p w14:paraId="0CC14090" w14:textId="77777777" w:rsidR="00C20D2F" w:rsidRDefault="00C20D2F"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0E3FF8">
      <w:pPr>
        <w:spacing w:after="225" w:line="240" w:lineRule="auto"/>
        <w:rPr>
          <w:rFonts w:ascii="Arial" w:hAnsi="Arial" w:cs="Arial"/>
          <w:b/>
          <w:bCs/>
          <w:color w:val="000000"/>
          <w:sz w:val="18"/>
          <w:szCs w:val="18"/>
        </w:rPr>
      </w:pPr>
      <w:r w:rsidRPr="00865B2D">
        <w:rPr>
          <w:rFonts w:ascii="Arial" w:hAnsi="Arial" w:cs="Arial"/>
          <w:b/>
          <w:bCs/>
          <w:color w:val="000000"/>
          <w:sz w:val="18"/>
          <w:szCs w:val="18"/>
        </w:rPr>
        <w:lastRenderedPageBreak/>
        <w:t>IV. Ponudbena cena</w:t>
      </w:r>
    </w:p>
    <w:p w14:paraId="71D9DC5F" w14:textId="691DC62D" w:rsidR="00394A66" w:rsidRDefault="00394A66" w:rsidP="00D46453">
      <w:pPr>
        <w:pStyle w:val="Odstavekseznama"/>
        <w:numPr>
          <w:ilvl w:val="0"/>
          <w:numId w:val="48"/>
        </w:numPr>
        <w:rPr>
          <w:rFonts w:ascii="Arial" w:hAnsi="Arial" w:cs="Arial"/>
          <w:i/>
          <w:iCs/>
          <w:sz w:val="18"/>
          <w:szCs w:val="18"/>
          <w:u w:val="single"/>
        </w:rPr>
      </w:pPr>
      <w:r w:rsidRPr="000E3FF8">
        <w:rPr>
          <w:rFonts w:ascii="Arial" w:hAnsi="Arial" w:cs="Arial"/>
          <w:i/>
          <w:iCs/>
          <w:color w:val="000000"/>
          <w:sz w:val="18"/>
          <w:szCs w:val="18"/>
          <w:u w:val="single"/>
        </w:rPr>
        <w:t xml:space="preserve">Ponudbena </w:t>
      </w:r>
      <w:r w:rsidR="009C48CB" w:rsidRPr="000E3FF8">
        <w:rPr>
          <w:rFonts w:ascii="Arial" w:hAnsi="Arial" w:cs="Arial"/>
          <w:i/>
          <w:iCs/>
          <w:sz w:val="18"/>
          <w:szCs w:val="18"/>
          <w:u w:val="single"/>
        </w:rPr>
        <w:t xml:space="preserve">cena </w:t>
      </w:r>
    </w:p>
    <w:p w14:paraId="1B83913C" w14:textId="7A106E83" w:rsidR="004C3483" w:rsidRPr="004C3483" w:rsidRDefault="004C3483" w:rsidP="004C3483">
      <w:pPr>
        <w:ind w:left="360"/>
        <w:rPr>
          <w:rFonts w:ascii="Arial" w:hAnsi="Arial" w:cs="Arial"/>
          <w:i/>
          <w:iCs/>
          <w:sz w:val="18"/>
          <w:szCs w:val="18"/>
          <w:u w:val="single"/>
        </w:rPr>
      </w:pPr>
      <w:r>
        <w:rPr>
          <w:rFonts w:ascii="Arial" w:hAnsi="Arial" w:cs="Arial"/>
          <w:i/>
          <w:iCs/>
          <w:sz w:val="18"/>
          <w:szCs w:val="18"/>
          <w:u w:val="single"/>
        </w:rPr>
        <w:t>TABELA 1</w:t>
      </w:r>
    </w:p>
    <w:tbl>
      <w:tblPr>
        <w:tblStyle w:val="Tabelamrea"/>
        <w:tblW w:w="12880" w:type="dxa"/>
        <w:tblInd w:w="-147" w:type="dxa"/>
        <w:tblLook w:val="04A0" w:firstRow="1" w:lastRow="0" w:firstColumn="1" w:lastColumn="0" w:noHBand="0" w:noVBand="1"/>
      </w:tblPr>
      <w:tblGrid>
        <w:gridCol w:w="1802"/>
        <w:gridCol w:w="1533"/>
        <w:gridCol w:w="1627"/>
        <w:gridCol w:w="1701"/>
        <w:gridCol w:w="1276"/>
        <w:gridCol w:w="1559"/>
        <w:gridCol w:w="1559"/>
        <w:gridCol w:w="1823"/>
      </w:tblGrid>
      <w:tr w:rsidR="00361AC9" w14:paraId="58DCF9F7" w14:textId="1508D5DB" w:rsidTr="001510F9">
        <w:trPr>
          <w:trHeight w:val="664"/>
        </w:trPr>
        <w:tc>
          <w:tcPr>
            <w:tcW w:w="1802" w:type="dxa"/>
            <w:vMerge w:val="restart"/>
            <w:shd w:val="clear" w:color="auto" w:fill="D9D9D9" w:themeFill="background1" w:themeFillShade="D9"/>
            <w:vAlign w:val="center"/>
          </w:tcPr>
          <w:p w14:paraId="3EB6C553" w14:textId="77777777" w:rsidR="00361AC9" w:rsidRPr="001C0433" w:rsidRDefault="00361AC9"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4861" w:type="dxa"/>
            <w:gridSpan w:val="3"/>
            <w:shd w:val="clear" w:color="auto" w:fill="DBE5F1" w:themeFill="accent1" w:themeFillTint="33"/>
            <w:vAlign w:val="center"/>
          </w:tcPr>
          <w:p w14:paraId="04BCC4F7" w14:textId="04EA7848" w:rsidR="00361AC9" w:rsidRPr="001C0433" w:rsidRDefault="00361AC9" w:rsidP="00211AF7">
            <w:pPr>
              <w:spacing w:before="225" w:after="225"/>
              <w:jc w:val="center"/>
              <w:rPr>
                <w:rFonts w:ascii="Arial" w:hAnsi="Arial" w:cs="Arial"/>
                <w:b/>
                <w:bCs/>
                <w:sz w:val="18"/>
                <w:szCs w:val="18"/>
              </w:rPr>
            </w:pPr>
            <w:r>
              <w:rPr>
                <w:rFonts w:ascii="Arial" w:hAnsi="Arial" w:cs="Arial"/>
                <w:b/>
                <w:bCs/>
                <w:sz w:val="18"/>
                <w:szCs w:val="18"/>
              </w:rPr>
              <w:t xml:space="preserve">Cena za opravljene storitve za eno vozilo </w:t>
            </w:r>
          </w:p>
        </w:tc>
        <w:tc>
          <w:tcPr>
            <w:tcW w:w="6217" w:type="dxa"/>
            <w:gridSpan w:val="4"/>
            <w:shd w:val="clear" w:color="auto" w:fill="DBE5F1" w:themeFill="accent1" w:themeFillTint="33"/>
          </w:tcPr>
          <w:p w14:paraId="0F00E8BC" w14:textId="68DD4E7F" w:rsidR="00361AC9" w:rsidRPr="0068578C" w:rsidRDefault="00361AC9" w:rsidP="00211AF7">
            <w:pPr>
              <w:spacing w:before="225" w:after="225"/>
              <w:jc w:val="center"/>
              <w:rPr>
                <w:rFonts w:ascii="Arial" w:hAnsi="Arial" w:cs="Arial"/>
                <w:b/>
                <w:bCs/>
                <w:sz w:val="18"/>
                <w:szCs w:val="18"/>
                <w:highlight w:val="yellow"/>
              </w:rPr>
            </w:pPr>
            <w:r w:rsidRPr="00361AC9">
              <w:rPr>
                <w:rFonts w:ascii="Arial" w:hAnsi="Arial" w:cs="Arial"/>
                <w:b/>
                <w:bCs/>
                <w:sz w:val="18"/>
                <w:szCs w:val="18"/>
              </w:rPr>
              <w:t>SKUPAJ cene za storitve za vsa vozila naročnika za obdobje</w:t>
            </w:r>
            <w:r w:rsidRPr="00361AC9">
              <w:rPr>
                <w:rFonts w:ascii="Arial" w:hAnsi="Arial" w:cs="Arial"/>
                <w:b/>
                <w:bCs/>
                <w:sz w:val="18"/>
                <w:szCs w:val="18"/>
                <w:u w:val="single"/>
              </w:rPr>
              <w:t xml:space="preserve"> 4 let</w:t>
            </w:r>
          </w:p>
        </w:tc>
      </w:tr>
      <w:tr w:rsidR="00361AC9" w14:paraId="68541DA3" w14:textId="30ED3449" w:rsidTr="001510F9">
        <w:tc>
          <w:tcPr>
            <w:tcW w:w="1802" w:type="dxa"/>
            <w:vMerge/>
            <w:shd w:val="clear" w:color="auto" w:fill="D9D9D9" w:themeFill="background1" w:themeFillShade="D9"/>
            <w:vAlign w:val="center"/>
          </w:tcPr>
          <w:p w14:paraId="306E6873" w14:textId="77777777" w:rsidR="00361AC9" w:rsidRPr="001C0433" w:rsidRDefault="00361AC9" w:rsidP="00361AC9">
            <w:pPr>
              <w:spacing w:before="225" w:after="225"/>
              <w:jc w:val="center"/>
              <w:rPr>
                <w:rFonts w:ascii="Arial" w:hAnsi="Arial" w:cs="Arial"/>
                <w:b/>
                <w:bCs/>
                <w:sz w:val="18"/>
                <w:szCs w:val="18"/>
              </w:rPr>
            </w:pPr>
          </w:p>
        </w:tc>
        <w:tc>
          <w:tcPr>
            <w:tcW w:w="1533" w:type="dxa"/>
            <w:shd w:val="clear" w:color="auto" w:fill="DBE5F1" w:themeFill="accent1" w:themeFillTint="33"/>
            <w:vAlign w:val="center"/>
          </w:tcPr>
          <w:p w14:paraId="16A9D6F3" w14:textId="77777777"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brez DDV</w:t>
            </w:r>
          </w:p>
        </w:tc>
        <w:tc>
          <w:tcPr>
            <w:tcW w:w="1627" w:type="dxa"/>
            <w:shd w:val="clear" w:color="auto" w:fill="DBE5F1" w:themeFill="accent1" w:themeFillTint="33"/>
            <w:vAlign w:val="center"/>
          </w:tcPr>
          <w:p w14:paraId="0CA7F395" w14:textId="77777777"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223863A9" w14:textId="77777777"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z DDV</w:t>
            </w:r>
          </w:p>
        </w:tc>
        <w:tc>
          <w:tcPr>
            <w:tcW w:w="1276" w:type="dxa"/>
            <w:shd w:val="clear" w:color="auto" w:fill="DBE5F1" w:themeFill="accent1" w:themeFillTint="33"/>
            <w:vAlign w:val="center"/>
          </w:tcPr>
          <w:p w14:paraId="1A4ED89F" w14:textId="734C99AD" w:rsidR="00361AC9" w:rsidRPr="001C0433" w:rsidRDefault="00361AC9" w:rsidP="00361AC9">
            <w:pPr>
              <w:spacing w:before="225" w:after="225"/>
              <w:jc w:val="center"/>
              <w:rPr>
                <w:rFonts w:ascii="Arial" w:hAnsi="Arial" w:cs="Arial"/>
                <w:sz w:val="18"/>
                <w:szCs w:val="18"/>
              </w:rPr>
            </w:pPr>
            <w:r>
              <w:rPr>
                <w:rFonts w:ascii="Arial" w:hAnsi="Arial" w:cs="Arial"/>
                <w:sz w:val="18"/>
                <w:szCs w:val="18"/>
              </w:rPr>
              <w:t>Število vozil</w:t>
            </w:r>
          </w:p>
        </w:tc>
        <w:tc>
          <w:tcPr>
            <w:tcW w:w="1559" w:type="dxa"/>
            <w:shd w:val="clear" w:color="auto" w:fill="DBE5F1" w:themeFill="accent1" w:themeFillTint="33"/>
            <w:vAlign w:val="center"/>
          </w:tcPr>
          <w:p w14:paraId="550379BB" w14:textId="302D56B0"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brez DDV</w:t>
            </w:r>
          </w:p>
        </w:tc>
        <w:tc>
          <w:tcPr>
            <w:tcW w:w="1559" w:type="dxa"/>
            <w:shd w:val="clear" w:color="auto" w:fill="DBE5F1" w:themeFill="accent1" w:themeFillTint="33"/>
            <w:vAlign w:val="center"/>
          </w:tcPr>
          <w:p w14:paraId="633E7FE0" w14:textId="3F0B5514"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DDV</w:t>
            </w:r>
          </w:p>
        </w:tc>
        <w:tc>
          <w:tcPr>
            <w:tcW w:w="1823" w:type="dxa"/>
            <w:shd w:val="clear" w:color="auto" w:fill="DBE5F1" w:themeFill="accent1" w:themeFillTint="33"/>
            <w:vAlign w:val="center"/>
          </w:tcPr>
          <w:p w14:paraId="16FBB302" w14:textId="30CBC7D1" w:rsidR="00361AC9" w:rsidRPr="001C0433" w:rsidRDefault="00361AC9" w:rsidP="00361AC9">
            <w:pPr>
              <w:spacing w:before="225" w:after="225"/>
              <w:jc w:val="center"/>
              <w:rPr>
                <w:rFonts w:ascii="Arial" w:hAnsi="Arial" w:cs="Arial"/>
                <w:sz w:val="18"/>
                <w:szCs w:val="18"/>
              </w:rPr>
            </w:pPr>
            <w:r w:rsidRPr="001C0433">
              <w:rPr>
                <w:rFonts w:ascii="Arial" w:hAnsi="Arial" w:cs="Arial"/>
                <w:sz w:val="18"/>
                <w:szCs w:val="18"/>
              </w:rPr>
              <w:t>v EUR z DDV</w:t>
            </w:r>
          </w:p>
        </w:tc>
      </w:tr>
      <w:tr w:rsidR="00361AC9" w14:paraId="25C4FAAD" w14:textId="510F0913" w:rsidTr="001510F9">
        <w:tc>
          <w:tcPr>
            <w:tcW w:w="1802" w:type="dxa"/>
            <w:shd w:val="clear" w:color="auto" w:fill="D9D9D9" w:themeFill="background1" w:themeFillShade="D9"/>
            <w:vAlign w:val="center"/>
          </w:tcPr>
          <w:p w14:paraId="7E01EED9" w14:textId="1FC83743" w:rsidR="00361AC9" w:rsidRPr="001C0433" w:rsidRDefault="00361AC9" w:rsidP="00211AF7">
            <w:pPr>
              <w:spacing w:before="225" w:after="225"/>
              <w:jc w:val="center"/>
              <w:rPr>
                <w:rFonts w:ascii="Arial" w:hAnsi="Arial" w:cs="Arial"/>
                <w:b/>
                <w:bCs/>
                <w:sz w:val="18"/>
                <w:szCs w:val="18"/>
              </w:rPr>
            </w:pPr>
            <w:r>
              <w:rPr>
                <w:rFonts w:ascii="Arial" w:hAnsi="Arial" w:cs="Arial"/>
                <w:b/>
                <w:bCs/>
                <w:sz w:val="18"/>
                <w:szCs w:val="18"/>
              </w:rPr>
              <w:t>SKLOP 1a</w:t>
            </w:r>
          </w:p>
        </w:tc>
        <w:tc>
          <w:tcPr>
            <w:tcW w:w="1533" w:type="dxa"/>
            <w:vAlign w:val="center"/>
          </w:tcPr>
          <w:p w14:paraId="2B34E59B"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27593F01"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25D2DF15" w14:textId="77777777" w:rsidR="00361AC9" w:rsidRPr="001C0433" w:rsidRDefault="00361AC9" w:rsidP="00211AF7">
            <w:pPr>
              <w:spacing w:before="225" w:after="225"/>
              <w:jc w:val="center"/>
              <w:rPr>
                <w:rFonts w:ascii="Arial" w:hAnsi="Arial" w:cs="Arial"/>
                <w:sz w:val="18"/>
                <w:szCs w:val="18"/>
              </w:rPr>
            </w:pPr>
          </w:p>
        </w:tc>
        <w:tc>
          <w:tcPr>
            <w:tcW w:w="1276" w:type="dxa"/>
          </w:tcPr>
          <w:p w14:paraId="6945F303" w14:textId="165F1448" w:rsidR="00361AC9" w:rsidRPr="00233CF8" w:rsidRDefault="004F3242" w:rsidP="00233CF8">
            <w:pPr>
              <w:spacing w:before="225" w:after="225"/>
              <w:rPr>
                <w:rFonts w:ascii="Arial" w:hAnsi="Arial" w:cs="Arial"/>
                <w:color w:val="FF0000"/>
                <w:sz w:val="18"/>
                <w:szCs w:val="18"/>
              </w:rPr>
            </w:pPr>
            <w:r w:rsidRPr="00233CF8">
              <w:rPr>
                <w:rFonts w:ascii="Arial" w:hAnsi="Arial" w:cs="Arial"/>
                <w:color w:val="FF0000"/>
                <w:sz w:val="18"/>
                <w:szCs w:val="18"/>
              </w:rPr>
              <w:t xml:space="preserve">        21</w:t>
            </w:r>
          </w:p>
        </w:tc>
        <w:tc>
          <w:tcPr>
            <w:tcW w:w="1559" w:type="dxa"/>
          </w:tcPr>
          <w:p w14:paraId="220CB784" w14:textId="77777777" w:rsidR="00361AC9" w:rsidRPr="001C0433" w:rsidRDefault="00361AC9" w:rsidP="00211AF7">
            <w:pPr>
              <w:spacing w:before="225" w:after="225"/>
              <w:jc w:val="center"/>
              <w:rPr>
                <w:rFonts w:ascii="Arial" w:hAnsi="Arial" w:cs="Arial"/>
                <w:sz w:val="18"/>
                <w:szCs w:val="18"/>
              </w:rPr>
            </w:pPr>
          </w:p>
        </w:tc>
        <w:tc>
          <w:tcPr>
            <w:tcW w:w="1559" w:type="dxa"/>
          </w:tcPr>
          <w:p w14:paraId="31B6ADFD" w14:textId="77777777" w:rsidR="00361AC9" w:rsidRPr="001C0433" w:rsidRDefault="00361AC9" w:rsidP="00211AF7">
            <w:pPr>
              <w:spacing w:before="225" w:after="225"/>
              <w:jc w:val="center"/>
              <w:rPr>
                <w:rFonts w:ascii="Arial" w:hAnsi="Arial" w:cs="Arial"/>
                <w:sz w:val="18"/>
                <w:szCs w:val="18"/>
              </w:rPr>
            </w:pPr>
          </w:p>
        </w:tc>
        <w:tc>
          <w:tcPr>
            <w:tcW w:w="1823" w:type="dxa"/>
          </w:tcPr>
          <w:p w14:paraId="48DC0454" w14:textId="77777777" w:rsidR="00361AC9" w:rsidRPr="001C0433" w:rsidRDefault="00361AC9" w:rsidP="00211AF7">
            <w:pPr>
              <w:spacing w:before="225" w:after="225"/>
              <w:jc w:val="center"/>
              <w:rPr>
                <w:rFonts w:ascii="Arial" w:hAnsi="Arial" w:cs="Arial"/>
                <w:sz w:val="18"/>
                <w:szCs w:val="18"/>
              </w:rPr>
            </w:pPr>
          </w:p>
        </w:tc>
      </w:tr>
      <w:tr w:rsidR="00361AC9" w14:paraId="77A45647" w14:textId="3B9EEFF8" w:rsidTr="001510F9">
        <w:tc>
          <w:tcPr>
            <w:tcW w:w="1802" w:type="dxa"/>
            <w:shd w:val="clear" w:color="auto" w:fill="D9D9D9" w:themeFill="background1" w:themeFillShade="D9"/>
            <w:vAlign w:val="center"/>
          </w:tcPr>
          <w:p w14:paraId="11688DB4" w14:textId="6179C0FE" w:rsidR="00361AC9" w:rsidRPr="001C0433" w:rsidRDefault="00361AC9" w:rsidP="00211AF7">
            <w:pPr>
              <w:spacing w:before="225" w:after="225"/>
              <w:jc w:val="center"/>
              <w:rPr>
                <w:rFonts w:ascii="Arial" w:hAnsi="Arial" w:cs="Arial"/>
                <w:b/>
                <w:bCs/>
                <w:sz w:val="18"/>
                <w:szCs w:val="18"/>
              </w:rPr>
            </w:pPr>
            <w:r>
              <w:rPr>
                <w:rFonts w:ascii="Arial" w:hAnsi="Arial" w:cs="Arial"/>
                <w:b/>
                <w:bCs/>
                <w:sz w:val="18"/>
                <w:szCs w:val="18"/>
              </w:rPr>
              <w:t>SKLOP 1b</w:t>
            </w:r>
          </w:p>
        </w:tc>
        <w:tc>
          <w:tcPr>
            <w:tcW w:w="1533" w:type="dxa"/>
            <w:vAlign w:val="center"/>
          </w:tcPr>
          <w:p w14:paraId="7310DEF8"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6946D337"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5D21E03C" w14:textId="77777777" w:rsidR="00361AC9" w:rsidRPr="001C0433" w:rsidRDefault="00361AC9" w:rsidP="00211AF7">
            <w:pPr>
              <w:spacing w:before="225" w:after="225"/>
              <w:jc w:val="center"/>
              <w:rPr>
                <w:rFonts w:ascii="Arial" w:hAnsi="Arial" w:cs="Arial"/>
                <w:sz w:val="18"/>
                <w:szCs w:val="18"/>
              </w:rPr>
            </w:pPr>
          </w:p>
        </w:tc>
        <w:tc>
          <w:tcPr>
            <w:tcW w:w="1276" w:type="dxa"/>
          </w:tcPr>
          <w:p w14:paraId="0282F8EC" w14:textId="5899D4F6"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2</w:t>
            </w:r>
          </w:p>
        </w:tc>
        <w:tc>
          <w:tcPr>
            <w:tcW w:w="1559" w:type="dxa"/>
          </w:tcPr>
          <w:p w14:paraId="73C38EC8" w14:textId="77777777" w:rsidR="00361AC9" w:rsidRPr="001C0433" w:rsidRDefault="00361AC9" w:rsidP="00211AF7">
            <w:pPr>
              <w:spacing w:before="225" w:after="225"/>
              <w:jc w:val="center"/>
              <w:rPr>
                <w:rFonts w:ascii="Arial" w:hAnsi="Arial" w:cs="Arial"/>
                <w:sz w:val="18"/>
                <w:szCs w:val="18"/>
              </w:rPr>
            </w:pPr>
          </w:p>
        </w:tc>
        <w:tc>
          <w:tcPr>
            <w:tcW w:w="1559" w:type="dxa"/>
          </w:tcPr>
          <w:p w14:paraId="7ADC2FA6" w14:textId="77777777" w:rsidR="00361AC9" w:rsidRPr="001C0433" w:rsidRDefault="00361AC9" w:rsidP="00211AF7">
            <w:pPr>
              <w:spacing w:before="225" w:after="225"/>
              <w:jc w:val="center"/>
              <w:rPr>
                <w:rFonts w:ascii="Arial" w:hAnsi="Arial" w:cs="Arial"/>
                <w:sz w:val="18"/>
                <w:szCs w:val="18"/>
              </w:rPr>
            </w:pPr>
          </w:p>
        </w:tc>
        <w:tc>
          <w:tcPr>
            <w:tcW w:w="1823" w:type="dxa"/>
          </w:tcPr>
          <w:p w14:paraId="5B68D4AF" w14:textId="77777777" w:rsidR="00361AC9" w:rsidRPr="001C0433" w:rsidRDefault="00361AC9" w:rsidP="00211AF7">
            <w:pPr>
              <w:spacing w:before="225" w:after="225"/>
              <w:jc w:val="center"/>
              <w:rPr>
                <w:rFonts w:ascii="Arial" w:hAnsi="Arial" w:cs="Arial"/>
                <w:sz w:val="18"/>
                <w:szCs w:val="18"/>
              </w:rPr>
            </w:pPr>
          </w:p>
        </w:tc>
      </w:tr>
      <w:tr w:rsidR="00361AC9" w14:paraId="09FCC9BD" w14:textId="5FB42460" w:rsidTr="001510F9">
        <w:tc>
          <w:tcPr>
            <w:tcW w:w="1802" w:type="dxa"/>
            <w:shd w:val="clear" w:color="auto" w:fill="D9D9D9" w:themeFill="background1" w:themeFillShade="D9"/>
            <w:vAlign w:val="center"/>
          </w:tcPr>
          <w:p w14:paraId="768EE4FD" w14:textId="37E5DDB9"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1c</w:t>
            </w:r>
          </w:p>
        </w:tc>
        <w:tc>
          <w:tcPr>
            <w:tcW w:w="1533" w:type="dxa"/>
            <w:vAlign w:val="center"/>
          </w:tcPr>
          <w:p w14:paraId="62F3C035"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3C21ACA9"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72E9AF73" w14:textId="77777777" w:rsidR="00361AC9" w:rsidRPr="001C0433" w:rsidRDefault="00361AC9" w:rsidP="00211AF7">
            <w:pPr>
              <w:spacing w:before="225" w:after="225"/>
              <w:jc w:val="center"/>
              <w:rPr>
                <w:rFonts w:ascii="Arial" w:hAnsi="Arial" w:cs="Arial"/>
                <w:sz w:val="18"/>
                <w:szCs w:val="18"/>
              </w:rPr>
            </w:pPr>
          </w:p>
        </w:tc>
        <w:tc>
          <w:tcPr>
            <w:tcW w:w="1276" w:type="dxa"/>
          </w:tcPr>
          <w:p w14:paraId="4D20CF45" w14:textId="208BD429"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2</w:t>
            </w:r>
          </w:p>
        </w:tc>
        <w:tc>
          <w:tcPr>
            <w:tcW w:w="1559" w:type="dxa"/>
          </w:tcPr>
          <w:p w14:paraId="1022C94C" w14:textId="77777777" w:rsidR="00361AC9" w:rsidRPr="001C0433" w:rsidRDefault="00361AC9" w:rsidP="00211AF7">
            <w:pPr>
              <w:spacing w:before="225" w:after="225"/>
              <w:jc w:val="center"/>
              <w:rPr>
                <w:rFonts w:ascii="Arial" w:hAnsi="Arial" w:cs="Arial"/>
                <w:sz w:val="18"/>
                <w:szCs w:val="18"/>
              </w:rPr>
            </w:pPr>
          </w:p>
        </w:tc>
        <w:tc>
          <w:tcPr>
            <w:tcW w:w="1559" w:type="dxa"/>
          </w:tcPr>
          <w:p w14:paraId="2C242615" w14:textId="77777777" w:rsidR="00361AC9" w:rsidRPr="001C0433" w:rsidRDefault="00361AC9" w:rsidP="00211AF7">
            <w:pPr>
              <w:spacing w:before="225" w:after="225"/>
              <w:jc w:val="center"/>
              <w:rPr>
                <w:rFonts w:ascii="Arial" w:hAnsi="Arial" w:cs="Arial"/>
                <w:sz w:val="18"/>
                <w:szCs w:val="18"/>
              </w:rPr>
            </w:pPr>
          </w:p>
        </w:tc>
        <w:tc>
          <w:tcPr>
            <w:tcW w:w="1823" w:type="dxa"/>
          </w:tcPr>
          <w:p w14:paraId="1CE458CF" w14:textId="77777777" w:rsidR="00361AC9" w:rsidRPr="001C0433" w:rsidRDefault="00361AC9" w:rsidP="00211AF7">
            <w:pPr>
              <w:spacing w:before="225" w:after="225"/>
              <w:jc w:val="center"/>
              <w:rPr>
                <w:rFonts w:ascii="Arial" w:hAnsi="Arial" w:cs="Arial"/>
                <w:sz w:val="18"/>
                <w:szCs w:val="18"/>
              </w:rPr>
            </w:pPr>
          </w:p>
        </w:tc>
      </w:tr>
      <w:tr w:rsidR="00361AC9" w14:paraId="68AF533D" w14:textId="7F2FC02E" w:rsidTr="001510F9">
        <w:tc>
          <w:tcPr>
            <w:tcW w:w="1802" w:type="dxa"/>
            <w:shd w:val="clear" w:color="auto" w:fill="D9D9D9" w:themeFill="background1" w:themeFillShade="D9"/>
            <w:vAlign w:val="center"/>
          </w:tcPr>
          <w:p w14:paraId="41D40DFC" w14:textId="79024CE0"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1d</w:t>
            </w:r>
          </w:p>
        </w:tc>
        <w:tc>
          <w:tcPr>
            <w:tcW w:w="1533" w:type="dxa"/>
            <w:vAlign w:val="center"/>
          </w:tcPr>
          <w:p w14:paraId="7F294A78"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6E1ADA32"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1731B311" w14:textId="77777777" w:rsidR="00361AC9" w:rsidRPr="001C0433" w:rsidRDefault="00361AC9" w:rsidP="00211AF7">
            <w:pPr>
              <w:spacing w:before="225" w:after="225"/>
              <w:jc w:val="center"/>
              <w:rPr>
                <w:rFonts w:ascii="Arial" w:hAnsi="Arial" w:cs="Arial"/>
                <w:sz w:val="18"/>
                <w:szCs w:val="18"/>
              </w:rPr>
            </w:pPr>
          </w:p>
        </w:tc>
        <w:tc>
          <w:tcPr>
            <w:tcW w:w="1276" w:type="dxa"/>
          </w:tcPr>
          <w:p w14:paraId="1C34CE40" w14:textId="2F56E6DD"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3</w:t>
            </w:r>
          </w:p>
        </w:tc>
        <w:tc>
          <w:tcPr>
            <w:tcW w:w="1559" w:type="dxa"/>
          </w:tcPr>
          <w:p w14:paraId="573166B0" w14:textId="77777777" w:rsidR="00361AC9" w:rsidRPr="001C0433" w:rsidRDefault="00361AC9" w:rsidP="00211AF7">
            <w:pPr>
              <w:spacing w:before="225" w:after="225"/>
              <w:jc w:val="center"/>
              <w:rPr>
                <w:rFonts w:ascii="Arial" w:hAnsi="Arial" w:cs="Arial"/>
                <w:sz w:val="18"/>
                <w:szCs w:val="18"/>
              </w:rPr>
            </w:pPr>
          </w:p>
        </w:tc>
        <w:tc>
          <w:tcPr>
            <w:tcW w:w="1559" w:type="dxa"/>
          </w:tcPr>
          <w:p w14:paraId="7DAEFA83" w14:textId="77777777" w:rsidR="00361AC9" w:rsidRPr="001C0433" w:rsidRDefault="00361AC9" w:rsidP="00211AF7">
            <w:pPr>
              <w:spacing w:before="225" w:after="225"/>
              <w:jc w:val="center"/>
              <w:rPr>
                <w:rFonts w:ascii="Arial" w:hAnsi="Arial" w:cs="Arial"/>
                <w:sz w:val="18"/>
                <w:szCs w:val="18"/>
              </w:rPr>
            </w:pPr>
          </w:p>
        </w:tc>
        <w:tc>
          <w:tcPr>
            <w:tcW w:w="1823" w:type="dxa"/>
          </w:tcPr>
          <w:p w14:paraId="65ECB3BF" w14:textId="77777777" w:rsidR="00361AC9" w:rsidRPr="001C0433" w:rsidRDefault="00361AC9" w:rsidP="00211AF7">
            <w:pPr>
              <w:spacing w:before="225" w:after="225"/>
              <w:jc w:val="center"/>
              <w:rPr>
                <w:rFonts w:ascii="Arial" w:hAnsi="Arial" w:cs="Arial"/>
                <w:sz w:val="18"/>
                <w:szCs w:val="18"/>
              </w:rPr>
            </w:pPr>
          </w:p>
        </w:tc>
      </w:tr>
      <w:tr w:rsidR="00361AC9" w14:paraId="2519E46C" w14:textId="44B89D26" w:rsidTr="001510F9">
        <w:tc>
          <w:tcPr>
            <w:tcW w:w="1802" w:type="dxa"/>
            <w:shd w:val="clear" w:color="auto" w:fill="D9D9D9" w:themeFill="background1" w:themeFillShade="D9"/>
            <w:vAlign w:val="center"/>
          </w:tcPr>
          <w:p w14:paraId="7905AE85" w14:textId="214671E1"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1e</w:t>
            </w:r>
          </w:p>
        </w:tc>
        <w:tc>
          <w:tcPr>
            <w:tcW w:w="1533" w:type="dxa"/>
            <w:vAlign w:val="center"/>
          </w:tcPr>
          <w:p w14:paraId="6A050CFD"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5ED03CAC"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75B46880" w14:textId="77777777" w:rsidR="00361AC9" w:rsidRPr="001C0433" w:rsidRDefault="00361AC9" w:rsidP="00211AF7">
            <w:pPr>
              <w:spacing w:before="225" w:after="225"/>
              <w:jc w:val="center"/>
              <w:rPr>
                <w:rFonts w:ascii="Arial" w:hAnsi="Arial" w:cs="Arial"/>
                <w:sz w:val="18"/>
                <w:szCs w:val="18"/>
              </w:rPr>
            </w:pPr>
          </w:p>
        </w:tc>
        <w:tc>
          <w:tcPr>
            <w:tcW w:w="1276" w:type="dxa"/>
          </w:tcPr>
          <w:p w14:paraId="15254D1B" w14:textId="33E36814"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1</w:t>
            </w:r>
          </w:p>
        </w:tc>
        <w:tc>
          <w:tcPr>
            <w:tcW w:w="1559" w:type="dxa"/>
          </w:tcPr>
          <w:p w14:paraId="55F12CB1" w14:textId="77777777" w:rsidR="00361AC9" w:rsidRPr="001C0433" w:rsidRDefault="00361AC9" w:rsidP="00211AF7">
            <w:pPr>
              <w:spacing w:before="225" w:after="225"/>
              <w:jc w:val="center"/>
              <w:rPr>
                <w:rFonts w:ascii="Arial" w:hAnsi="Arial" w:cs="Arial"/>
                <w:sz w:val="18"/>
                <w:szCs w:val="18"/>
              </w:rPr>
            </w:pPr>
          </w:p>
        </w:tc>
        <w:tc>
          <w:tcPr>
            <w:tcW w:w="1559" w:type="dxa"/>
          </w:tcPr>
          <w:p w14:paraId="2D598408" w14:textId="77777777" w:rsidR="00361AC9" w:rsidRPr="001C0433" w:rsidRDefault="00361AC9" w:rsidP="00211AF7">
            <w:pPr>
              <w:spacing w:before="225" w:after="225"/>
              <w:jc w:val="center"/>
              <w:rPr>
                <w:rFonts w:ascii="Arial" w:hAnsi="Arial" w:cs="Arial"/>
                <w:sz w:val="18"/>
                <w:szCs w:val="18"/>
              </w:rPr>
            </w:pPr>
          </w:p>
        </w:tc>
        <w:tc>
          <w:tcPr>
            <w:tcW w:w="1823" w:type="dxa"/>
          </w:tcPr>
          <w:p w14:paraId="797190D2" w14:textId="77777777" w:rsidR="00361AC9" w:rsidRPr="001C0433" w:rsidRDefault="00361AC9" w:rsidP="00211AF7">
            <w:pPr>
              <w:spacing w:before="225" w:after="225"/>
              <w:jc w:val="center"/>
              <w:rPr>
                <w:rFonts w:ascii="Arial" w:hAnsi="Arial" w:cs="Arial"/>
                <w:sz w:val="18"/>
                <w:szCs w:val="18"/>
              </w:rPr>
            </w:pPr>
          </w:p>
        </w:tc>
      </w:tr>
      <w:tr w:rsidR="00361AC9" w14:paraId="26839CDB" w14:textId="14CDB636" w:rsidTr="001510F9">
        <w:tc>
          <w:tcPr>
            <w:tcW w:w="1802" w:type="dxa"/>
            <w:shd w:val="clear" w:color="auto" w:fill="D9D9D9" w:themeFill="background1" w:themeFillShade="D9"/>
            <w:vAlign w:val="center"/>
          </w:tcPr>
          <w:p w14:paraId="0390F598" w14:textId="60435250" w:rsidR="00361AC9" w:rsidRDefault="00361AC9" w:rsidP="00211AF7">
            <w:pPr>
              <w:spacing w:before="225" w:after="225"/>
              <w:jc w:val="center"/>
              <w:rPr>
                <w:rFonts w:ascii="Arial" w:hAnsi="Arial" w:cs="Arial"/>
                <w:b/>
                <w:bCs/>
                <w:sz w:val="18"/>
                <w:szCs w:val="18"/>
              </w:rPr>
            </w:pPr>
            <w:r>
              <w:rPr>
                <w:rFonts w:ascii="Arial" w:hAnsi="Arial" w:cs="Arial"/>
                <w:b/>
                <w:bCs/>
                <w:sz w:val="18"/>
                <w:szCs w:val="18"/>
              </w:rPr>
              <w:t>SKLOP f</w:t>
            </w:r>
          </w:p>
        </w:tc>
        <w:tc>
          <w:tcPr>
            <w:tcW w:w="1533" w:type="dxa"/>
            <w:vAlign w:val="center"/>
          </w:tcPr>
          <w:p w14:paraId="6B2A7087"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562BE09B"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6C5473FF" w14:textId="77777777" w:rsidR="00361AC9" w:rsidRPr="001C0433" w:rsidRDefault="00361AC9" w:rsidP="00211AF7">
            <w:pPr>
              <w:spacing w:before="225" w:after="225"/>
              <w:jc w:val="center"/>
              <w:rPr>
                <w:rFonts w:ascii="Arial" w:hAnsi="Arial" w:cs="Arial"/>
                <w:sz w:val="18"/>
                <w:szCs w:val="18"/>
              </w:rPr>
            </w:pPr>
          </w:p>
        </w:tc>
        <w:tc>
          <w:tcPr>
            <w:tcW w:w="1276" w:type="dxa"/>
          </w:tcPr>
          <w:p w14:paraId="7EF2E7BB" w14:textId="361C9F28" w:rsidR="00361AC9" w:rsidRPr="00233CF8" w:rsidRDefault="004F3242" w:rsidP="00211AF7">
            <w:pPr>
              <w:spacing w:before="225" w:after="225"/>
              <w:jc w:val="center"/>
              <w:rPr>
                <w:rFonts w:ascii="Arial" w:hAnsi="Arial" w:cs="Arial"/>
                <w:color w:val="FF0000"/>
                <w:sz w:val="18"/>
                <w:szCs w:val="18"/>
              </w:rPr>
            </w:pPr>
            <w:r w:rsidRPr="00233CF8">
              <w:rPr>
                <w:rFonts w:ascii="Arial" w:hAnsi="Arial" w:cs="Arial"/>
                <w:color w:val="FF0000"/>
                <w:sz w:val="18"/>
                <w:szCs w:val="18"/>
              </w:rPr>
              <w:t>1</w:t>
            </w:r>
          </w:p>
        </w:tc>
        <w:tc>
          <w:tcPr>
            <w:tcW w:w="1559" w:type="dxa"/>
          </w:tcPr>
          <w:p w14:paraId="47B0F8EE" w14:textId="77777777" w:rsidR="00361AC9" w:rsidRPr="001C0433" w:rsidRDefault="00361AC9" w:rsidP="00211AF7">
            <w:pPr>
              <w:spacing w:before="225" w:after="225"/>
              <w:jc w:val="center"/>
              <w:rPr>
                <w:rFonts w:ascii="Arial" w:hAnsi="Arial" w:cs="Arial"/>
                <w:sz w:val="18"/>
                <w:szCs w:val="18"/>
              </w:rPr>
            </w:pPr>
          </w:p>
        </w:tc>
        <w:tc>
          <w:tcPr>
            <w:tcW w:w="1559" w:type="dxa"/>
          </w:tcPr>
          <w:p w14:paraId="6B4A9002" w14:textId="77777777" w:rsidR="00361AC9" w:rsidRPr="001C0433" w:rsidRDefault="00361AC9" w:rsidP="00211AF7">
            <w:pPr>
              <w:spacing w:before="225" w:after="225"/>
              <w:jc w:val="center"/>
              <w:rPr>
                <w:rFonts w:ascii="Arial" w:hAnsi="Arial" w:cs="Arial"/>
                <w:sz w:val="18"/>
                <w:szCs w:val="18"/>
              </w:rPr>
            </w:pPr>
          </w:p>
        </w:tc>
        <w:tc>
          <w:tcPr>
            <w:tcW w:w="1823" w:type="dxa"/>
          </w:tcPr>
          <w:p w14:paraId="32D3FB14" w14:textId="77777777" w:rsidR="00361AC9" w:rsidRPr="001C0433" w:rsidRDefault="00361AC9" w:rsidP="00211AF7">
            <w:pPr>
              <w:spacing w:before="225" w:after="225"/>
              <w:jc w:val="center"/>
              <w:rPr>
                <w:rFonts w:ascii="Arial" w:hAnsi="Arial" w:cs="Arial"/>
                <w:sz w:val="18"/>
                <w:szCs w:val="18"/>
              </w:rPr>
            </w:pPr>
          </w:p>
        </w:tc>
      </w:tr>
      <w:tr w:rsidR="00D50810" w14:paraId="189B14A3" w14:textId="77777777" w:rsidTr="001510F9">
        <w:tc>
          <w:tcPr>
            <w:tcW w:w="1802" w:type="dxa"/>
            <w:shd w:val="clear" w:color="auto" w:fill="D9D9D9" w:themeFill="background1" w:themeFillShade="D9"/>
            <w:vAlign w:val="center"/>
          </w:tcPr>
          <w:p w14:paraId="65DA020D" w14:textId="3BBBB178" w:rsidR="00D50810" w:rsidRDefault="00D50810" w:rsidP="00211AF7">
            <w:pPr>
              <w:spacing w:before="225" w:after="225"/>
              <w:jc w:val="center"/>
              <w:rPr>
                <w:rFonts w:ascii="Arial" w:hAnsi="Arial" w:cs="Arial"/>
                <w:b/>
                <w:bCs/>
                <w:sz w:val="18"/>
                <w:szCs w:val="18"/>
              </w:rPr>
            </w:pPr>
            <w:r w:rsidRPr="00233CF8">
              <w:rPr>
                <w:rFonts w:ascii="Arial" w:hAnsi="Arial" w:cs="Arial"/>
                <w:b/>
                <w:bCs/>
                <w:color w:val="FF0000"/>
                <w:sz w:val="18"/>
                <w:szCs w:val="18"/>
              </w:rPr>
              <w:t>SKLOP g</w:t>
            </w:r>
          </w:p>
        </w:tc>
        <w:tc>
          <w:tcPr>
            <w:tcW w:w="1533" w:type="dxa"/>
            <w:vAlign w:val="center"/>
          </w:tcPr>
          <w:p w14:paraId="778D929F" w14:textId="77777777" w:rsidR="00D50810" w:rsidRPr="001C0433" w:rsidRDefault="00D50810" w:rsidP="00211AF7">
            <w:pPr>
              <w:spacing w:before="225" w:after="225"/>
              <w:jc w:val="center"/>
              <w:rPr>
                <w:rFonts w:ascii="Arial" w:hAnsi="Arial" w:cs="Arial"/>
                <w:sz w:val="18"/>
                <w:szCs w:val="18"/>
              </w:rPr>
            </w:pPr>
          </w:p>
        </w:tc>
        <w:tc>
          <w:tcPr>
            <w:tcW w:w="1627" w:type="dxa"/>
            <w:vAlign w:val="center"/>
          </w:tcPr>
          <w:p w14:paraId="0D3EDF2B" w14:textId="77777777" w:rsidR="00D50810" w:rsidRPr="001C0433" w:rsidRDefault="00D50810" w:rsidP="00211AF7">
            <w:pPr>
              <w:spacing w:before="225" w:after="225"/>
              <w:jc w:val="center"/>
              <w:rPr>
                <w:rFonts w:ascii="Arial" w:hAnsi="Arial" w:cs="Arial"/>
                <w:sz w:val="18"/>
                <w:szCs w:val="18"/>
              </w:rPr>
            </w:pPr>
          </w:p>
        </w:tc>
        <w:tc>
          <w:tcPr>
            <w:tcW w:w="1701" w:type="dxa"/>
            <w:vAlign w:val="center"/>
          </w:tcPr>
          <w:p w14:paraId="40041C69" w14:textId="77777777" w:rsidR="00D50810" w:rsidRPr="001C0433" w:rsidRDefault="00D50810" w:rsidP="00211AF7">
            <w:pPr>
              <w:spacing w:before="225" w:after="225"/>
              <w:jc w:val="center"/>
              <w:rPr>
                <w:rFonts w:ascii="Arial" w:hAnsi="Arial" w:cs="Arial"/>
                <w:sz w:val="18"/>
                <w:szCs w:val="18"/>
              </w:rPr>
            </w:pPr>
          </w:p>
        </w:tc>
        <w:tc>
          <w:tcPr>
            <w:tcW w:w="1276" w:type="dxa"/>
          </w:tcPr>
          <w:p w14:paraId="78C2ACED" w14:textId="2290EAD2" w:rsidR="00D50810" w:rsidRDefault="004F3242" w:rsidP="00211AF7">
            <w:pPr>
              <w:spacing w:before="225" w:after="225"/>
              <w:jc w:val="center"/>
              <w:rPr>
                <w:rFonts w:ascii="Arial" w:hAnsi="Arial" w:cs="Arial"/>
                <w:sz w:val="18"/>
                <w:szCs w:val="18"/>
              </w:rPr>
            </w:pPr>
            <w:r w:rsidRPr="00233CF8">
              <w:rPr>
                <w:rFonts w:ascii="Arial" w:hAnsi="Arial" w:cs="Arial"/>
                <w:color w:val="FF0000"/>
                <w:sz w:val="18"/>
                <w:szCs w:val="18"/>
              </w:rPr>
              <w:t>30</w:t>
            </w:r>
          </w:p>
        </w:tc>
        <w:tc>
          <w:tcPr>
            <w:tcW w:w="1559" w:type="dxa"/>
          </w:tcPr>
          <w:p w14:paraId="5F70F68F" w14:textId="77777777" w:rsidR="00D50810" w:rsidRPr="001C0433" w:rsidRDefault="00D50810" w:rsidP="00211AF7">
            <w:pPr>
              <w:spacing w:before="225" w:after="225"/>
              <w:jc w:val="center"/>
              <w:rPr>
                <w:rFonts w:ascii="Arial" w:hAnsi="Arial" w:cs="Arial"/>
                <w:sz w:val="18"/>
                <w:szCs w:val="18"/>
              </w:rPr>
            </w:pPr>
          </w:p>
        </w:tc>
        <w:tc>
          <w:tcPr>
            <w:tcW w:w="1559" w:type="dxa"/>
          </w:tcPr>
          <w:p w14:paraId="0BAFAC89" w14:textId="77777777" w:rsidR="00D50810" w:rsidRPr="001C0433" w:rsidRDefault="00D50810" w:rsidP="00211AF7">
            <w:pPr>
              <w:spacing w:before="225" w:after="225"/>
              <w:jc w:val="center"/>
              <w:rPr>
                <w:rFonts w:ascii="Arial" w:hAnsi="Arial" w:cs="Arial"/>
                <w:sz w:val="18"/>
                <w:szCs w:val="18"/>
              </w:rPr>
            </w:pPr>
          </w:p>
        </w:tc>
        <w:tc>
          <w:tcPr>
            <w:tcW w:w="1823" w:type="dxa"/>
          </w:tcPr>
          <w:p w14:paraId="6D7ABC6A" w14:textId="77777777" w:rsidR="00D50810" w:rsidRPr="001C0433" w:rsidRDefault="00D50810" w:rsidP="00211AF7">
            <w:pPr>
              <w:spacing w:before="225" w:after="225"/>
              <w:jc w:val="center"/>
              <w:rPr>
                <w:rFonts w:ascii="Arial" w:hAnsi="Arial" w:cs="Arial"/>
                <w:sz w:val="18"/>
                <w:szCs w:val="18"/>
              </w:rPr>
            </w:pPr>
          </w:p>
        </w:tc>
      </w:tr>
      <w:tr w:rsidR="00361AC9" w14:paraId="4C0D0C8B" w14:textId="0953F05B" w:rsidTr="001510F9">
        <w:tc>
          <w:tcPr>
            <w:tcW w:w="1802" w:type="dxa"/>
            <w:shd w:val="clear" w:color="auto" w:fill="D9D9D9" w:themeFill="background1" w:themeFillShade="D9"/>
            <w:vAlign w:val="center"/>
          </w:tcPr>
          <w:p w14:paraId="0B9F6FA1" w14:textId="11B9BA28"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t>SKLOP 2a</w:t>
            </w:r>
          </w:p>
        </w:tc>
        <w:tc>
          <w:tcPr>
            <w:tcW w:w="1533" w:type="dxa"/>
            <w:vAlign w:val="center"/>
          </w:tcPr>
          <w:p w14:paraId="7E8A1D72"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139893D4"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5F6BF7C4" w14:textId="77777777" w:rsidR="00361AC9" w:rsidRPr="001C0433" w:rsidRDefault="00361AC9" w:rsidP="00211AF7">
            <w:pPr>
              <w:spacing w:before="225" w:after="225"/>
              <w:jc w:val="center"/>
              <w:rPr>
                <w:rFonts w:ascii="Arial" w:hAnsi="Arial" w:cs="Arial"/>
                <w:sz w:val="18"/>
                <w:szCs w:val="18"/>
              </w:rPr>
            </w:pPr>
          </w:p>
        </w:tc>
        <w:tc>
          <w:tcPr>
            <w:tcW w:w="1276" w:type="dxa"/>
          </w:tcPr>
          <w:p w14:paraId="06D435BA" w14:textId="4441C892" w:rsidR="00361AC9" w:rsidRPr="001C0433" w:rsidRDefault="00935CC5" w:rsidP="00211AF7">
            <w:pPr>
              <w:spacing w:before="225" w:after="225"/>
              <w:jc w:val="center"/>
              <w:rPr>
                <w:rFonts w:ascii="Arial" w:hAnsi="Arial" w:cs="Arial"/>
                <w:sz w:val="18"/>
                <w:szCs w:val="18"/>
              </w:rPr>
            </w:pPr>
            <w:r w:rsidRPr="00935CC5">
              <w:rPr>
                <w:rFonts w:ascii="Arial" w:hAnsi="Arial" w:cs="Arial"/>
                <w:sz w:val="18"/>
                <w:szCs w:val="18"/>
              </w:rPr>
              <w:t>1</w:t>
            </w:r>
            <w:r w:rsidR="002D2782">
              <w:rPr>
                <w:rFonts w:ascii="Arial" w:hAnsi="Arial" w:cs="Arial"/>
                <w:sz w:val="18"/>
                <w:szCs w:val="18"/>
              </w:rPr>
              <w:t>61</w:t>
            </w:r>
          </w:p>
        </w:tc>
        <w:tc>
          <w:tcPr>
            <w:tcW w:w="1559" w:type="dxa"/>
          </w:tcPr>
          <w:p w14:paraId="2F772039" w14:textId="77777777" w:rsidR="00361AC9" w:rsidRPr="001C0433" w:rsidRDefault="00361AC9" w:rsidP="00211AF7">
            <w:pPr>
              <w:spacing w:before="225" w:after="225"/>
              <w:jc w:val="center"/>
              <w:rPr>
                <w:rFonts w:ascii="Arial" w:hAnsi="Arial" w:cs="Arial"/>
                <w:sz w:val="18"/>
                <w:szCs w:val="18"/>
              </w:rPr>
            </w:pPr>
          </w:p>
        </w:tc>
        <w:tc>
          <w:tcPr>
            <w:tcW w:w="1559" w:type="dxa"/>
          </w:tcPr>
          <w:p w14:paraId="2FCEB355" w14:textId="77777777" w:rsidR="00361AC9" w:rsidRPr="001C0433" w:rsidRDefault="00361AC9" w:rsidP="00211AF7">
            <w:pPr>
              <w:spacing w:before="225" w:after="225"/>
              <w:jc w:val="center"/>
              <w:rPr>
                <w:rFonts w:ascii="Arial" w:hAnsi="Arial" w:cs="Arial"/>
                <w:sz w:val="18"/>
                <w:szCs w:val="18"/>
              </w:rPr>
            </w:pPr>
          </w:p>
        </w:tc>
        <w:tc>
          <w:tcPr>
            <w:tcW w:w="1823" w:type="dxa"/>
          </w:tcPr>
          <w:p w14:paraId="74388E79" w14:textId="77777777" w:rsidR="00361AC9" w:rsidRPr="001C0433" w:rsidRDefault="00361AC9" w:rsidP="00211AF7">
            <w:pPr>
              <w:spacing w:before="225" w:after="225"/>
              <w:jc w:val="center"/>
              <w:rPr>
                <w:rFonts w:ascii="Arial" w:hAnsi="Arial" w:cs="Arial"/>
                <w:sz w:val="18"/>
                <w:szCs w:val="18"/>
              </w:rPr>
            </w:pPr>
          </w:p>
        </w:tc>
      </w:tr>
      <w:tr w:rsidR="00361AC9" w14:paraId="50DABCFA" w14:textId="38BEB9BC" w:rsidTr="001510F9">
        <w:tc>
          <w:tcPr>
            <w:tcW w:w="1802" w:type="dxa"/>
            <w:shd w:val="clear" w:color="auto" w:fill="D9D9D9" w:themeFill="background1" w:themeFillShade="D9"/>
            <w:vAlign w:val="center"/>
          </w:tcPr>
          <w:p w14:paraId="2F2B1F63" w14:textId="24DCCF56" w:rsidR="00361AC9" w:rsidRDefault="00361AC9" w:rsidP="00211AF7">
            <w:pPr>
              <w:spacing w:before="225" w:after="225"/>
              <w:jc w:val="center"/>
              <w:rPr>
                <w:rFonts w:ascii="Arial" w:hAnsi="Arial" w:cs="Arial"/>
                <w:b/>
                <w:bCs/>
                <w:sz w:val="18"/>
                <w:szCs w:val="18"/>
              </w:rPr>
            </w:pPr>
            <w:r>
              <w:rPr>
                <w:rFonts w:ascii="Arial" w:hAnsi="Arial" w:cs="Arial"/>
                <w:b/>
                <w:bCs/>
                <w:sz w:val="18"/>
                <w:szCs w:val="18"/>
              </w:rPr>
              <w:t>SKLOP 2b</w:t>
            </w:r>
          </w:p>
        </w:tc>
        <w:tc>
          <w:tcPr>
            <w:tcW w:w="1533" w:type="dxa"/>
            <w:vAlign w:val="center"/>
          </w:tcPr>
          <w:p w14:paraId="245FED56"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0F20C3F4"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770A1498" w14:textId="77777777" w:rsidR="00361AC9" w:rsidRPr="001C0433" w:rsidRDefault="00361AC9" w:rsidP="00211AF7">
            <w:pPr>
              <w:spacing w:before="225" w:after="225"/>
              <w:jc w:val="center"/>
              <w:rPr>
                <w:rFonts w:ascii="Arial" w:hAnsi="Arial" w:cs="Arial"/>
                <w:sz w:val="18"/>
                <w:szCs w:val="18"/>
              </w:rPr>
            </w:pPr>
          </w:p>
        </w:tc>
        <w:tc>
          <w:tcPr>
            <w:tcW w:w="1276" w:type="dxa"/>
          </w:tcPr>
          <w:p w14:paraId="58C50AD2" w14:textId="1837D1F5" w:rsidR="00361AC9" w:rsidRPr="001C0433" w:rsidRDefault="00935CC5" w:rsidP="00211AF7">
            <w:pPr>
              <w:spacing w:before="225" w:after="225"/>
              <w:jc w:val="center"/>
              <w:rPr>
                <w:rFonts w:ascii="Arial" w:hAnsi="Arial" w:cs="Arial"/>
                <w:sz w:val="18"/>
                <w:szCs w:val="18"/>
              </w:rPr>
            </w:pPr>
            <w:r>
              <w:rPr>
                <w:rFonts w:ascii="Arial" w:hAnsi="Arial" w:cs="Arial"/>
                <w:sz w:val="18"/>
                <w:szCs w:val="18"/>
              </w:rPr>
              <w:t>25</w:t>
            </w:r>
          </w:p>
        </w:tc>
        <w:tc>
          <w:tcPr>
            <w:tcW w:w="1559" w:type="dxa"/>
          </w:tcPr>
          <w:p w14:paraId="1A3D0105" w14:textId="77777777" w:rsidR="00361AC9" w:rsidRPr="001C0433" w:rsidRDefault="00361AC9" w:rsidP="00211AF7">
            <w:pPr>
              <w:spacing w:before="225" w:after="225"/>
              <w:jc w:val="center"/>
              <w:rPr>
                <w:rFonts w:ascii="Arial" w:hAnsi="Arial" w:cs="Arial"/>
                <w:sz w:val="18"/>
                <w:szCs w:val="18"/>
              </w:rPr>
            </w:pPr>
          </w:p>
        </w:tc>
        <w:tc>
          <w:tcPr>
            <w:tcW w:w="1559" w:type="dxa"/>
          </w:tcPr>
          <w:p w14:paraId="315CD16B" w14:textId="77777777" w:rsidR="00361AC9" w:rsidRPr="001C0433" w:rsidRDefault="00361AC9" w:rsidP="00211AF7">
            <w:pPr>
              <w:spacing w:before="225" w:after="225"/>
              <w:jc w:val="center"/>
              <w:rPr>
                <w:rFonts w:ascii="Arial" w:hAnsi="Arial" w:cs="Arial"/>
                <w:sz w:val="18"/>
                <w:szCs w:val="18"/>
              </w:rPr>
            </w:pPr>
          </w:p>
        </w:tc>
        <w:tc>
          <w:tcPr>
            <w:tcW w:w="1823" w:type="dxa"/>
          </w:tcPr>
          <w:p w14:paraId="07E82BDB" w14:textId="77777777" w:rsidR="00361AC9" w:rsidRPr="001C0433" w:rsidRDefault="00361AC9" w:rsidP="00211AF7">
            <w:pPr>
              <w:spacing w:before="225" w:after="225"/>
              <w:jc w:val="center"/>
              <w:rPr>
                <w:rFonts w:ascii="Arial" w:hAnsi="Arial" w:cs="Arial"/>
                <w:sz w:val="18"/>
                <w:szCs w:val="18"/>
              </w:rPr>
            </w:pPr>
          </w:p>
        </w:tc>
      </w:tr>
      <w:tr w:rsidR="00361AC9" w14:paraId="3865EF9A" w14:textId="70E719C4" w:rsidTr="001510F9">
        <w:tc>
          <w:tcPr>
            <w:tcW w:w="1802" w:type="dxa"/>
            <w:shd w:val="clear" w:color="auto" w:fill="D9D9D9" w:themeFill="background1" w:themeFillShade="D9"/>
            <w:vAlign w:val="center"/>
          </w:tcPr>
          <w:p w14:paraId="6DAB6D98" w14:textId="0016F424" w:rsidR="00361AC9" w:rsidRPr="00CA26F2" w:rsidRDefault="00361AC9" w:rsidP="00211AF7">
            <w:pPr>
              <w:spacing w:before="225" w:after="225"/>
              <w:jc w:val="center"/>
              <w:rPr>
                <w:rFonts w:ascii="Arial" w:hAnsi="Arial" w:cs="Arial"/>
                <w:b/>
                <w:bCs/>
                <w:sz w:val="18"/>
                <w:szCs w:val="18"/>
              </w:rPr>
            </w:pPr>
            <w:r>
              <w:rPr>
                <w:rFonts w:ascii="Arial" w:hAnsi="Arial" w:cs="Arial"/>
                <w:b/>
                <w:bCs/>
                <w:sz w:val="18"/>
                <w:szCs w:val="18"/>
              </w:rPr>
              <w:lastRenderedPageBreak/>
              <w:t>SKLOP 3</w:t>
            </w:r>
          </w:p>
        </w:tc>
        <w:tc>
          <w:tcPr>
            <w:tcW w:w="1533" w:type="dxa"/>
            <w:vAlign w:val="center"/>
          </w:tcPr>
          <w:p w14:paraId="64983FE6" w14:textId="77777777" w:rsidR="00361AC9" w:rsidRPr="001C0433" w:rsidRDefault="00361AC9" w:rsidP="00211AF7">
            <w:pPr>
              <w:spacing w:before="225" w:after="225"/>
              <w:jc w:val="center"/>
              <w:rPr>
                <w:rFonts w:ascii="Arial" w:hAnsi="Arial" w:cs="Arial"/>
                <w:sz w:val="18"/>
                <w:szCs w:val="18"/>
              </w:rPr>
            </w:pPr>
          </w:p>
        </w:tc>
        <w:tc>
          <w:tcPr>
            <w:tcW w:w="1627" w:type="dxa"/>
            <w:vAlign w:val="center"/>
          </w:tcPr>
          <w:p w14:paraId="3FD8591C" w14:textId="77777777" w:rsidR="00361AC9" w:rsidRPr="001C0433" w:rsidRDefault="00361AC9" w:rsidP="00211AF7">
            <w:pPr>
              <w:spacing w:before="225" w:after="225"/>
              <w:jc w:val="center"/>
              <w:rPr>
                <w:rFonts w:ascii="Arial" w:hAnsi="Arial" w:cs="Arial"/>
                <w:sz w:val="18"/>
                <w:szCs w:val="18"/>
              </w:rPr>
            </w:pPr>
          </w:p>
        </w:tc>
        <w:tc>
          <w:tcPr>
            <w:tcW w:w="1701" w:type="dxa"/>
            <w:vAlign w:val="center"/>
          </w:tcPr>
          <w:p w14:paraId="69DF58FE" w14:textId="77777777" w:rsidR="00361AC9" w:rsidRPr="001C0433" w:rsidRDefault="00361AC9" w:rsidP="00211AF7">
            <w:pPr>
              <w:spacing w:before="225" w:after="225"/>
              <w:jc w:val="center"/>
              <w:rPr>
                <w:rFonts w:ascii="Arial" w:hAnsi="Arial" w:cs="Arial"/>
                <w:sz w:val="18"/>
                <w:szCs w:val="18"/>
              </w:rPr>
            </w:pPr>
          </w:p>
        </w:tc>
        <w:tc>
          <w:tcPr>
            <w:tcW w:w="1276" w:type="dxa"/>
          </w:tcPr>
          <w:p w14:paraId="0F9C3636" w14:textId="0572095A" w:rsidR="00361AC9" w:rsidRPr="001C0433" w:rsidRDefault="00935CC5" w:rsidP="00211AF7">
            <w:pPr>
              <w:spacing w:before="225" w:after="225"/>
              <w:jc w:val="center"/>
              <w:rPr>
                <w:rFonts w:ascii="Arial" w:hAnsi="Arial" w:cs="Arial"/>
                <w:sz w:val="18"/>
                <w:szCs w:val="18"/>
              </w:rPr>
            </w:pPr>
            <w:r>
              <w:rPr>
                <w:rFonts w:ascii="Arial" w:hAnsi="Arial" w:cs="Arial"/>
                <w:sz w:val="18"/>
                <w:szCs w:val="18"/>
              </w:rPr>
              <w:t>5</w:t>
            </w:r>
          </w:p>
        </w:tc>
        <w:tc>
          <w:tcPr>
            <w:tcW w:w="1559" w:type="dxa"/>
          </w:tcPr>
          <w:p w14:paraId="31EACE71" w14:textId="77777777" w:rsidR="00361AC9" w:rsidRPr="001C0433" w:rsidRDefault="00361AC9" w:rsidP="00211AF7">
            <w:pPr>
              <w:spacing w:before="225" w:after="225"/>
              <w:jc w:val="center"/>
              <w:rPr>
                <w:rFonts w:ascii="Arial" w:hAnsi="Arial" w:cs="Arial"/>
                <w:sz w:val="18"/>
                <w:szCs w:val="18"/>
              </w:rPr>
            </w:pPr>
          </w:p>
        </w:tc>
        <w:tc>
          <w:tcPr>
            <w:tcW w:w="1559" w:type="dxa"/>
          </w:tcPr>
          <w:p w14:paraId="6D077198" w14:textId="77777777" w:rsidR="00361AC9" w:rsidRPr="001C0433" w:rsidRDefault="00361AC9" w:rsidP="00211AF7">
            <w:pPr>
              <w:spacing w:before="225" w:after="225"/>
              <w:jc w:val="center"/>
              <w:rPr>
                <w:rFonts w:ascii="Arial" w:hAnsi="Arial" w:cs="Arial"/>
                <w:sz w:val="18"/>
                <w:szCs w:val="18"/>
              </w:rPr>
            </w:pPr>
          </w:p>
        </w:tc>
        <w:tc>
          <w:tcPr>
            <w:tcW w:w="1823" w:type="dxa"/>
          </w:tcPr>
          <w:p w14:paraId="6CD470A8" w14:textId="77777777" w:rsidR="00361AC9" w:rsidRPr="001C0433" w:rsidRDefault="00361AC9" w:rsidP="00211AF7">
            <w:pPr>
              <w:spacing w:before="225" w:after="225"/>
              <w:jc w:val="center"/>
              <w:rPr>
                <w:rFonts w:ascii="Arial" w:hAnsi="Arial" w:cs="Arial"/>
                <w:sz w:val="18"/>
                <w:szCs w:val="18"/>
              </w:rPr>
            </w:pPr>
          </w:p>
        </w:tc>
      </w:tr>
    </w:tbl>
    <w:p w14:paraId="04579B0E" w14:textId="5E91C302" w:rsidR="004C3483" w:rsidRPr="004C3483" w:rsidRDefault="004C3483" w:rsidP="004C3483">
      <w:pPr>
        <w:ind w:left="360"/>
        <w:rPr>
          <w:rFonts w:ascii="Arial" w:hAnsi="Arial" w:cs="Arial"/>
          <w:i/>
          <w:iCs/>
          <w:sz w:val="18"/>
          <w:szCs w:val="18"/>
          <w:u w:val="single"/>
        </w:rPr>
      </w:pPr>
      <w:r>
        <w:rPr>
          <w:rFonts w:ascii="Arial" w:hAnsi="Arial" w:cs="Arial"/>
          <w:i/>
          <w:iCs/>
          <w:sz w:val="18"/>
          <w:szCs w:val="18"/>
          <w:u w:val="single"/>
        </w:rPr>
        <w:t>TABELA 2</w:t>
      </w:r>
    </w:p>
    <w:tbl>
      <w:tblPr>
        <w:tblStyle w:val="Tabelamrea"/>
        <w:tblW w:w="5475" w:type="dxa"/>
        <w:tblInd w:w="-147" w:type="dxa"/>
        <w:tblLook w:val="04A0" w:firstRow="1" w:lastRow="0" w:firstColumn="1" w:lastColumn="0" w:noHBand="0" w:noVBand="1"/>
      </w:tblPr>
      <w:tblGrid>
        <w:gridCol w:w="1802"/>
        <w:gridCol w:w="1285"/>
        <w:gridCol w:w="1194"/>
        <w:gridCol w:w="1194"/>
      </w:tblGrid>
      <w:tr w:rsidR="004C3483" w14:paraId="22744458" w14:textId="77777777" w:rsidTr="004C3483">
        <w:trPr>
          <w:trHeight w:val="664"/>
        </w:trPr>
        <w:tc>
          <w:tcPr>
            <w:tcW w:w="1802" w:type="dxa"/>
            <w:vMerge w:val="restart"/>
            <w:shd w:val="clear" w:color="auto" w:fill="D9D9D9" w:themeFill="background1" w:themeFillShade="D9"/>
            <w:vAlign w:val="center"/>
          </w:tcPr>
          <w:p w14:paraId="6C330E94" w14:textId="77777777" w:rsidR="004C3483" w:rsidRPr="001C0433" w:rsidRDefault="004C3483" w:rsidP="00DE079E">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3673" w:type="dxa"/>
            <w:gridSpan w:val="3"/>
            <w:shd w:val="clear" w:color="auto" w:fill="DBE5F1" w:themeFill="accent1" w:themeFillTint="33"/>
          </w:tcPr>
          <w:p w14:paraId="446CF15D" w14:textId="77777777" w:rsidR="004C3483" w:rsidRDefault="004C3483" w:rsidP="00DE079E">
            <w:pPr>
              <w:spacing w:before="225" w:after="225"/>
              <w:jc w:val="center"/>
              <w:rPr>
                <w:rFonts w:ascii="Arial" w:hAnsi="Arial" w:cs="Arial"/>
                <w:b/>
                <w:bCs/>
                <w:sz w:val="18"/>
                <w:szCs w:val="18"/>
              </w:rPr>
            </w:pPr>
            <w:r>
              <w:rPr>
                <w:rFonts w:ascii="Arial" w:hAnsi="Arial" w:cs="Arial"/>
                <w:b/>
                <w:bCs/>
                <w:sz w:val="18"/>
                <w:szCs w:val="18"/>
              </w:rPr>
              <w:t>Cena ure vzdrževanja in servisiranja</w:t>
            </w:r>
          </w:p>
        </w:tc>
      </w:tr>
      <w:tr w:rsidR="004C3483" w:rsidRPr="001C0433" w14:paraId="07613862" w14:textId="77777777" w:rsidTr="004C3483">
        <w:tc>
          <w:tcPr>
            <w:tcW w:w="1802" w:type="dxa"/>
            <w:vMerge/>
            <w:shd w:val="clear" w:color="auto" w:fill="D9D9D9" w:themeFill="background1" w:themeFillShade="D9"/>
            <w:vAlign w:val="center"/>
          </w:tcPr>
          <w:p w14:paraId="616EA95A" w14:textId="77777777" w:rsidR="004C3483" w:rsidRPr="001C0433" w:rsidRDefault="004C3483" w:rsidP="00DE079E">
            <w:pPr>
              <w:spacing w:before="225" w:after="225"/>
              <w:jc w:val="center"/>
              <w:rPr>
                <w:rFonts w:ascii="Arial" w:hAnsi="Arial" w:cs="Arial"/>
                <w:b/>
                <w:bCs/>
                <w:sz w:val="18"/>
                <w:szCs w:val="18"/>
              </w:rPr>
            </w:pPr>
          </w:p>
        </w:tc>
        <w:tc>
          <w:tcPr>
            <w:tcW w:w="1285" w:type="dxa"/>
            <w:shd w:val="clear" w:color="auto" w:fill="DBE5F1" w:themeFill="accent1" w:themeFillTint="33"/>
            <w:vAlign w:val="center"/>
          </w:tcPr>
          <w:p w14:paraId="31F5E1F6" w14:textId="77777777" w:rsidR="004C3483" w:rsidRPr="001C0433" w:rsidRDefault="004C3483" w:rsidP="00DE079E">
            <w:pPr>
              <w:spacing w:before="225" w:after="225"/>
              <w:jc w:val="center"/>
              <w:rPr>
                <w:rFonts w:ascii="Arial" w:hAnsi="Arial" w:cs="Arial"/>
                <w:sz w:val="18"/>
                <w:szCs w:val="18"/>
              </w:rPr>
            </w:pPr>
            <w:r w:rsidRPr="001C0433">
              <w:rPr>
                <w:rFonts w:ascii="Arial" w:hAnsi="Arial" w:cs="Arial"/>
                <w:sz w:val="18"/>
                <w:szCs w:val="18"/>
              </w:rPr>
              <w:t>v EUR brez DDV</w:t>
            </w:r>
          </w:p>
        </w:tc>
        <w:tc>
          <w:tcPr>
            <w:tcW w:w="1194" w:type="dxa"/>
            <w:shd w:val="clear" w:color="auto" w:fill="DBE5F1" w:themeFill="accent1" w:themeFillTint="33"/>
            <w:vAlign w:val="center"/>
          </w:tcPr>
          <w:p w14:paraId="40EA582F" w14:textId="77777777" w:rsidR="004C3483" w:rsidRPr="001C0433" w:rsidRDefault="004C3483" w:rsidP="00DE079E">
            <w:pPr>
              <w:spacing w:before="225" w:after="225"/>
              <w:jc w:val="center"/>
              <w:rPr>
                <w:rFonts w:ascii="Arial" w:hAnsi="Arial" w:cs="Arial"/>
                <w:sz w:val="18"/>
                <w:szCs w:val="18"/>
              </w:rPr>
            </w:pPr>
            <w:r w:rsidRPr="001C0433">
              <w:rPr>
                <w:rFonts w:ascii="Arial" w:hAnsi="Arial" w:cs="Arial"/>
                <w:sz w:val="18"/>
                <w:szCs w:val="18"/>
              </w:rPr>
              <w:t>DDV</w:t>
            </w:r>
          </w:p>
        </w:tc>
        <w:tc>
          <w:tcPr>
            <w:tcW w:w="1194" w:type="dxa"/>
            <w:shd w:val="clear" w:color="auto" w:fill="DBE5F1" w:themeFill="accent1" w:themeFillTint="33"/>
            <w:vAlign w:val="center"/>
          </w:tcPr>
          <w:p w14:paraId="7945D74A" w14:textId="77777777" w:rsidR="004C3483" w:rsidRPr="001C0433" w:rsidRDefault="004C3483" w:rsidP="00DE079E">
            <w:pPr>
              <w:spacing w:before="225" w:after="225"/>
              <w:jc w:val="center"/>
              <w:rPr>
                <w:rFonts w:ascii="Arial" w:hAnsi="Arial" w:cs="Arial"/>
                <w:sz w:val="18"/>
                <w:szCs w:val="18"/>
              </w:rPr>
            </w:pPr>
            <w:r w:rsidRPr="001C0433">
              <w:rPr>
                <w:rFonts w:ascii="Arial" w:hAnsi="Arial" w:cs="Arial"/>
                <w:sz w:val="18"/>
                <w:szCs w:val="18"/>
              </w:rPr>
              <w:t>v EUR z DDV</w:t>
            </w:r>
          </w:p>
        </w:tc>
      </w:tr>
      <w:tr w:rsidR="004C3483" w:rsidRPr="001C0433" w14:paraId="71A4A7F1" w14:textId="77777777" w:rsidTr="004C3483">
        <w:tc>
          <w:tcPr>
            <w:tcW w:w="1802" w:type="dxa"/>
            <w:shd w:val="clear" w:color="auto" w:fill="D9D9D9" w:themeFill="background1" w:themeFillShade="D9"/>
            <w:vAlign w:val="center"/>
          </w:tcPr>
          <w:p w14:paraId="37BCBCE0" w14:textId="77777777" w:rsidR="004C3483" w:rsidRPr="001C0433" w:rsidRDefault="004C3483" w:rsidP="00DE079E">
            <w:pPr>
              <w:spacing w:before="225" w:after="225"/>
              <w:jc w:val="center"/>
              <w:rPr>
                <w:rFonts w:ascii="Arial" w:hAnsi="Arial" w:cs="Arial"/>
                <w:b/>
                <w:bCs/>
                <w:sz w:val="18"/>
                <w:szCs w:val="18"/>
              </w:rPr>
            </w:pPr>
            <w:r>
              <w:rPr>
                <w:rFonts w:ascii="Arial" w:hAnsi="Arial" w:cs="Arial"/>
                <w:b/>
                <w:bCs/>
                <w:sz w:val="18"/>
                <w:szCs w:val="18"/>
              </w:rPr>
              <w:t>SKLOP 1a</w:t>
            </w:r>
          </w:p>
        </w:tc>
        <w:tc>
          <w:tcPr>
            <w:tcW w:w="1285" w:type="dxa"/>
          </w:tcPr>
          <w:p w14:paraId="7C4246E1" w14:textId="77777777" w:rsidR="004C3483" w:rsidRPr="001C0433" w:rsidRDefault="004C3483" w:rsidP="00DE079E">
            <w:pPr>
              <w:spacing w:before="225" w:after="225"/>
              <w:jc w:val="center"/>
              <w:rPr>
                <w:rFonts w:ascii="Arial" w:hAnsi="Arial" w:cs="Arial"/>
                <w:sz w:val="18"/>
                <w:szCs w:val="18"/>
              </w:rPr>
            </w:pPr>
          </w:p>
        </w:tc>
        <w:tc>
          <w:tcPr>
            <w:tcW w:w="1194" w:type="dxa"/>
          </w:tcPr>
          <w:p w14:paraId="15A61C47" w14:textId="77777777" w:rsidR="004C3483" w:rsidRPr="001C0433" w:rsidRDefault="004C3483" w:rsidP="00DE079E">
            <w:pPr>
              <w:spacing w:before="225" w:after="225"/>
              <w:jc w:val="center"/>
              <w:rPr>
                <w:rFonts w:ascii="Arial" w:hAnsi="Arial" w:cs="Arial"/>
                <w:sz w:val="18"/>
                <w:szCs w:val="18"/>
              </w:rPr>
            </w:pPr>
          </w:p>
        </w:tc>
        <w:tc>
          <w:tcPr>
            <w:tcW w:w="1194" w:type="dxa"/>
          </w:tcPr>
          <w:p w14:paraId="2097910F" w14:textId="77777777" w:rsidR="004C3483" w:rsidRPr="001C0433" w:rsidRDefault="004C3483" w:rsidP="00DE079E">
            <w:pPr>
              <w:spacing w:before="225" w:after="225"/>
              <w:jc w:val="center"/>
              <w:rPr>
                <w:rFonts w:ascii="Arial" w:hAnsi="Arial" w:cs="Arial"/>
                <w:sz w:val="18"/>
                <w:szCs w:val="18"/>
              </w:rPr>
            </w:pPr>
          </w:p>
        </w:tc>
      </w:tr>
      <w:tr w:rsidR="004C3483" w:rsidRPr="001C0433" w14:paraId="471D6D46" w14:textId="77777777" w:rsidTr="004C3483">
        <w:tc>
          <w:tcPr>
            <w:tcW w:w="1802" w:type="dxa"/>
            <w:shd w:val="clear" w:color="auto" w:fill="D9D9D9" w:themeFill="background1" w:themeFillShade="D9"/>
            <w:vAlign w:val="center"/>
          </w:tcPr>
          <w:p w14:paraId="54CBAAEE" w14:textId="77777777" w:rsidR="004C3483" w:rsidRPr="001C0433" w:rsidRDefault="004C3483" w:rsidP="00DE079E">
            <w:pPr>
              <w:spacing w:before="225" w:after="225"/>
              <w:jc w:val="center"/>
              <w:rPr>
                <w:rFonts w:ascii="Arial" w:hAnsi="Arial" w:cs="Arial"/>
                <w:b/>
                <w:bCs/>
                <w:sz w:val="18"/>
                <w:szCs w:val="18"/>
              </w:rPr>
            </w:pPr>
            <w:r>
              <w:rPr>
                <w:rFonts w:ascii="Arial" w:hAnsi="Arial" w:cs="Arial"/>
                <w:b/>
                <w:bCs/>
                <w:sz w:val="18"/>
                <w:szCs w:val="18"/>
              </w:rPr>
              <w:t>SKLOP 1b</w:t>
            </w:r>
          </w:p>
        </w:tc>
        <w:tc>
          <w:tcPr>
            <w:tcW w:w="1285" w:type="dxa"/>
          </w:tcPr>
          <w:p w14:paraId="1E5656AF" w14:textId="77777777" w:rsidR="004C3483" w:rsidRPr="001C0433" w:rsidRDefault="004C3483" w:rsidP="00DE079E">
            <w:pPr>
              <w:spacing w:before="225" w:after="225"/>
              <w:jc w:val="center"/>
              <w:rPr>
                <w:rFonts w:ascii="Arial" w:hAnsi="Arial" w:cs="Arial"/>
                <w:sz w:val="18"/>
                <w:szCs w:val="18"/>
              </w:rPr>
            </w:pPr>
          </w:p>
        </w:tc>
        <w:tc>
          <w:tcPr>
            <w:tcW w:w="1194" w:type="dxa"/>
          </w:tcPr>
          <w:p w14:paraId="71483E27" w14:textId="77777777" w:rsidR="004C3483" w:rsidRPr="001C0433" w:rsidRDefault="004C3483" w:rsidP="00DE079E">
            <w:pPr>
              <w:spacing w:before="225" w:after="225"/>
              <w:jc w:val="center"/>
              <w:rPr>
                <w:rFonts w:ascii="Arial" w:hAnsi="Arial" w:cs="Arial"/>
                <w:sz w:val="18"/>
                <w:szCs w:val="18"/>
              </w:rPr>
            </w:pPr>
          </w:p>
        </w:tc>
        <w:tc>
          <w:tcPr>
            <w:tcW w:w="1194" w:type="dxa"/>
          </w:tcPr>
          <w:p w14:paraId="7B85626A" w14:textId="77777777" w:rsidR="004C3483" w:rsidRPr="001C0433" w:rsidRDefault="004C3483" w:rsidP="00DE079E">
            <w:pPr>
              <w:spacing w:before="225" w:after="225"/>
              <w:jc w:val="center"/>
              <w:rPr>
                <w:rFonts w:ascii="Arial" w:hAnsi="Arial" w:cs="Arial"/>
                <w:sz w:val="18"/>
                <w:szCs w:val="18"/>
              </w:rPr>
            </w:pPr>
          </w:p>
        </w:tc>
      </w:tr>
      <w:tr w:rsidR="004C3483" w:rsidRPr="001C0433" w14:paraId="1E648575" w14:textId="77777777" w:rsidTr="004C3483">
        <w:tc>
          <w:tcPr>
            <w:tcW w:w="1802" w:type="dxa"/>
            <w:shd w:val="clear" w:color="auto" w:fill="D9D9D9" w:themeFill="background1" w:themeFillShade="D9"/>
            <w:vAlign w:val="center"/>
          </w:tcPr>
          <w:p w14:paraId="4EF5FE81"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1c</w:t>
            </w:r>
          </w:p>
        </w:tc>
        <w:tc>
          <w:tcPr>
            <w:tcW w:w="1285" w:type="dxa"/>
          </w:tcPr>
          <w:p w14:paraId="19491224" w14:textId="77777777" w:rsidR="004C3483" w:rsidRPr="001C0433" w:rsidRDefault="004C3483" w:rsidP="00DE079E">
            <w:pPr>
              <w:spacing w:before="225" w:after="225"/>
              <w:jc w:val="center"/>
              <w:rPr>
                <w:rFonts w:ascii="Arial" w:hAnsi="Arial" w:cs="Arial"/>
                <w:sz w:val="18"/>
                <w:szCs w:val="18"/>
              </w:rPr>
            </w:pPr>
          </w:p>
        </w:tc>
        <w:tc>
          <w:tcPr>
            <w:tcW w:w="1194" w:type="dxa"/>
          </w:tcPr>
          <w:p w14:paraId="2349B91C" w14:textId="77777777" w:rsidR="004C3483" w:rsidRPr="001C0433" w:rsidRDefault="004C3483" w:rsidP="00DE079E">
            <w:pPr>
              <w:spacing w:before="225" w:after="225"/>
              <w:jc w:val="center"/>
              <w:rPr>
                <w:rFonts w:ascii="Arial" w:hAnsi="Arial" w:cs="Arial"/>
                <w:sz w:val="18"/>
                <w:szCs w:val="18"/>
              </w:rPr>
            </w:pPr>
          </w:p>
        </w:tc>
        <w:tc>
          <w:tcPr>
            <w:tcW w:w="1194" w:type="dxa"/>
          </w:tcPr>
          <w:p w14:paraId="5E4F2C54" w14:textId="77777777" w:rsidR="004C3483" w:rsidRPr="001C0433" w:rsidRDefault="004C3483" w:rsidP="00DE079E">
            <w:pPr>
              <w:spacing w:before="225" w:after="225"/>
              <w:jc w:val="center"/>
              <w:rPr>
                <w:rFonts w:ascii="Arial" w:hAnsi="Arial" w:cs="Arial"/>
                <w:sz w:val="18"/>
                <w:szCs w:val="18"/>
              </w:rPr>
            </w:pPr>
          </w:p>
        </w:tc>
      </w:tr>
      <w:tr w:rsidR="004C3483" w:rsidRPr="001C0433" w14:paraId="58D367ED" w14:textId="77777777" w:rsidTr="004C3483">
        <w:tc>
          <w:tcPr>
            <w:tcW w:w="1802" w:type="dxa"/>
            <w:shd w:val="clear" w:color="auto" w:fill="D9D9D9" w:themeFill="background1" w:themeFillShade="D9"/>
            <w:vAlign w:val="center"/>
          </w:tcPr>
          <w:p w14:paraId="1160A569"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1d</w:t>
            </w:r>
          </w:p>
        </w:tc>
        <w:tc>
          <w:tcPr>
            <w:tcW w:w="1285" w:type="dxa"/>
          </w:tcPr>
          <w:p w14:paraId="3E92A6E9" w14:textId="77777777" w:rsidR="004C3483" w:rsidRPr="001C0433" w:rsidRDefault="004C3483" w:rsidP="00DE079E">
            <w:pPr>
              <w:spacing w:before="225" w:after="225"/>
              <w:jc w:val="center"/>
              <w:rPr>
                <w:rFonts w:ascii="Arial" w:hAnsi="Arial" w:cs="Arial"/>
                <w:sz w:val="18"/>
                <w:szCs w:val="18"/>
              </w:rPr>
            </w:pPr>
          </w:p>
        </w:tc>
        <w:tc>
          <w:tcPr>
            <w:tcW w:w="1194" w:type="dxa"/>
          </w:tcPr>
          <w:p w14:paraId="1B1A00E1" w14:textId="77777777" w:rsidR="004C3483" w:rsidRPr="001C0433" w:rsidRDefault="004C3483" w:rsidP="00DE079E">
            <w:pPr>
              <w:spacing w:before="225" w:after="225"/>
              <w:jc w:val="center"/>
              <w:rPr>
                <w:rFonts w:ascii="Arial" w:hAnsi="Arial" w:cs="Arial"/>
                <w:sz w:val="18"/>
                <w:szCs w:val="18"/>
              </w:rPr>
            </w:pPr>
          </w:p>
        </w:tc>
        <w:tc>
          <w:tcPr>
            <w:tcW w:w="1194" w:type="dxa"/>
          </w:tcPr>
          <w:p w14:paraId="4FA06F1C" w14:textId="77777777" w:rsidR="004C3483" w:rsidRPr="001C0433" w:rsidRDefault="004C3483" w:rsidP="00DE079E">
            <w:pPr>
              <w:spacing w:before="225" w:after="225"/>
              <w:jc w:val="center"/>
              <w:rPr>
                <w:rFonts w:ascii="Arial" w:hAnsi="Arial" w:cs="Arial"/>
                <w:sz w:val="18"/>
                <w:szCs w:val="18"/>
              </w:rPr>
            </w:pPr>
          </w:p>
        </w:tc>
      </w:tr>
      <w:tr w:rsidR="004C3483" w:rsidRPr="001C0433" w14:paraId="49A44925" w14:textId="77777777" w:rsidTr="004C3483">
        <w:tc>
          <w:tcPr>
            <w:tcW w:w="1802" w:type="dxa"/>
            <w:shd w:val="clear" w:color="auto" w:fill="D9D9D9" w:themeFill="background1" w:themeFillShade="D9"/>
            <w:vAlign w:val="center"/>
          </w:tcPr>
          <w:p w14:paraId="4146D85F"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1e</w:t>
            </w:r>
          </w:p>
        </w:tc>
        <w:tc>
          <w:tcPr>
            <w:tcW w:w="1285" w:type="dxa"/>
          </w:tcPr>
          <w:p w14:paraId="516438A6" w14:textId="77777777" w:rsidR="004C3483" w:rsidRPr="001C0433" w:rsidRDefault="004C3483" w:rsidP="00DE079E">
            <w:pPr>
              <w:spacing w:before="225" w:after="225"/>
              <w:jc w:val="center"/>
              <w:rPr>
                <w:rFonts w:ascii="Arial" w:hAnsi="Arial" w:cs="Arial"/>
                <w:sz w:val="18"/>
                <w:szCs w:val="18"/>
              </w:rPr>
            </w:pPr>
          </w:p>
        </w:tc>
        <w:tc>
          <w:tcPr>
            <w:tcW w:w="1194" w:type="dxa"/>
          </w:tcPr>
          <w:p w14:paraId="0CDE11FF" w14:textId="77777777" w:rsidR="004C3483" w:rsidRPr="001C0433" w:rsidRDefault="004C3483" w:rsidP="00DE079E">
            <w:pPr>
              <w:spacing w:before="225" w:after="225"/>
              <w:jc w:val="center"/>
              <w:rPr>
                <w:rFonts w:ascii="Arial" w:hAnsi="Arial" w:cs="Arial"/>
                <w:sz w:val="18"/>
                <w:szCs w:val="18"/>
              </w:rPr>
            </w:pPr>
          </w:p>
        </w:tc>
        <w:tc>
          <w:tcPr>
            <w:tcW w:w="1194" w:type="dxa"/>
          </w:tcPr>
          <w:p w14:paraId="3E65275F" w14:textId="77777777" w:rsidR="004C3483" w:rsidRPr="001C0433" w:rsidRDefault="004C3483" w:rsidP="00DE079E">
            <w:pPr>
              <w:spacing w:before="225" w:after="225"/>
              <w:jc w:val="center"/>
              <w:rPr>
                <w:rFonts w:ascii="Arial" w:hAnsi="Arial" w:cs="Arial"/>
                <w:sz w:val="18"/>
                <w:szCs w:val="18"/>
              </w:rPr>
            </w:pPr>
          </w:p>
        </w:tc>
      </w:tr>
      <w:tr w:rsidR="00D50810" w:rsidRPr="001C0433" w14:paraId="6FC73AE8" w14:textId="77777777" w:rsidTr="004C3483">
        <w:tc>
          <w:tcPr>
            <w:tcW w:w="1802" w:type="dxa"/>
            <w:shd w:val="clear" w:color="auto" w:fill="D9D9D9" w:themeFill="background1" w:themeFillShade="D9"/>
            <w:vAlign w:val="center"/>
          </w:tcPr>
          <w:p w14:paraId="2E83A374" w14:textId="203CD592" w:rsidR="00D50810" w:rsidRDefault="00D50810" w:rsidP="00DE079E">
            <w:pPr>
              <w:spacing w:before="225" w:after="225"/>
              <w:jc w:val="center"/>
              <w:rPr>
                <w:rFonts w:ascii="Arial" w:hAnsi="Arial" w:cs="Arial"/>
                <w:b/>
                <w:bCs/>
                <w:sz w:val="18"/>
                <w:szCs w:val="18"/>
              </w:rPr>
            </w:pPr>
            <w:r w:rsidRPr="00233CF8">
              <w:rPr>
                <w:rFonts w:ascii="Arial" w:hAnsi="Arial" w:cs="Arial"/>
                <w:b/>
                <w:bCs/>
                <w:color w:val="FF0000"/>
                <w:sz w:val="18"/>
                <w:szCs w:val="18"/>
              </w:rPr>
              <w:t>SKLOP f</w:t>
            </w:r>
          </w:p>
        </w:tc>
        <w:tc>
          <w:tcPr>
            <w:tcW w:w="1285" w:type="dxa"/>
          </w:tcPr>
          <w:p w14:paraId="0B22529D" w14:textId="77777777" w:rsidR="00D50810" w:rsidRPr="001C0433" w:rsidRDefault="00D50810" w:rsidP="00DE079E">
            <w:pPr>
              <w:spacing w:before="225" w:after="225"/>
              <w:jc w:val="center"/>
              <w:rPr>
                <w:rFonts w:ascii="Arial" w:hAnsi="Arial" w:cs="Arial"/>
                <w:sz w:val="18"/>
                <w:szCs w:val="18"/>
              </w:rPr>
            </w:pPr>
          </w:p>
        </w:tc>
        <w:tc>
          <w:tcPr>
            <w:tcW w:w="1194" w:type="dxa"/>
          </w:tcPr>
          <w:p w14:paraId="3EC810B9" w14:textId="77777777" w:rsidR="00D50810" w:rsidRPr="001C0433" w:rsidRDefault="00D50810" w:rsidP="00DE079E">
            <w:pPr>
              <w:spacing w:before="225" w:after="225"/>
              <w:jc w:val="center"/>
              <w:rPr>
                <w:rFonts w:ascii="Arial" w:hAnsi="Arial" w:cs="Arial"/>
                <w:sz w:val="18"/>
                <w:szCs w:val="18"/>
              </w:rPr>
            </w:pPr>
          </w:p>
        </w:tc>
        <w:tc>
          <w:tcPr>
            <w:tcW w:w="1194" w:type="dxa"/>
          </w:tcPr>
          <w:p w14:paraId="1C36722F" w14:textId="77777777" w:rsidR="00D50810" w:rsidRPr="001C0433" w:rsidRDefault="00D50810" w:rsidP="00DE079E">
            <w:pPr>
              <w:spacing w:before="225" w:after="225"/>
              <w:jc w:val="center"/>
              <w:rPr>
                <w:rFonts w:ascii="Arial" w:hAnsi="Arial" w:cs="Arial"/>
                <w:sz w:val="18"/>
                <w:szCs w:val="18"/>
              </w:rPr>
            </w:pPr>
          </w:p>
        </w:tc>
      </w:tr>
      <w:tr w:rsidR="004C3483" w:rsidRPr="001C0433" w14:paraId="59832900" w14:textId="77777777" w:rsidTr="004C3483">
        <w:tc>
          <w:tcPr>
            <w:tcW w:w="1802" w:type="dxa"/>
            <w:shd w:val="clear" w:color="auto" w:fill="D9D9D9" w:themeFill="background1" w:themeFillShade="D9"/>
            <w:vAlign w:val="center"/>
          </w:tcPr>
          <w:p w14:paraId="3E96DDEB" w14:textId="0BB7E0EA"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2</w:t>
            </w:r>
            <w:r w:rsidR="00AF03B1">
              <w:rPr>
                <w:rFonts w:ascii="Arial" w:hAnsi="Arial" w:cs="Arial"/>
                <w:b/>
                <w:bCs/>
                <w:sz w:val="18"/>
                <w:szCs w:val="18"/>
              </w:rPr>
              <w:t>a</w:t>
            </w:r>
          </w:p>
        </w:tc>
        <w:tc>
          <w:tcPr>
            <w:tcW w:w="1285" w:type="dxa"/>
          </w:tcPr>
          <w:p w14:paraId="5921BB98" w14:textId="77777777" w:rsidR="004C3483" w:rsidRPr="001C0433" w:rsidRDefault="004C3483" w:rsidP="00DE079E">
            <w:pPr>
              <w:spacing w:before="225" w:after="225"/>
              <w:jc w:val="center"/>
              <w:rPr>
                <w:rFonts w:ascii="Arial" w:hAnsi="Arial" w:cs="Arial"/>
                <w:sz w:val="18"/>
                <w:szCs w:val="18"/>
              </w:rPr>
            </w:pPr>
          </w:p>
        </w:tc>
        <w:tc>
          <w:tcPr>
            <w:tcW w:w="1194" w:type="dxa"/>
          </w:tcPr>
          <w:p w14:paraId="7E269A18" w14:textId="77777777" w:rsidR="004C3483" w:rsidRPr="001C0433" w:rsidRDefault="004C3483" w:rsidP="00DE079E">
            <w:pPr>
              <w:spacing w:before="225" w:after="225"/>
              <w:jc w:val="center"/>
              <w:rPr>
                <w:rFonts w:ascii="Arial" w:hAnsi="Arial" w:cs="Arial"/>
                <w:sz w:val="18"/>
                <w:szCs w:val="18"/>
              </w:rPr>
            </w:pPr>
          </w:p>
        </w:tc>
        <w:tc>
          <w:tcPr>
            <w:tcW w:w="1194" w:type="dxa"/>
          </w:tcPr>
          <w:p w14:paraId="29F28FCB" w14:textId="77777777" w:rsidR="004C3483" w:rsidRPr="001C0433" w:rsidRDefault="004C3483" w:rsidP="00DE079E">
            <w:pPr>
              <w:spacing w:before="225" w:after="225"/>
              <w:jc w:val="center"/>
              <w:rPr>
                <w:rFonts w:ascii="Arial" w:hAnsi="Arial" w:cs="Arial"/>
                <w:sz w:val="18"/>
                <w:szCs w:val="18"/>
              </w:rPr>
            </w:pPr>
          </w:p>
        </w:tc>
      </w:tr>
      <w:tr w:rsidR="004C3483" w:rsidRPr="001C0433" w14:paraId="7BFB34CF" w14:textId="77777777" w:rsidTr="004C3483">
        <w:tc>
          <w:tcPr>
            <w:tcW w:w="1802" w:type="dxa"/>
            <w:shd w:val="clear" w:color="auto" w:fill="D9D9D9" w:themeFill="background1" w:themeFillShade="D9"/>
            <w:vAlign w:val="center"/>
          </w:tcPr>
          <w:p w14:paraId="17C8BF11" w14:textId="77777777" w:rsidR="004C3483" w:rsidRPr="00CA26F2" w:rsidRDefault="004C3483" w:rsidP="00DE079E">
            <w:pPr>
              <w:spacing w:before="225" w:after="225"/>
              <w:jc w:val="center"/>
              <w:rPr>
                <w:rFonts w:ascii="Arial" w:hAnsi="Arial" w:cs="Arial"/>
                <w:b/>
                <w:bCs/>
                <w:sz w:val="18"/>
                <w:szCs w:val="18"/>
              </w:rPr>
            </w:pPr>
            <w:r>
              <w:rPr>
                <w:rFonts w:ascii="Arial" w:hAnsi="Arial" w:cs="Arial"/>
                <w:b/>
                <w:bCs/>
                <w:sz w:val="18"/>
                <w:szCs w:val="18"/>
              </w:rPr>
              <w:t>SKLOP 3</w:t>
            </w:r>
          </w:p>
        </w:tc>
        <w:tc>
          <w:tcPr>
            <w:tcW w:w="1285" w:type="dxa"/>
          </w:tcPr>
          <w:p w14:paraId="52432355" w14:textId="77777777" w:rsidR="004C3483" w:rsidRPr="001C0433" w:rsidRDefault="004C3483" w:rsidP="00DE079E">
            <w:pPr>
              <w:spacing w:before="225" w:after="225"/>
              <w:jc w:val="center"/>
              <w:rPr>
                <w:rFonts w:ascii="Arial" w:hAnsi="Arial" w:cs="Arial"/>
                <w:sz w:val="18"/>
                <w:szCs w:val="18"/>
              </w:rPr>
            </w:pPr>
          </w:p>
        </w:tc>
        <w:tc>
          <w:tcPr>
            <w:tcW w:w="1194" w:type="dxa"/>
          </w:tcPr>
          <w:p w14:paraId="74AF4EC4" w14:textId="77777777" w:rsidR="004C3483" w:rsidRPr="001C0433" w:rsidRDefault="004C3483" w:rsidP="00DE079E">
            <w:pPr>
              <w:spacing w:before="225" w:after="225"/>
              <w:jc w:val="center"/>
              <w:rPr>
                <w:rFonts w:ascii="Arial" w:hAnsi="Arial" w:cs="Arial"/>
                <w:sz w:val="18"/>
                <w:szCs w:val="18"/>
              </w:rPr>
            </w:pPr>
          </w:p>
        </w:tc>
        <w:tc>
          <w:tcPr>
            <w:tcW w:w="1194" w:type="dxa"/>
          </w:tcPr>
          <w:p w14:paraId="046D9BB6" w14:textId="77777777" w:rsidR="004C3483" w:rsidRPr="001C0433" w:rsidRDefault="004C3483" w:rsidP="00DE079E">
            <w:pPr>
              <w:spacing w:before="225" w:after="225"/>
              <w:jc w:val="center"/>
              <w:rPr>
                <w:rFonts w:ascii="Arial" w:hAnsi="Arial" w:cs="Arial"/>
                <w:sz w:val="18"/>
                <w:szCs w:val="18"/>
              </w:rPr>
            </w:pPr>
          </w:p>
        </w:tc>
      </w:tr>
    </w:tbl>
    <w:p w14:paraId="63FAFC83" w14:textId="77777777" w:rsidR="004C3483" w:rsidRDefault="004C3483" w:rsidP="00156E04">
      <w:pPr>
        <w:spacing w:before="120" w:after="120" w:line="240" w:lineRule="auto"/>
        <w:jc w:val="both"/>
        <w:rPr>
          <w:rFonts w:ascii="Arial" w:hAnsi="Arial" w:cs="Arial"/>
          <w:i/>
          <w:iCs/>
          <w:sz w:val="18"/>
          <w:szCs w:val="18"/>
        </w:rPr>
      </w:pPr>
    </w:p>
    <w:p w14:paraId="3E6BE691" w14:textId="1C584427" w:rsidR="000865BA" w:rsidRDefault="000865BA" w:rsidP="00156E04">
      <w:pPr>
        <w:spacing w:before="120" w:after="120" w:line="240" w:lineRule="auto"/>
        <w:jc w:val="both"/>
        <w:rPr>
          <w:rFonts w:ascii="Arial" w:hAnsi="Arial" w:cs="Arial"/>
          <w:i/>
          <w:iCs/>
          <w:sz w:val="18"/>
          <w:szCs w:val="18"/>
        </w:rPr>
      </w:pPr>
      <w:r>
        <w:rPr>
          <w:rFonts w:ascii="Arial" w:hAnsi="Arial" w:cs="Arial"/>
          <w:i/>
          <w:iCs/>
          <w:sz w:val="18"/>
          <w:szCs w:val="18"/>
        </w:rPr>
        <w:br w:type="column"/>
      </w:r>
    </w:p>
    <w:p w14:paraId="27541054" w14:textId="77777777" w:rsidR="000865BA" w:rsidRDefault="000865BA" w:rsidP="00156E04">
      <w:pPr>
        <w:spacing w:before="120" w:after="120" w:line="240" w:lineRule="auto"/>
        <w:jc w:val="both"/>
        <w:rPr>
          <w:rFonts w:ascii="Arial" w:hAnsi="Arial" w:cs="Arial"/>
          <w:i/>
          <w:iCs/>
          <w:sz w:val="18"/>
          <w:szCs w:val="18"/>
        </w:rPr>
      </w:pPr>
    </w:p>
    <w:p w14:paraId="3E8110A8" w14:textId="3E758EE1" w:rsidR="000E3FF8" w:rsidRDefault="00483027" w:rsidP="00156E04">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w:t>
      </w:r>
      <w:r w:rsidR="00156E04" w:rsidRPr="00156E04">
        <w:rPr>
          <w:rFonts w:ascii="Arial" w:hAnsi="Arial" w:cs="Arial"/>
          <w:i/>
          <w:iCs/>
          <w:sz w:val="18"/>
          <w:szCs w:val="18"/>
        </w:rPr>
        <w:t>Izvajalec ni upravičen do uveljavljanja kakršnih koli podražitev urne postavke za delo v okviru te pogodbe.</w:t>
      </w:r>
    </w:p>
    <w:p w14:paraId="32219A55" w14:textId="103C5279" w:rsidR="00156E04" w:rsidRDefault="00156E04" w:rsidP="00156E04">
      <w:pPr>
        <w:spacing w:before="120" w:after="120" w:line="240" w:lineRule="auto"/>
        <w:jc w:val="both"/>
        <w:rPr>
          <w:rFonts w:ascii="Arial" w:hAnsi="Arial" w:cs="Arial"/>
          <w:i/>
          <w:iCs/>
          <w:sz w:val="18"/>
          <w:szCs w:val="18"/>
        </w:rPr>
      </w:pPr>
      <w:r>
        <w:rPr>
          <w:rFonts w:ascii="Arial" w:hAnsi="Arial" w:cs="Arial"/>
          <w:i/>
          <w:iCs/>
          <w:sz w:val="18"/>
          <w:szCs w:val="18"/>
        </w:rPr>
        <w:t xml:space="preserve">** </w:t>
      </w:r>
      <w:r w:rsidRPr="00156E04">
        <w:rPr>
          <w:rFonts w:ascii="Arial" w:hAnsi="Arial" w:cs="Arial"/>
          <w:i/>
          <w:iCs/>
          <w:sz w:val="18"/>
          <w:szCs w:val="18"/>
        </w:rPr>
        <w:t>Cena potrošnega materiala je vključena v ceno urne postavke za delo. Potrošni material obsega destilirano vodo, uničenje odpadnih snovi (olje), podložke, pršila, masti, krpe, zaščito vozila in drugo.</w:t>
      </w:r>
    </w:p>
    <w:p w14:paraId="59BA5303" w14:textId="4CA2E334" w:rsidR="00156E04" w:rsidRDefault="00156E04" w:rsidP="00156E04">
      <w:pPr>
        <w:spacing w:before="120" w:after="120" w:line="240" w:lineRule="auto"/>
        <w:jc w:val="both"/>
        <w:rPr>
          <w:rFonts w:ascii="Arial" w:hAnsi="Arial" w:cs="Arial"/>
          <w:i/>
          <w:iCs/>
          <w:sz w:val="18"/>
          <w:szCs w:val="18"/>
        </w:rPr>
      </w:pPr>
      <w:r>
        <w:rPr>
          <w:rFonts w:ascii="Arial" w:hAnsi="Arial" w:cs="Arial"/>
          <w:i/>
          <w:iCs/>
          <w:sz w:val="18"/>
          <w:szCs w:val="18"/>
        </w:rPr>
        <w:t>***</w:t>
      </w:r>
      <w:r w:rsidRPr="00156E04">
        <w:rPr>
          <w:rFonts w:ascii="Arial" w:hAnsi="Arial" w:cs="Arial"/>
          <w:i/>
          <w:iCs/>
          <w:sz w:val="18"/>
          <w:szCs w:val="18"/>
        </w:rPr>
        <w:t xml:space="preserve">Cene rezervnih delov se obračunavajo po vsakokrat veljavnem ceniku izvajalca, z upoštevanjem ________ % </w:t>
      </w:r>
      <w:r w:rsidRPr="00156E04">
        <w:rPr>
          <w:rFonts w:ascii="Arial" w:hAnsi="Arial" w:cs="Arial"/>
          <w:b/>
          <w:bCs/>
          <w:i/>
          <w:iCs/>
          <w:sz w:val="18"/>
          <w:szCs w:val="18"/>
        </w:rPr>
        <w:t>(PONUDNIK VPIŠE VREDNOST</w:t>
      </w:r>
      <w:r w:rsidR="00AF03B1">
        <w:rPr>
          <w:rFonts w:ascii="Arial" w:hAnsi="Arial" w:cs="Arial"/>
          <w:b/>
          <w:bCs/>
          <w:i/>
          <w:iCs/>
          <w:sz w:val="18"/>
          <w:szCs w:val="18"/>
        </w:rPr>
        <w:t xml:space="preserve"> deleža, ta enotno velja za vse sklope za katere oddaja ponudbo</w:t>
      </w:r>
      <w:r w:rsidRPr="00156E04">
        <w:rPr>
          <w:rFonts w:ascii="Arial" w:hAnsi="Arial" w:cs="Arial"/>
          <w:b/>
          <w:bCs/>
          <w:i/>
          <w:iCs/>
          <w:sz w:val="18"/>
          <w:szCs w:val="18"/>
        </w:rPr>
        <w:t>)</w:t>
      </w:r>
      <w:r>
        <w:rPr>
          <w:rFonts w:ascii="Arial" w:hAnsi="Arial" w:cs="Arial"/>
          <w:i/>
          <w:iCs/>
          <w:sz w:val="18"/>
          <w:szCs w:val="18"/>
        </w:rPr>
        <w:t xml:space="preserve"> </w:t>
      </w:r>
      <w:r w:rsidRPr="00156E04">
        <w:rPr>
          <w:rFonts w:ascii="Arial" w:hAnsi="Arial" w:cs="Arial"/>
          <w:i/>
          <w:iCs/>
          <w:sz w:val="18"/>
          <w:szCs w:val="18"/>
        </w:rPr>
        <w:t>popusta na ceno brez DDV, pri čemer</w:t>
      </w:r>
      <w:r w:rsidR="00210DE5">
        <w:rPr>
          <w:rFonts w:ascii="Arial" w:hAnsi="Arial" w:cs="Arial"/>
          <w:i/>
          <w:iCs/>
          <w:sz w:val="18"/>
          <w:szCs w:val="18"/>
        </w:rPr>
        <w:t xml:space="preserve"> morajo biti</w:t>
      </w:r>
      <w:r w:rsidRPr="00156E04">
        <w:rPr>
          <w:rFonts w:ascii="Arial" w:hAnsi="Arial" w:cs="Arial"/>
          <w:i/>
          <w:iCs/>
          <w:sz w:val="18"/>
          <w:szCs w:val="18"/>
        </w:rPr>
        <w:t xml:space="preserve"> cene rezervnih delov iz cenika izvajalca </w:t>
      </w:r>
      <w:r w:rsidR="00210DE5">
        <w:rPr>
          <w:rFonts w:ascii="Arial" w:hAnsi="Arial" w:cs="Arial"/>
          <w:i/>
          <w:iCs/>
          <w:sz w:val="18"/>
          <w:szCs w:val="18"/>
        </w:rPr>
        <w:t xml:space="preserve">tržne cene, ki morajo biti enakovredne cenam istovrstnih artiklov na </w:t>
      </w:r>
      <w:r w:rsidRPr="00156E04">
        <w:rPr>
          <w:rFonts w:ascii="Arial" w:hAnsi="Arial" w:cs="Arial"/>
          <w:i/>
          <w:iCs/>
          <w:sz w:val="18"/>
          <w:szCs w:val="18"/>
        </w:rPr>
        <w:t>trgu.</w:t>
      </w:r>
      <w:r w:rsidR="002B2361">
        <w:rPr>
          <w:rFonts w:ascii="Arial" w:hAnsi="Arial" w:cs="Arial"/>
          <w:i/>
          <w:iCs/>
          <w:sz w:val="18"/>
          <w:szCs w:val="18"/>
        </w:rPr>
        <w:t xml:space="preserve"> V ponudbi priložen cenik rezervnih delov in dan popust veljajo za celotno trajanje pogodbe. </w:t>
      </w:r>
    </w:p>
    <w:p w14:paraId="4AC0C5FB" w14:textId="22F9257E" w:rsidR="00156E04" w:rsidRDefault="00156E04" w:rsidP="00156E04">
      <w:pPr>
        <w:spacing w:before="120" w:after="120" w:line="240" w:lineRule="auto"/>
        <w:jc w:val="both"/>
        <w:rPr>
          <w:rFonts w:ascii="Arial" w:hAnsi="Arial" w:cs="Arial"/>
          <w:i/>
          <w:iCs/>
          <w:sz w:val="18"/>
          <w:szCs w:val="18"/>
        </w:rPr>
      </w:pPr>
      <w:r>
        <w:rPr>
          <w:rFonts w:ascii="Arial" w:hAnsi="Arial" w:cs="Arial"/>
          <w:i/>
          <w:iCs/>
          <w:sz w:val="18"/>
          <w:szCs w:val="18"/>
        </w:rPr>
        <w:t>***</w:t>
      </w:r>
      <w:r w:rsidRPr="00156E04">
        <w:rPr>
          <w:rFonts w:ascii="Arial" w:hAnsi="Arial" w:cs="Arial"/>
          <w:i/>
          <w:iCs/>
          <w:sz w:val="18"/>
          <w:szCs w:val="18"/>
        </w:rPr>
        <w:t>Strošek, ki nastane izvajalcu iz naslova vsakokratnega prevzema vozila na lokaciji naročnika v servis ali vzdrževanje in vračila vozila na lokacijo naročnika, vključno z morebitnim prevzemom in predajo nadomestnega vozila, se obračuna v višini 30% izvajalčeve cene za uro dela (enkratni znesek se obračuna za prevzem in vračilo skupaj za vsako posamezno vozilo, vključno z morebitnim prevzemom in predajo nadomestnega vozila).</w:t>
      </w:r>
    </w:p>
    <w:p w14:paraId="60A9D58A" w14:textId="77777777" w:rsidR="00156E04" w:rsidRDefault="00156E04" w:rsidP="00156E04">
      <w:pPr>
        <w:spacing w:before="120" w:after="120" w:line="240" w:lineRule="auto"/>
        <w:jc w:val="both"/>
        <w:rPr>
          <w:rFonts w:ascii="Arial" w:hAnsi="Arial" w:cs="Arial"/>
          <w:i/>
          <w:iCs/>
          <w:sz w:val="18"/>
          <w:szCs w:val="18"/>
        </w:rPr>
      </w:pPr>
    </w:p>
    <w:p w14:paraId="275CA577" w14:textId="7D83D49E"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BE7E6E" w:rsidRPr="00731494" w14:paraId="111AF02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lastRenderedPageBreak/>
              <w:t>RAZVRSTITEV DRUŽBE PO ZGD:</w:t>
            </w:r>
            <w:r w:rsidRPr="00731494">
              <w:rPr>
                <w:rFonts w:ascii="Arial" w:hAnsi="Arial" w:cs="Arial"/>
                <w:i/>
                <w:iCs/>
                <w:color w:val="000000"/>
                <w:position w:val="-2"/>
                <w:sz w:val="18"/>
                <w:szCs w:val="18"/>
                <w:shd w:val="clear" w:color="auto" w:fill="CCCCCC"/>
              </w:rPr>
              <w:br/>
              <w:t>(</w:t>
            </w:r>
            <w:proofErr w:type="spellStart"/>
            <w:r w:rsidRPr="00731494">
              <w:rPr>
                <w:rFonts w:ascii="Arial" w:hAnsi="Arial" w:cs="Arial"/>
                <w:i/>
                <w:iCs/>
                <w:color w:val="000000"/>
                <w:position w:val="-2"/>
                <w:sz w:val="18"/>
                <w:szCs w:val="18"/>
                <w:shd w:val="clear" w:color="auto" w:fill="CCCCCC"/>
              </w:rPr>
              <w:t>mikro</w:t>
            </w:r>
            <w:proofErr w:type="spellEnd"/>
            <w:r w:rsidRPr="00731494">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r w:rsidR="00BE7E6E" w:rsidRPr="00731494" w14:paraId="0FDF8E9C" w14:textId="77777777" w:rsidTr="007E5FB5">
        <w:tblPrEx>
          <w:shd w:val="clear" w:color="auto" w:fill="auto"/>
        </w:tblPrEx>
        <w:tc>
          <w:tcPr>
            <w:tcW w:w="8745" w:type="dxa"/>
            <w:gridSpan w:val="5"/>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rsidTr="007E5FB5">
        <w:tblPrEx>
          <w:shd w:val="clear" w:color="auto" w:fill="auto"/>
        </w:tblPrEx>
        <w:tc>
          <w:tcPr>
            <w:tcW w:w="4080" w:type="dxa"/>
            <w:gridSpan w:val="3"/>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gridSpan w:val="2"/>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rsidTr="007E5FB5">
        <w:tblPrEx>
          <w:shd w:val="clear" w:color="auto" w:fill="auto"/>
        </w:tblPrEx>
        <w:tc>
          <w:tcPr>
            <w:tcW w:w="4080" w:type="dxa"/>
            <w:gridSpan w:val="3"/>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gridSpan w:val="2"/>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bookmarkEnd w:id="4"/>
    </w:tbl>
    <w:p w14:paraId="53A65C46" w14:textId="77777777" w:rsidR="00BE7E6E" w:rsidRPr="00731494" w:rsidRDefault="00BE7E6E">
      <w:pPr>
        <w:sectPr w:rsidR="00BE7E6E" w:rsidRPr="00731494" w:rsidSect="000865BA">
          <w:pgSz w:w="16838" w:h="11906" w:orient="landscape"/>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00B0F179"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8A426A">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25F08F36"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 xml:space="preserve">za nas ne obstaja absolutna prepoved poslovanja z naročnikom, kot izhaja iz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463691C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4ADB5FD" w14:textId="14EBBEB1" w:rsidR="00156E04" w:rsidRPr="00731494" w:rsidRDefault="00156E04" w:rsidP="00285E5F">
            <w:pPr>
              <w:numPr>
                <w:ilvl w:val="0"/>
                <w:numId w:val="5"/>
              </w:numPr>
              <w:jc w:val="both"/>
              <w:rPr>
                <w:rFonts w:ascii="Arial" w:hAnsi="Arial" w:cs="Arial"/>
                <w:color w:val="000000"/>
                <w:sz w:val="18"/>
                <w:szCs w:val="18"/>
              </w:rPr>
            </w:pPr>
            <w:r>
              <w:rPr>
                <w:rFonts w:ascii="Arial" w:hAnsi="Arial" w:cs="Arial"/>
                <w:color w:val="000000"/>
                <w:position w:val="-2"/>
                <w:sz w:val="18"/>
                <w:szCs w:val="18"/>
              </w:rPr>
              <w:t>v zadnjih šestih mesecih pred objavo javnega naročila nismo imeli blokiranih transakcijskih računov več kot 10 dni (število dni blokad posameznega transakcijskega računa);</w:t>
            </w:r>
          </w:p>
          <w:p w14:paraId="3B5B30A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6C06DD68"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06F0F52C"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 xml:space="preserve">pridobi podatke za preveritev ponudbe v skladu 89. </w:t>
      </w:r>
      <w:proofErr w:type="spellStart"/>
      <w:r w:rsidRPr="00731494">
        <w:rPr>
          <w:rFonts w:ascii="Arial" w:hAnsi="Arial" w:cs="Arial"/>
          <w:color w:val="000000"/>
          <w:sz w:val="18"/>
          <w:szCs w:val="18"/>
        </w:rPr>
        <w:t>členom</w:t>
      </w:r>
      <w:proofErr w:type="spellEnd"/>
      <w:r w:rsidRPr="00731494">
        <w:rPr>
          <w:rFonts w:ascii="Arial" w:hAnsi="Arial" w:cs="Arial"/>
          <w:color w:val="000000"/>
          <w:sz w:val="18"/>
          <w:szCs w:val="18"/>
        </w:rPr>
        <w:t xml:space="preserve"> ZJN-3 v enotnem informacijskem sistemu – </w:t>
      </w:r>
      <w:proofErr w:type="spellStart"/>
      <w:r w:rsidRPr="00731494">
        <w:rPr>
          <w:rFonts w:ascii="Arial" w:hAnsi="Arial" w:cs="Arial"/>
          <w:color w:val="000000"/>
          <w:sz w:val="18"/>
          <w:szCs w:val="18"/>
        </w:rPr>
        <w:t>eDosje</w:t>
      </w:r>
      <w:proofErr w:type="spellEnd"/>
      <w:r w:rsidRPr="00731494">
        <w:rPr>
          <w:rFonts w:ascii="Arial" w:hAnsi="Arial" w:cs="Arial"/>
          <w:color w:val="000000"/>
          <w:sz w:val="18"/>
          <w:szCs w:val="18"/>
        </w:rPr>
        <w:t xml:space="preserve"> iz devetega odstavka 77. </w:t>
      </w:r>
      <w:proofErr w:type="spellStart"/>
      <w:r w:rsidRPr="00731494">
        <w:rPr>
          <w:rFonts w:ascii="Arial" w:hAnsi="Arial" w:cs="Arial"/>
          <w:color w:val="000000"/>
          <w:sz w:val="18"/>
          <w:szCs w:val="18"/>
        </w:rPr>
        <w:t>člena</w:t>
      </w:r>
      <w:proofErr w:type="spellEnd"/>
      <w:r w:rsidRPr="00731494">
        <w:rPr>
          <w:rFonts w:ascii="Arial" w:hAnsi="Arial" w:cs="Arial"/>
          <w:color w:val="000000"/>
          <w:sz w:val="18"/>
          <w:szCs w:val="18"/>
        </w:rPr>
        <w:t xml:space="preserve">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portalu e-JN je na spletni povezavi https://ejn.gov.si/espd/ dostopna aplikacija za ESDP, s katero se zagotavlja </w:t>
      </w:r>
      <w:proofErr w:type="spellStart"/>
      <w:r w:rsidRPr="00731494">
        <w:rPr>
          <w:rFonts w:ascii="Arial" w:hAnsi="Arial" w:cs="Arial"/>
          <w:color w:val="000000"/>
          <w:sz w:val="18"/>
          <w:szCs w:val="18"/>
        </w:rPr>
        <w:t>brezplačna</w:t>
      </w:r>
      <w:proofErr w:type="spellEnd"/>
      <w:r w:rsidRPr="00731494">
        <w:rPr>
          <w:rFonts w:ascii="Arial" w:hAnsi="Arial" w:cs="Arial"/>
          <w:color w:val="000000"/>
          <w:sz w:val="18"/>
          <w:szCs w:val="18"/>
        </w:rPr>
        <w:t xml:space="preserve"> elektronska storitev ESPD. Gospodarski subjekt v to aplikacijo uvozi s strani </w:t>
      </w:r>
      <w:proofErr w:type="spellStart"/>
      <w:r w:rsidRPr="00731494">
        <w:rPr>
          <w:rFonts w:ascii="Arial" w:hAnsi="Arial" w:cs="Arial"/>
          <w:color w:val="000000"/>
          <w:sz w:val="18"/>
          <w:szCs w:val="18"/>
        </w:rPr>
        <w:t>naročnika</w:t>
      </w:r>
      <w:proofErr w:type="spellEnd"/>
      <w:r w:rsidRPr="00731494">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731494">
        <w:rPr>
          <w:rFonts w:ascii="Arial" w:hAnsi="Arial" w:cs="Arial"/>
          <w:color w:val="000000"/>
          <w:sz w:val="18"/>
          <w:szCs w:val="18"/>
        </w:rPr>
        <w:t>načinu</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predložitve</w:t>
      </w:r>
      <w:proofErr w:type="spellEnd"/>
      <w:r w:rsidRPr="00731494">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731494">
        <w:rPr>
          <w:rFonts w:ascii="Arial" w:hAnsi="Arial" w:cs="Arial"/>
          <w:color w:val="000000"/>
          <w:sz w:val="18"/>
          <w:szCs w:val="18"/>
        </w:rPr>
        <w:t>vec</w:t>
      </w:r>
      <w:proofErr w:type="spellEnd"/>
      <w:r w:rsidRPr="00731494">
        <w:rPr>
          <w:rFonts w:ascii="Arial" w:hAnsi="Arial" w:cs="Arial"/>
          <w:color w:val="000000"/>
          <w:sz w:val="18"/>
          <w:szCs w:val="18"/>
        </w:rPr>
        <w:t xml:space="preserve">̌ ali vse sklope) ter se opredeli do zahtevanih pogojev za sodelovanje in uporabljenih razlogov za </w:t>
      </w:r>
      <w:proofErr w:type="spellStart"/>
      <w:r w:rsidRPr="00731494">
        <w:rPr>
          <w:rFonts w:ascii="Arial" w:hAnsi="Arial" w:cs="Arial"/>
          <w:color w:val="000000"/>
          <w:sz w:val="18"/>
          <w:szCs w:val="18"/>
        </w:rPr>
        <w:t>izključitev</w:t>
      </w:r>
      <w:proofErr w:type="spellEnd"/>
      <w:r w:rsidRPr="00731494">
        <w:rPr>
          <w:rFonts w:ascii="Arial" w:hAnsi="Arial" w:cs="Arial"/>
          <w:color w:val="000000"/>
          <w:sz w:val="18"/>
          <w:szCs w:val="18"/>
        </w:rPr>
        <w:t xml:space="preserve">. Gospodarski subjekt z ESPD </w:t>
      </w:r>
      <w:proofErr w:type="spellStart"/>
      <w:r w:rsidRPr="00731494">
        <w:rPr>
          <w:rFonts w:ascii="Arial" w:hAnsi="Arial" w:cs="Arial"/>
          <w:color w:val="000000"/>
          <w:sz w:val="18"/>
          <w:szCs w:val="18"/>
        </w:rPr>
        <w:t>soglaša</w:t>
      </w:r>
      <w:proofErr w:type="spellEnd"/>
      <w:r w:rsidRPr="00731494">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uporabo aplikacije ESPD, ki v okviru portala javnih </w:t>
      </w:r>
      <w:proofErr w:type="spellStart"/>
      <w:r w:rsidRPr="00731494">
        <w:rPr>
          <w:rFonts w:ascii="Arial" w:hAnsi="Arial" w:cs="Arial"/>
          <w:color w:val="000000"/>
          <w:sz w:val="18"/>
          <w:szCs w:val="18"/>
        </w:rPr>
        <w:t>naročil</w:t>
      </w:r>
      <w:proofErr w:type="spellEnd"/>
      <w:r w:rsidRPr="00731494">
        <w:rPr>
          <w:rFonts w:ascii="Arial" w:hAnsi="Arial" w:cs="Arial"/>
          <w:color w:val="000000"/>
          <w:sz w:val="18"/>
          <w:szCs w:val="18"/>
        </w:rPr>
        <w:t xml:space="preserve"> zagotavlja elektronsko storitev ESPD, registracija uporabnika ni potrebna. Dostop do aplikacije je </w:t>
      </w:r>
      <w:proofErr w:type="spellStart"/>
      <w:r w:rsidRPr="00731494">
        <w:rPr>
          <w:rFonts w:ascii="Arial" w:hAnsi="Arial" w:cs="Arial"/>
          <w:color w:val="000000"/>
          <w:sz w:val="18"/>
          <w:szCs w:val="18"/>
        </w:rPr>
        <w:t>mogoc</w:t>
      </w:r>
      <w:proofErr w:type="spellEnd"/>
      <w:r w:rsidRPr="00731494">
        <w:rPr>
          <w:rFonts w:ascii="Arial" w:hAnsi="Arial" w:cs="Arial"/>
          <w:color w:val="000000"/>
          <w:sz w:val="18"/>
          <w:szCs w:val="18"/>
        </w:rPr>
        <w:t xml:space="preserve">̌ v vseh najbolj </w:t>
      </w:r>
      <w:proofErr w:type="spellStart"/>
      <w:r w:rsidRPr="00731494">
        <w:rPr>
          <w:rFonts w:ascii="Arial" w:hAnsi="Arial" w:cs="Arial"/>
          <w:color w:val="000000"/>
          <w:sz w:val="18"/>
          <w:szCs w:val="18"/>
        </w:rPr>
        <w:t>razširjenih</w:t>
      </w:r>
      <w:proofErr w:type="spellEnd"/>
      <w:r w:rsidRPr="00731494">
        <w:rPr>
          <w:rFonts w:ascii="Arial" w:hAnsi="Arial" w:cs="Arial"/>
          <w:color w:val="000000"/>
          <w:sz w:val="18"/>
          <w:szCs w:val="18"/>
        </w:rPr>
        <w:t xml:space="preserve"> spletnih brskalnikih (npr. Microsoft </w:t>
      </w:r>
      <w:proofErr w:type="spellStart"/>
      <w:r w:rsidRPr="00731494">
        <w:rPr>
          <w:rFonts w:ascii="Arial" w:hAnsi="Arial" w:cs="Arial"/>
          <w:color w:val="000000"/>
          <w:sz w:val="18"/>
          <w:szCs w:val="18"/>
        </w:rPr>
        <w:t>Edge</w:t>
      </w:r>
      <w:proofErr w:type="spellEnd"/>
      <w:r w:rsidRPr="00731494">
        <w:rPr>
          <w:rFonts w:ascii="Arial" w:hAnsi="Arial" w:cs="Arial"/>
          <w:color w:val="000000"/>
          <w:sz w:val="18"/>
          <w:szCs w:val="18"/>
        </w:rPr>
        <w:t xml:space="preserve">, Google </w:t>
      </w:r>
      <w:proofErr w:type="spellStart"/>
      <w:r w:rsidRPr="00731494">
        <w:rPr>
          <w:rFonts w:ascii="Arial" w:hAnsi="Arial" w:cs="Arial"/>
          <w:color w:val="000000"/>
          <w:sz w:val="18"/>
          <w:szCs w:val="18"/>
        </w:rPr>
        <w:t>Chrome</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Mozilla</w:t>
      </w:r>
      <w:proofErr w:type="spellEnd"/>
      <w:r w:rsidRPr="00731494">
        <w:rPr>
          <w:rFonts w:ascii="Arial" w:hAnsi="Arial" w:cs="Arial"/>
          <w:color w:val="000000"/>
          <w:sz w:val="18"/>
          <w:szCs w:val="18"/>
        </w:rPr>
        <w:t xml:space="preserve"> Firefox). Gospodarski subjekt lahko ESPD pripravlja oziroma izpolnjuje postopoma. To stori tako, da ESPD po </w:t>
      </w:r>
      <w:proofErr w:type="spellStart"/>
      <w:r w:rsidRPr="00731494">
        <w:rPr>
          <w:rFonts w:ascii="Arial" w:hAnsi="Arial" w:cs="Arial"/>
          <w:color w:val="000000"/>
          <w:sz w:val="18"/>
          <w:szCs w:val="18"/>
        </w:rPr>
        <w:t>zaključku</w:t>
      </w:r>
      <w:proofErr w:type="spellEnd"/>
      <w:r w:rsidRPr="00731494">
        <w:rPr>
          <w:rFonts w:ascii="Arial" w:hAnsi="Arial" w:cs="Arial"/>
          <w:color w:val="000000"/>
          <w:sz w:val="18"/>
          <w:szCs w:val="18"/>
        </w:rPr>
        <w:t xml:space="preserve"> vsakokratne priprave oziroma izpolnjevanja izvozi in shrani na svojem </w:t>
      </w:r>
      <w:proofErr w:type="spellStart"/>
      <w:r w:rsidRPr="00731494">
        <w:rPr>
          <w:rFonts w:ascii="Arial" w:hAnsi="Arial" w:cs="Arial"/>
          <w:color w:val="000000"/>
          <w:sz w:val="18"/>
          <w:szCs w:val="18"/>
        </w:rPr>
        <w:t>računalniku</w:t>
      </w:r>
      <w:proofErr w:type="spellEnd"/>
      <w:r w:rsidRPr="00731494">
        <w:rPr>
          <w:rFonts w:ascii="Arial" w:hAnsi="Arial" w:cs="Arial"/>
          <w:color w:val="000000"/>
          <w:sz w:val="18"/>
          <w:szCs w:val="18"/>
        </w:rPr>
        <w:t xml:space="preserve"> ali drugem elektronskem mediju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54202EBF" w14:textId="7504F0A8" w:rsidR="00D96200" w:rsidRDefault="00D96200" w:rsidP="00CF2BF2">
      <w:pPr>
        <w:spacing w:before="225" w:after="225" w:line="240" w:lineRule="auto"/>
        <w:jc w:val="both"/>
        <w:rPr>
          <w:rFonts w:ascii="Arial" w:hAnsi="Arial" w:cs="Arial"/>
          <w:color w:val="000000"/>
          <w:sz w:val="18"/>
          <w:szCs w:val="18"/>
        </w:rPr>
      </w:pPr>
      <w:r>
        <w:rPr>
          <w:rFonts w:ascii="Arial" w:hAnsi="Arial" w:cs="Arial"/>
          <w:color w:val="000000"/>
          <w:sz w:val="18"/>
          <w:szCs w:val="18"/>
        </w:rPr>
        <w:t>Referenca za sklop: _______.</w:t>
      </w:r>
    </w:p>
    <w:p w14:paraId="70650C06" w14:textId="735D0F48"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382"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4"/>
        <w:gridCol w:w="4681"/>
        <w:gridCol w:w="3405"/>
        <w:gridCol w:w="1981"/>
        <w:gridCol w:w="2691"/>
      </w:tblGrid>
      <w:tr w:rsidR="006A1DF8" w:rsidRPr="00731494" w14:paraId="542B96E2" w14:textId="18B90CE1" w:rsidTr="006A1DF8">
        <w:tc>
          <w:tcPr>
            <w:tcW w:w="7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A1DF8" w:rsidRPr="00731494" w:rsidRDefault="006A1DF8"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155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A1DF8" w:rsidRPr="00731494" w:rsidRDefault="006A1DF8"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2C8C137D" w14:textId="2FFCB743" w:rsidR="006A1DF8" w:rsidRPr="008A426A" w:rsidRDefault="006A1DF8" w:rsidP="008A426A">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w:t>
            </w:r>
            <w:r>
              <w:rPr>
                <w:rFonts w:ascii="Arial" w:hAnsi="Arial" w:cs="Arial"/>
                <w:bCs/>
                <w:i/>
                <w:iCs/>
                <w:color w:val="000000"/>
                <w:position w:val="-2"/>
                <w:sz w:val="18"/>
                <w:szCs w:val="18"/>
                <w:shd w:val="clear" w:color="auto" w:fill="CCCCCC"/>
              </w:rPr>
              <w:t>vrsta in število vozil za katere je ponudnik za referenčnega naročnika izvedel referenčne storitve)</w:t>
            </w:r>
          </w:p>
        </w:tc>
        <w:tc>
          <w:tcPr>
            <w:tcW w:w="11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735A8AD8" w:rsidR="006A1DF8" w:rsidRPr="00731494" w:rsidRDefault="006A1DF8" w:rsidP="006C52D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w:t>
            </w:r>
            <w:r>
              <w:rPr>
                <w:rFonts w:ascii="Arial" w:hAnsi="Arial" w:cs="Arial"/>
                <w:color w:val="000000"/>
                <w:position w:val="-2"/>
                <w:sz w:val="18"/>
                <w:szCs w:val="18"/>
                <w:shd w:val="clear" w:color="auto" w:fill="CCCCCC"/>
              </w:rPr>
              <w:t>obdobje</w:t>
            </w:r>
            <w:r w:rsidRPr="00731494">
              <w:rPr>
                <w:rFonts w:ascii="Arial" w:hAnsi="Arial" w:cs="Arial"/>
                <w:color w:val="000000"/>
                <w:position w:val="-2"/>
                <w:sz w:val="18"/>
                <w:szCs w:val="18"/>
                <w:shd w:val="clear" w:color="auto" w:fill="CCCCCC"/>
              </w:rPr>
              <w:t xml:space="preserve"> </w:t>
            </w:r>
            <w:r>
              <w:rPr>
                <w:rFonts w:ascii="Arial" w:hAnsi="Arial" w:cs="Arial"/>
                <w:color w:val="000000"/>
                <w:position w:val="-2"/>
                <w:sz w:val="18"/>
                <w:szCs w:val="18"/>
                <w:shd w:val="clear" w:color="auto" w:fill="CCCCCC"/>
              </w:rPr>
              <w:t xml:space="preserve">opravljanja storitev </w:t>
            </w:r>
            <w:r w:rsidR="00AA6386">
              <w:rPr>
                <w:rFonts w:ascii="Arial" w:hAnsi="Arial" w:cs="Arial"/>
                <w:color w:val="000000"/>
                <w:position w:val="-2"/>
                <w:sz w:val="18"/>
                <w:szCs w:val="18"/>
                <w:shd w:val="clear" w:color="auto" w:fill="CCCCCC"/>
              </w:rPr>
              <w:t>referenčnega posla</w:t>
            </w:r>
            <w:r w:rsidRPr="00731494">
              <w:rPr>
                <w:rFonts w:ascii="Arial" w:hAnsi="Arial" w:cs="Arial"/>
                <w:color w:val="000000"/>
                <w:position w:val="-2"/>
                <w:sz w:val="18"/>
                <w:szCs w:val="18"/>
                <w:shd w:val="clear" w:color="auto" w:fill="CCCCCC"/>
              </w:rPr>
              <w:t>)</w:t>
            </w:r>
          </w:p>
        </w:tc>
        <w:tc>
          <w:tcPr>
            <w:tcW w:w="6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A1DF8" w:rsidRPr="00731494" w:rsidRDefault="006A1DF8"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c>
          <w:tcPr>
            <w:tcW w:w="894" w:type="pct"/>
            <w:tcBorders>
              <w:top w:val="inset" w:sz="7" w:space="0" w:color="000000"/>
              <w:left w:val="inset" w:sz="7" w:space="0" w:color="000000"/>
              <w:bottom w:val="inset" w:sz="7" w:space="0" w:color="000000"/>
              <w:right w:val="inset" w:sz="7" w:space="0" w:color="000000"/>
            </w:tcBorders>
            <w:shd w:val="clear" w:color="auto" w:fill="CCCCCC"/>
          </w:tcPr>
          <w:p w14:paraId="0E2FC365" w14:textId="4868389F" w:rsidR="006A1DF8" w:rsidRPr="00731494" w:rsidRDefault="006A1DF8" w:rsidP="00A11576">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Referenca se prijavlja za sklop </w:t>
            </w:r>
          </w:p>
        </w:tc>
      </w:tr>
      <w:tr w:rsidR="006A1DF8" w:rsidRPr="00731494" w14:paraId="47E7B754" w14:textId="5967C13F"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A1DF8" w:rsidRPr="00731494" w:rsidRDefault="006A1DF8" w:rsidP="00A11576">
            <w:r w:rsidRPr="00731494">
              <w:rPr>
                <w:rFonts w:ascii="Arial" w:hAnsi="Arial" w:cs="Arial"/>
                <w:color w:val="000000"/>
                <w:position w:val="-2"/>
                <w:sz w:val="18"/>
                <w:szCs w:val="18"/>
              </w:rPr>
              <w:t> </w:t>
            </w: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A1DF8" w:rsidRPr="00731494" w:rsidRDefault="006A1DF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A1DF8" w:rsidRPr="00731494" w:rsidRDefault="006A1DF8" w:rsidP="00A11576"/>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A3B8C" w14:textId="77777777" w:rsidR="006A1DF8" w:rsidRPr="00731494" w:rsidRDefault="006A1DF8" w:rsidP="00A11576">
            <w:r w:rsidRPr="00731494">
              <w:rPr>
                <w:rFonts w:ascii="Arial" w:hAnsi="Arial" w:cs="Arial"/>
                <w:color w:val="000000"/>
                <w:position w:val="-2"/>
                <w:sz w:val="18"/>
                <w:szCs w:val="18"/>
              </w:rPr>
              <w:t> </w:t>
            </w:r>
          </w:p>
          <w:p w14:paraId="2ADD5E63" w14:textId="3BBB12BA" w:rsidR="006A1DF8" w:rsidRPr="00731494" w:rsidRDefault="006A1DF8" w:rsidP="00A11576">
            <w:r w:rsidRPr="00731494">
              <w:rPr>
                <w:rFonts w:ascii="Arial" w:hAnsi="Arial" w:cs="Arial"/>
                <w:color w:val="000000"/>
                <w:position w:val="-2"/>
                <w:sz w:val="18"/>
                <w:szCs w:val="18"/>
              </w:rPr>
              <w:t> </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A1DF8" w:rsidRPr="00731494" w:rsidRDefault="006A1DF8" w:rsidP="00A11576">
            <w:r w:rsidRPr="00731494">
              <w:rPr>
                <w:rFonts w:ascii="Arial" w:hAnsi="Arial" w:cs="Arial"/>
                <w:color w:val="000000"/>
                <w:position w:val="-2"/>
                <w:sz w:val="18"/>
                <w:szCs w:val="18"/>
              </w:rPr>
              <w:t> </w:t>
            </w:r>
          </w:p>
        </w:tc>
        <w:tc>
          <w:tcPr>
            <w:tcW w:w="894" w:type="pct"/>
            <w:tcBorders>
              <w:top w:val="inset" w:sz="7" w:space="0" w:color="000000"/>
              <w:left w:val="inset" w:sz="7" w:space="0" w:color="000000"/>
              <w:bottom w:val="inset" w:sz="7" w:space="0" w:color="000000"/>
              <w:right w:val="inset" w:sz="7" w:space="0" w:color="000000"/>
            </w:tcBorders>
          </w:tcPr>
          <w:p w14:paraId="7C6D79A1" w14:textId="77777777" w:rsidR="006A1DF8" w:rsidRPr="00731494" w:rsidRDefault="006A1DF8" w:rsidP="00A11576">
            <w:pPr>
              <w:rPr>
                <w:rFonts w:ascii="Arial" w:hAnsi="Arial" w:cs="Arial"/>
                <w:color w:val="000000"/>
                <w:position w:val="-2"/>
                <w:sz w:val="18"/>
                <w:szCs w:val="18"/>
              </w:rPr>
            </w:pPr>
          </w:p>
        </w:tc>
      </w:tr>
      <w:tr w:rsidR="006A1DF8" w:rsidRPr="00731494" w14:paraId="58C4F8BD" w14:textId="0EE01D56"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A1DF8" w:rsidRPr="00731494" w:rsidRDefault="006A1DF8" w:rsidP="00A11576">
            <w:r w:rsidRPr="00731494">
              <w:rPr>
                <w:rFonts w:ascii="Arial" w:hAnsi="Arial" w:cs="Arial"/>
                <w:color w:val="000000"/>
                <w:position w:val="-2"/>
                <w:sz w:val="18"/>
                <w:szCs w:val="18"/>
              </w:rPr>
              <w:t> </w:t>
            </w: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A1DF8" w:rsidRPr="00731494" w:rsidRDefault="006A1DF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A1DF8" w:rsidRPr="00731494" w:rsidRDefault="006A1DF8" w:rsidP="00A11576"/>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11A47" w14:textId="77777777" w:rsidR="006A1DF8" w:rsidRPr="00731494" w:rsidRDefault="006A1DF8" w:rsidP="00A11576">
            <w:r w:rsidRPr="00731494">
              <w:rPr>
                <w:rFonts w:ascii="Arial" w:hAnsi="Arial" w:cs="Arial"/>
                <w:color w:val="000000"/>
                <w:position w:val="-2"/>
                <w:sz w:val="18"/>
                <w:szCs w:val="18"/>
              </w:rPr>
              <w:t> </w:t>
            </w:r>
          </w:p>
          <w:p w14:paraId="3C3CE3C4" w14:textId="702AD2AD" w:rsidR="006A1DF8" w:rsidRPr="00731494" w:rsidRDefault="006A1DF8" w:rsidP="00A11576">
            <w:r w:rsidRPr="00731494">
              <w:rPr>
                <w:rFonts w:ascii="Arial" w:hAnsi="Arial" w:cs="Arial"/>
                <w:color w:val="000000"/>
                <w:position w:val="-2"/>
                <w:sz w:val="18"/>
                <w:szCs w:val="18"/>
              </w:rPr>
              <w:t> </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A1DF8" w:rsidRPr="00731494" w:rsidRDefault="006A1DF8" w:rsidP="00A11576">
            <w:r w:rsidRPr="00731494">
              <w:rPr>
                <w:rFonts w:ascii="Arial" w:hAnsi="Arial" w:cs="Arial"/>
                <w:color w:val="000000"/>
                <w:position w:val="-2"/>
                <w:sz w:val="18"/>
                <w:szCs w:val="18"/>
              </w:rPr>
              <w:t> </w:t>
            </w:r>
          </w:p>
        </w:tc>
        <w:tc>
          <w:tcPr>
            <w:tcW w:w="894" w:type="pct"/>
            <w:tcBorders>
              <w:top w:val="inset" w:sz="7" w:space="0" w:color="000000"/>
              <w:left w:val="inset" w:sz="7" w:space="0" w:color="000000"/>
              <w:bottom w:val="inset" w:sz="7" w:space="0" w:color="000000"/>
              <w:right w:val="inset" w:sz="7" w:space="0" w:color="000000"/>
            </w:tcBorders>
          </w:tcPr>
          <w:p w14:paraId="46D22BDB" w14:textId="77777777" w:rsidR="006A1DF8" w:rsidRPr="00731494" w:rsidRDefault="006A1DF8" w:rsidP="00A11576">
            <w:pPr>
              <w:rPr>
                <w:rFonts w:ascii="Arial" w:hAnsi="Arial" w:cs="Arial"/>
                <w:color w:val="000000"/>
                <w:position w:val="-2"/>
                <w:sz w:val="18"/>
                <w:szCs w:val="18"/>
              </w:rPr>
            </w:pPr>
          </w:p>
        </w:tc>
      </w:tr>
      <w:tr w:rsidR="006A1DF8" w:rsidRPr="00731494" w14:paraId="7D70634A" w14:textId="07E95292"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A1DF8" w:rsidRPr="00731494" w:rsidRDefault="006A1DF8" w:rsidP="00A11576">
            <w:r w:rsidRPr="00731494">
              <w:rPr>
                <w:rFonts w:ascii="Arial" w:hAnsi="Arial" w:cs="Arial"/>
                <w:color w:val="000000"/>
                <w:position w:val="-2"/>
                <w:sz w:val="18"/>
                <w:szCs w:val="18"/>
              </w:rPr>
              <w:t> </w:t>
            </w: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A1DF8" w:rsidRPr="00731494" w:rsidRDefault="006A1DF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A1DF8" w:rsidRPr="00731494" w:rsidRDefault="006A1DF8" w:rsidP="00A11576"/>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8B846" w14:textId="77777777" w:rsidR="006A1DF8" w:rsidRPr="00731494" w:rsidRDefault="006A1DF8" w:rsidP="00A11576">
            <w:r w:rsidRPr="00731494">
              <w:rPr>
                <w:rFonts w:ascii="Arial" w:hAnsi="Arial" w:cs="Arial"/>
                <w:color w:val="000000"/>
                <w:position w:val="-2"/>
                <w:sz w:val="18"/>
                <w:szCs w:val="18"/>
              </w:rPr>
              <w:t> </w:t>
            </w:r>
          </w:p>
          <w:p w14:paraId="5D3ED975" w14:textId="326D49E6" w:rsidR="006A1DF8" w:rsidRPr="00731494" w:rsidRDefault="006A1DF8" w:rsidP="00A11576">
            <w:r w:rsidRPr="00731494">
              <w:rPr>
                <w:rFonts w:ascii="Arial" w:hAnsi="Arial" w:cs="Arial"/>
                <w:color w:val="000000"/>
                <w:position w:val="-2"/>
                <w:sz w:val="18"/>
                <w:szCs w:val="18"/>
              </w:rPr>
              <w:t> </w:t>
            </w: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A1DF8" w:rsidRPr="00731494" w:rsidRDefault="006A1DF8" w:rsidP="00A11576">
            <w:r w:rsidRPr="00731494">
              <w:rPr>
                <w:rFonts w:ascii="Arial" w:hAnsi="Arial" w:cs="Arial"/>
                <w:color w:val="000000"/>
                <w:position w:val="-2"/>
                <w:sz w:val="18"/>
                <w:szCs w:val="18"/>
              </w:rPr>
              <w:t> </w:t>
            </w:r>
          </w:p>
        </w:tc>
        <w:tc>
          <w:tcPr>
            <w:tcW w:w="894" w:type="pct"/>
            <w:tcBorders>
              <w:top w:val="inset" w:sz="7" w:space="0" w:color="000000"/>
              <w:left w:val="inset" w:sz="7" w:space="0" w:color="000000"/>
              <w:bottom w:val="inset" w:sz="7" w:space="0" w:color="000000"/>
              <w:right w:val="inset" w:sz="7" w:space="0" w:color="000000"/>
            </w:tcBorders>
          </w:tcPr>
          <w:p w14:paraId="1D114EA2" w14:textId="77777777" w:rsidR="006A1DF8" w:rsidRPr="00731494" w:rsidRDefault="006A1DF8" w:rsidP="00A11576">
            <w:pPr>
              <w:rPr>
                <w:rFonts w:ascii="Arial" w:hAnsi="Arial" w:cs="Arial"/>
                <w:color w:val="000000"/>
                <w:position w:val="-2"/>
                <w:sz w:val="18"/>
                <w:szCs w:val="18"/>
              </w:rPr>
            </w:pPr>
          </w:p>
        </w:tc>
      </w:tr>
      <w:tr w:rsidR="006A1DF8" w:rsidRPr="00731494" w14:paraId="3B3BCE83" w14:textId="3C025B0B"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7447F" w14:textId="77777777" w:rsidR="006A1DF8" w:rsidRDefault="006A1DF8" w:rsidP="00A11576">
            <w:pPr>
              <w:rPr>
                <w:rFonts w:ascii="Arial" w:hAnsi="Arial" w:cs="Arial"/>
                <w:color w:val="000000"/>
                <w:position w:val="-2"/>
                <w:sz w:val="18"/>
                <w:szCs w:val="18"/>
              </w:rPr>
            </w:pPr>
          </w:p>
          <w:p w14:paraId="2A2D3CDD"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4A5EE"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E656B"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5780F"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416B85B2" w14:textId="77777777" w:rsidR="006A1DF8" w:rsidRPr="00731494" w:rsidRDefault="006A1DF8" w:rsidP="00A11576">
            <w:pPr>
              <w:rPr>
                <w:rFonts w:ascii="Arial" w:hAnsi="Arial" w:cs="Arial"/>
                <w:color w:val="000000"/>
                <w:position w:val="-2"/>
                <w:sz w:val="18"/>
                <w:szCs w:val="18"/>
              </w:rPr>
            </w:pPr>
          </w:p>
        </w:tc>
      </w:tr>
      <w:tr w:rsidR="006A1DF8" w:rsidRPr="00731494" w14:paraId="28B0E11E" w14:textId="54F4C931"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58474" w14:textId="77777777" w:rsidR="006A1DF8" w:rsidRDefault="006A1DF8" w:rsidP="00A11576">
            <w:pPr>
              <w:rPr>
                <w:rFonts w:ascii="Arial" w:hAnsi="Arial" w:cs="Arial"/>
                <w:color w:val="000000"/>
                <w:position w:val="-2"/>
                <w:sz w:val="18"/>
                <w:szCs w:val="18"/>
              </w:rPr>
            </w:pPr>
          </w:p>
          <w:p w14:paraId="21A09836"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C22DD"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24A8E"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3145B"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4DD73A3C" w14:textId="77777777" w:rsidR="006A1DF8" w:rsidRPr="00731494" w:rsidRDefault="006A1DF8" w:rsidP="00A11576">
            <w:pPr>
              <w:rPr>
                <w:rFonts w:ascii="Arial" w:hAnsi="Arial" w:cs="Arial"/>
                <w:color w:val="000000"/>
                <w:position w:val="-2"/>
                <w:sz w:val="18"/>
                <w:szCs w:val="18"/>
              </w:rPr>
            </w:pPr>
          </w:p>
        </w:tc>
      </w:tr>
      <w:tr w:rsidR="006A1DF8" w:rsidRPr="00731494" w14:paraId="2A795D43" w14:textId="54E1FD0B"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0B165" w14:textId="77777777" w:rsidR="006A1DF8" w:rsidRDefault="006A1DF8" w:rsidP="00A11576">
            <w:pPr>
              <w:rPr>
                <w:rFonts w:ascii="Arial" w:hAnsi="Arial" w:cs="Arial"/>
                <w:color w:val="000000"/>
                <w:position w:val="-2"/>
                <w:sz w:val="18"/>
                <w:szCs w:val="18"/>
              </w:rPr>
            </w:pPr>
          </w:p>
          <w:p w14:paraId="7B638B04"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90DCB"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2E99C"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8B660"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7CB56263" w14:textId="77777777" w:rsidR="006A1DF8" w:rsidRPr="00731494" w:rsidRDefault="006A1DF8" w:rsidP="00A11576">
            <w:pPr>
              <w:rPr>
                <w:rFonts w:ascii="Arial" w:hAnsi="Arial" w:cs="Arial"/>
                <w:color w:val="000000"/>
                <w:position w:val="-2"/>
                <w:sz w:val="18"/>
                <w:szCs w:val="18"/>
              </w:rPr>
            </w:pPr>
          </w:p>
        </w:tc>
      </w:tr>
      <w:tr w:rsidR="006A1DF8" w:rsidRPr="00731494" w14:paraId="6A8A7045" w14:textId="558C7689"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996CD" w14:textId="77777777" w:rsidR="006A1DF8" w:rsidRDefault="006A1DF8" w:rsidP="00A11576">
            <w:pPr>
              <w:rPr>
                <w:rFonts w:ascii="Arial" w:hAnsi="Arial" w:cs="Arial"/>
                <w:color w:val="000000"/>
                <w:position w:val="-2"/>
                <w:sz w:val="18"/>
                <w:szCs w:val="18"/>
              </w:rPr>
            </w:pPr>
          </w:p>
          <w:p w14:paraId="0B4A373F" w14:textId="77777777" w:rsidR="006A1DF8" w:rsidRPr="00731494"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6195E"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80ECD"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CBEA3"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08AC484E" w14:textId="77777777" w:rsidR="006A1DF8" w:rsidRPr="00731494" w:rsidRDefault="006A1DF8" w:rsidP="00A11576">
            <w:pPr>
              <w:rPr>
                <w:rFonts w:ascii="Arial" w:hAnsi="Arial" w:cs="Arial"/>
                <w:color w:val="000000"/>
                <w:position w:val="-2"/>
                <w:sz w:val="18"/>
                <w:szCs w:val="18"/>
              </w:rPr>
            </w:pPr>
          </w:p>
        </w:tc>
      </w:tr>
      <w:tr w:rsidR="006A1DF8" w:rsidRPr="00731494" w14:paraId="716C82FF" w14:textId="77777777"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F9AC" w14:textId="77777777" w:rsidR="006A1DF8"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6F422"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07C1F"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65479"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6543B465" w14:textId="77777777" w:rsidR="006A1DF8" w:rsidRPr="00731494" w:rsidRDefault="006A1DF8" w:rsidP="00A11576">
            <w:pPr>
              <w:rPr>
                <w:rFonts w:ascii="Arial" w:hAnsi="Arial" w:cs="Arial"/>
                <w:color w:val="000000"/>
                <w:position w:val="-2"/>
                <w:sz w:val="18"/>
                <w:szCs w:val="18"/>
              </w:rPr>
            </w:pPr>
          </w:p>
        </w:tc>
      </w:tr>
      <w:tr w:rsidR="006A1DF8" w:rsidRPr="00731494" w14:paraId="360BFBB3" w14:textId="77777777" w:rsidTr="006A1DF8">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63B85" w14:textId="77777777" w:rsidR="006A1DF8" w:rsidRDefault="006A1DF8" w:rsidP="00A11576">
            <w:pPr>
              <w:rPr>
                <w:rFonts w:ascii="Arial" w:hAnsi="Arial" w:cs="Arial"/>
                <w:color w:val="000000"/>
                <w:position w:val="-2"/>
                <w:sz w:val="18"/>
                <w:szCs w:val="18"/>
              </w:rPr>
            </w:pPr>
          </w:p>
        </w:tc>
        <w:tc>
          <w:tcPr>
            <w:tcW w:w="15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62660" w14:textId="77777777" w:rsidR="006A1DF8" w:rsidRPr="00731494" w:rsidRDefault="006A1DF8" w:rsidP="00A11576">
            <w:pPr>
              <w:rPr>
                <w:rFonts w:ascii="Arial" w:hAnsi="Arial" w:cs="Arial"/>
                <w:color w:val="000000"/>
                <w:position w:val="-2"/>
                <w:sz w:val="18"/>
                <w:szCs w:val="18"/>
              </w:rPr>
            </w:pPr>
          </w:p>
        </w:tc>
        <w:tc>
          <w:tcPr>
            <w:tcW w:w="11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AE82C" w14:textId="77777777" w:rsidR="006A1DF8" w:rsidRPr="00731494" w:rsidRDefault="006A1DF8" w:rsidP="00A11576">
            <w:pPr>
              <w:rPr>
                <w:rFonts w:ascii="Arial" w:hAnsi="Arial" w:cs="Arial"/>
                <w:color w:val="000000"/>
                <w:position w:val="-2"/>
                <w:sz w:val="18"/>
                <w:szCs w:val="18"/>
              </w:rPr>
            </w:pPr>
          </w:p>
        </w:tc>
        <w:tc>
          <w:tcPr>
            <w:tcW w:w="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9BBC6" w14:textId="77777777" w:rsidR="006A1DF8" w:rsidRPr="00731494" w:rsidRDefault="006A1DF8" w:rsidP="00A11576">
            <w:pPr>
              <w:rPr>
                <w:rFonts w:ascii="Arial" w:hAnsi="Arial" w:cs="Arial"/>
                <w:color w:val="000000"/>
                <w:position w:val="-2"/>
                <w:sz w:val="18"/>
                <w:szCs w:val="18"/>
              </w:rPr>
            </w:pPr>
          </w:p>
        </w:tc>
        <w:tc>
          <w:tcPr>
            <w:tcW w:w="894" w:type="pct"/>
            <w:tcBorders>
              <w:top w:val="inset" w:sz="7" w:space="0" w:color="000000"/>
              <w:left w:val="inset" w:sz="7" w:space="0" w:color="000000"/>
              <w:bottom w:val="inset" w:sz="7" w:space="0" w:color="000000"/>
              <w:right w:val="inset" w:sz="7" w:space="0" w:color="000000"/>
            </w:tcBorders>
          </w:tcPr>
          <w:p w14:paraId="368561F6" w14:textId="77777777" w:rsidR="006A1DF8" w:rsidRPr="00731494" w:rsidRDefault="006A1DF8" w:rsidP="00A11576">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1124A" w:rsidRDefault="00A11576" w:rsidP="00A11576">
      <w:pPr>
        <w:spacing w:after="0"/>
        <w:jc w:val="right"/>
        <w:rPr>
          <w:rFonts w:ascii="Arial" w:hAnsi="Arial" w:cs="Arial"/>
          <w:sz w:val="18"/>
          <w:szCs w:val="18"/>
        </w:rPr>
      </w:pPr>
      <w:r w:rsidRPr="0071124A">
        <w:rPr>
          <w:rFonts w:ascii="Arial" w:hAnsi="Arial" w:cs="Arial"/>
          <w:sz w:val="18"/>
          <w:szCs w:val="18"/>
        </w:rPr>
        <w:lastRenderedPageBreak/>
        <w:t>Obrazec št: 6</w:t>
      </w:r>
    </w:p>
    <w:p w14:paraId="3EE64488" w14:textId="77777777" w:rsidR="009A6465" w:rsidRPr="00DA0A00" w:rsidRDefault="009A6465" w:rsidP="00A11576">
      <w:pPr>
        <w:spacing w:after="120"/>
        <w:rPr>
          <w:rFonts w:ascii="Arial" w:hAnsi="Arial" w:cs="Arial"/>
          <w:highlight w:val="yellow"/>
        </w:rPr>
      </w:pPr>
    </w:p>
    <w:p w14:paraId="39B9081E" w14:textId="63CD2B5D" w:rsidR="00F557EC" w:rsidRPr="00DA0A00" w:rsidRDefault="00335A08" w:rsidP="00F557E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zavarovanja za dobro izvedbo</w:t>
      </w:r>
      <w:r w:rsidR="005800ED">
        <w:rPr>
          <w:rFonts w:ascii="Arial" w:hAnsi="Arial" w:cs="Arial"/>
        </w:rPr>
        <w:t xml:space="preserve"> - MENIČNA IZJAVA</w:t>
      </w:r>
    </w:p>
    <w:p w14:paraId="048262D3"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s pooblastilom za izpolnitev in unovčenje menice</w:t>
      </w:r>
    </w:p>
    <w:p w14:paraId="1915EAEF"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w:t>
      </w:r>
    </w:p>
    <w:p w14:paraId="6A829D13" w14:textId="74655958"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Naročniku </w:t>
      </w:r>
      <w:r w:rsidR="002D3E8E" w:rsidRPr="002D3E8E">
        <w:rPr>
          <w:rFonts w:ascii="Arial" w:hAnsi="Arial" w:cs="Arial"/>
          <w:color w:val="000000"/>
          <w:sz w:val="18"/>
          <w:szCs w:val="18"/>
        </w:rPr>
        <w:t>UNIVERZITETNI KLINIČNI CENTER LJUBLJANA</w:t>
      </w:r>
      <w:r w:rsidR="002D3E8E">
        <w:rPr>
          <w:rFonts w:ascii="Arial" w:hAnsi="Arial" w:cs="Arial"/>
          <w:color w:val="000000"/>
          <w:sz w:val="18"/>
          <w:szCs w:val="18"/>
        </w:rPr>
        <w:t xml:space="preserve">, </w:t>
      </w:r>
      <w:r w:rsidR="002D3E8E" w:rsidRPr="002D3E8E">
        <w:rPr>
          <w:rFonts w:ascii="Arial" w:hAnsi="Arial" w:cs="Arial"/>
          <w:color w:val="000000"/>
          <w:sz w:val="18"/>
          <w:szCs w:val="18"/>
        </w:rPr>
        <w:t>Zaloška cesta 2</w:t>
      </w:r>
      <w:r w:rsidR="002D3E8E">
        <w:rPr>
          <w:rFonts w:ascii="Arial" w:hAnsi="Arial" w:cs="Arial"/>
          <w:color w:val="000000"/>
          <w:sz w:val="18"/>
          <w:szCs w:val="18"/>
        </w:rPr>
        <w:t xml:space="preserve">, </w:t>
      </w:r>
      <w:r w:rsidR="002D3E8E" w:rsidRPr="002D3E8E">
        <w:rPr>
          <w:rFonts w:ascii="Arial" w:hAnsi="Arial" w:cs="Arial"/>
          <w:color w:val="000000"/>
          <w:sz w:val="18"/>
          <w:szCs w:val="18"/>
        </w:rPr>
        <w:t>1000 Ljubljana</w:t>
      </w:r>
      <w:r w:rsidRPr="003A5718">
        <w:rPr>
          <w:rFonts w:ascii="Arial" w:hAnsi="Arial" w:cs="Arial"/>
          <w:color w:val="000000"/>
          <w:sz w:val="18"/>
          <w:szCs w:val="18"/>
        </w:rPr>
        <w:t xml:space="preserve">, kot zavarovanje za </w:t>
      </w:r>
      <w:r w:rsidRPr="003A5718">
        <w:rPr>
          <w:rFonts w:ascii="Arial" w:hAnsi="Arial" w:cs="Arial"/>
          <w:b/>
          <w:bCs/>
          <w:color w:val="000000"/>
          <w:sz w:val="18"/>
          <w:szCs w:val="18"/>
        </w:rPr>
        <w:t>dobro izvedbo del,</w:t>
      </w:r>
      <w:r w:rsidRPr="003A5718">
        <w:rPr>
          <w:rFonts w:ascii="Arial" w:hAnsi="Arial" w:cs="Arial"/>
          <w:color w:val="000000"/>
          <w:sz w:val="18"/>
          <w:szCs w:val="18"/>
        </w:rPr>
        <w:t xml:space="preserve"> ki so opredeljena v javnem naročilu</w:t>
      </w:r>
      <w:r w:rsidR="002D3E8E">
        <w:rPr>
          <w:rFonts w:ascii="Arial" w:hAnsi="Arial" w:cs="Arial"/>
          <w:color w:val="000000"/>
          <w:sz w:val="18"/>
          <w:szCs w:val="18"/>
        </w:rPr>
        <w:t xml:space="preserve">: </w:t>
      </w:r>
      <w:r w:rsidR="002D3E8E" w:rsidRPr="00FB3715">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002D3E8E" w:rsidRPr="00FB3715">
        <w:rPr>
          <w:rFonts w:ascii="Arial" w:hAnsi="Arial" w:cs="Arial"/>
          <w:b/>
          <w:bCs/>
          <w:color w:val="000000"/>
          <w:sz w:val="18"/>
          <w:szCs w:val="18"/>
        </w:rPr>
        <w:t>«</w:t>
      </w:r>
      <w:r w:rsidR="002D3E8E">
        <w:rPr>
          <w:rFonts w:ascii="Arial" w:hAnsi="Arial" w:cs="Arial"/>
          <w:color w:val="000000"/>
          <w:sz w:val="18"/>
          <w:szCs w:val="18"/>
        </w:rPr>
        <w:t xml:space="preserve">, </w:t>
      </w:r>
      <w:r w:rsidRPr="003A5718">
        <w:rPr>
          <w:rFonts w:ascii="Arial" w:hAnsi="Arial" w:cs="Arial"/>
          <w:color w:val="000000"/>
          <w:sz w:val="18"/>
          <w:szCs w:val="18"/>
        </w:rPr>
        <w:t>izročamo bianko lastno menico ter menično izjavo s pooblastilom za izpolnitev in unovčenje menice.</w:t>
      </w:r>
    </w:p>
    <w:p w14:paraId="2FD0C69B"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w:t>
      </w:r>
    </w:p>
    <w:p w14:paraId="776006F1" w14:textId="5AC2DAEC"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Naročnika </w:t>
      </w:r>
      <w:r w:rsidR="002D3E8E" w:rsidRPr="002D3E8E">
        <w:rPr>
          <w:rFonts w:ascii="Arial" w:hAnsi="Arial" w:cs="Arial"/>
          <w:color w:val="000000"/>
          <w:sz w:val="18"/>
          <w:szCs w:val="18"/>
        </w:rPr>
        <w:t>UNIVERZITETNI KLINIČNI CENTER LJUBLJANA</w:t>
      </w:r>
      <w:r w:rsidR="002D3E8E">
        <w:rPr>
          <w:rFonts w:ascii="Arial" w:hAnsi="Arial" w:cs="Arial"/>
          <w:color w:val="000000"/>
          <w:sz w:val="18"/>
          <w:szCs w:val="18"/>
        </w:rPr>
        <w:t xml:space="preserve">, </w:t>
      </w:r>
      <w:r w:rsidR="002D3E8E" w:rsidRPr="002D3E8E">
        <w:rPr>
          <w:rFonts w:ascii="Arial" w:hAnsi="Arial" w:cs="Arial"/>
          <w:color w:val="000000"/>
          <w:sz w:val="18"/>
          <w:szCs w:val="18"/>
        </w:rPr>
        <w:t>Zaloška cesta 2</w:t>
      </w:r>
      <w:r w:rsidR="002D3E8E">
        <w:rPr>
          <w:rFonts w:ascii="Arial" w:hAnsi="Arial" w:cs="Arial"/>
          <w:color w:val="000000"/>
          <w:sz w:val="18"/>
          <w:szCs w:val="18"/>
        </w:rPr>
        <w:t xml:space="preserve">, </w:t>
      </w:r>
      <w:r w:rsidR="002D3E8E" w:rsidRPr="002D3E8E">
        <w:rPr>
          <w:rFonts w:ascii="Arial" w:hAnsi="Arial" w:cs="Arial"/>
          <w:color w:val="000000"/>
          <w:sz w:val="18"/>
          <w:szCs w:val="18"/>
        </w:rPr>
        <w:t>1000 Ljubljana</w:t>
      </w:r>
      <w:r w:rsidR="002D3E8E" w:rsidRPr="003A5718">
        <w:rPr>
          <w:rFonts w:ascii="Arial" w:hAnsi="Arial" w:cs="Arial"/>
          <w:color w:val="000000"/>
          <w:sz w:val="18"/>
          <w:szCs w:val="18"/>
        </w:rPr>
        <w:t xml:space="preserve"> </w:t>
      </w:r>
      <w:r w:rsidRPr="003A5718">
        <w:rPr>
          <w:rFonts w:ascii="Arial" w:hAnsi="Arial" w:cs="Arial"/>
          <w:color w:val="000000"/>
          <w:sz w:val="18"/>
          <w:szCs w:val="18"/>
        </w:rPr>
        <w:t xml:space="preserve">pooblaščamo, da izpolni priloženo menico z zneskom v višini </w:t>
      </w:r>
      <w:r w:rsidRPr="003A5718">
        <w:rPr>
          <w:rFonts w:ascii="Arial" w:hAnsi="Arial" w:cs="Arial"/>
          <w:b/>
          <w:bCs/>
          <w:color w:val="000000"/>
          <w:sz w:val="18"/>
          <w:szCs w:val="18"/>
        </w:rPr>
        <w:t xml:space="preserve">10,00 % pogodbene vrednosti z DDV, kar znaša </w:t>
      </w:r>
      <w:r w:rsidRPr="003A5718">
        <w:rPr>
          <w:rFonts w:ascii="Arial" w:hAnsi="Arial" w:cs="Arial"/>
          <w:b/>
          <w:bCs/>
          <w:color w:val="000000"/>
          <w:sz w:val="18"/>
          <w:szCs w:val="18"/>
          <w:u w:val="single"/>
        </w:rPr>
        <w:t>__________</w:t>
      </w:r>
    </w:p>
    <w:p w14:paraId="39F73533"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BC0C3DC"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Menična izjava je veljavna od njenega podpisa do izteka roka veljavnosti zavarovanja za dobro izvedbo po predmetnem naročilu, </w:t>
      </w:r>
      <w:proofErr w:type="spellStart"/>
      <w:r w:rsidRPr="003A5718">
        <w:rPr>
          <w:rFonts w:ascii="Arial" w:hAnsi="Arial" w:cs="Arial"/>
          <w:color w:val="000000"/>
          <w:sz w:val="18"/>
          <w:szCs w:val="18"/>
        </w:rPr>
        <w:t>t.j</w:t>
      </w:r>
      <w:proofErr w:type="spellEnd"/>
      <w:r w:rsidRPr="003A5718">
        <w:rPr>
          <w:rFonts w:ascii="Arial" w:hAnsi="Arial" w:cs="Arial"/>
          <w:color w:val="000000"/>
          <w:sz w:val="18"/>
          <w:szCs w:val="18"/>
        </w:rPr>
        <w:t>. najkasneje do ____________.</w:t>
      </w:r>
    </w:p>
    <w:p w14:paraId="0D26C310"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Menica je unovčljiva pri: </w:t>
      </w:r>
      <w:r w:rsidRPr="003A5718">
        <w:rPr>
          <w:rFonts w:ascii="Arial" w:hAnsi="Arial" w:cs="Arial"/>
          <w:color w:val="000000"/>
          <w:sz w:val="18"/>
          <w:szCs w:val="18"/>
          <w:u w:val="single"/>
        </w:rPr>
        <w:t>_______________</w:t>
      </w:r>
    </w:p>
    <w:p w14:paraId="2316051F"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xml:space="preserve">s transakcijskega računa (TRR): </w:t>
      </w:r>
      <w:r w:rsidRPr="003A5718">
        <w:rPr>
          <w:rFonts w:ascii="Arial" w:hAnsi="Arial" w:cs="Arial"/>
          <w:color w:val="000000"/>
          <w:sz w:val="18"/>
          <w:szCs w:val="18"/>
          <w:u w:val="single"/>
        </w:rPr>
        <w:t>_______________</w:t>
      </w:r>
    </w:p>
    <w:p w14:paraId="1ECF349B"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w:t>
      </w:r>
    </w:p>
    <w:p w14:paraId="0E21D695"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Priloga: </w:t>
      </w:r>
    </w:p>
    <w:p w14:paraId="4331D56A" w14:textId="77777777" w:rsidR="003A5718" w:rsidRPr="003A5718" w:rsidRDefault="003A5718" w:rsidP="003A5718">
      <w:pPr>
        <w:spacing w:before="225" w:after="225" w:line="240" w:lineRule="auto"/>
        <w:jc w:val="both"/>
        <w:rPr>
          <w:rFonts w:ascii="Arial" w:hAnsi="Arial" w:cs="Arial"/>
          <w:color w:val="000000"/>
          <w:sz w:val="18"/>
          <w:szCs w:val="18"/>
        </w:rPr>
      </w:pPr>
      <w:r w:rsidRPr="003A5718">
        <w:rPr>
          <w:rFonts w:ascii="Arial" w:hAnsi="Arial" w:cs="Arial"/>
          <w:color w:val="000000"/>
          <w:sz w:val="18"/>
          <w:szCs w:val="18"/>
        </w:rPr>
        <w:t>- bianco menica, podpisana in žigosana</w:t>
      </w:r>
    </w:p>
    <w:p w14:paraId="69D521B1"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3A5718" w:rsidRPr="003A5718" w14:paraId="01E9821A" w14:textId="77777777" w:rsidTr="00DE079E">
        <w:tc>
          <w:tcPr>
            <w:tcW w:w="2500" w:type="pct"/>
            <w:tcMar>
              <w:top w:w="75" w:type="dxa"/>
              <w:bottom w:w="75" w:type="dxa"/>
            </w:tcMar>
            <w:vAlign w:val="center"/>
          </w:tcPr>
          <w:p w14:paraId="307A6981"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xml:space="preserve">Kraj: </w:t>
            </w:r>
            <w:r w:rsidRPr="003A5718">
              <w:rPr>
                <w:rFonts w:ascii="Arial" w:hAnsi="Arial" w:cs="Arial"/>
                <w:color w:val="000000"/>
                <w:sz w:val="18"/>
                <w:szCs w:val="18"/>
                <w:u w:val="single"/>
              </w:rPr>
              <w:t>_______________</w:t>
            </w:r>
          </w:p>
        </w:tc>
        <w:tc>
          <w:tcPr>
            <w:tcW w:w="0" w:type="auto"/>
            <w:tcMar>
              <w:top w:w="75" w:type="dxa"/>
              <w:bottom w:w="75" w:type="dxa"/>
            </w:tcMar>
            <w:vAlign w:val="center"/>
          </w:tcPr>
          <w:p w14:paraId="632E4A69"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xml:space="preserve">Izdajatelj menice: </w:t>
            </w:r>
            <w:r w:rsidRPr="003A5718">
              <w:rPr>
                <w:rFonts w:ascii="Arial" w:hAnsi="Arial" w:cs="Arial"/>
                <w:color w:val="000000"/>
                <w:sz w:val="18"/>
                <w:szCs w:val="18"/>
                <w:u w:val="single"/>
              </w:rPr>
              <w:t>_______________</w:t>
            </w:r>
          </w:p>
        </w:tc>
      </w:tr>
      <w:tr w:rsidR="003A5718" w:rsidRPr="003A5718" w14:paraId="3EFC926A" w14:textId="77777777" w:rsidTr="00DE079E">
        <w:tc>
          <w:tcPr>
            <w:tcW w:w="2500" w:type="pct"/>
            <w:tcMar>
              <w:top w:w="75" w:type="dxa"/>
              <w:bottom w:w="75" w:type="dxa"/>
            </w:tcMar>
            <w:vAlign w:val="center"/>
          </w:tcPr>
          <w:p w14:paraId="7630DEC2"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xml:space="preserve">Datum: </w:t>
            </w:r>
            <w:r w:rsidRPr="003A5718">
              <w:rPr>
                <w:rFonts w:ascii="Arial" w:hAnsi="Arial" w:cs="Arial"/>
                <w:color w:val="000000"/>
                <w:sz w:val="18"/>
                <w:szCs w:val="18"/>
                <w:u w:val="single"/>
              </w:rPr>
              <w:t>_______________</w:t>
            </w:r>
          </w:p>
        </w:tc>
        <w:tc>
          <w:tcPr>
            <w:tcW w:w="0" w:type="auto"/>
            <w:tcMar>
              <w:top w:w="75" w:type="dxa"/>
              <w:bottom w:w="75" w:type="dxa"/>
            </w:tcMar>
            <w:vAlign w:val="center"/>
          </w:tcPr>
          <w:p w14:paraId="4BDEA4FA" w14:textId="77777777" w:rsidR="003A5718" w:rsidRPr="003A5718" w:rsidRDefault="003A5718" w:rsidP="003A5718">
            <w:pPr>
              <w:spacing w:before="225" w:after="225" w:line="240" w:lineRule="auto"/>
              <w:jc w:val="center"/>
              <w:rPr>
                <w:rFonts w:ascii="Arial" w:hAnsi="Arial" w:cs="Arial"/>
                <w:color w:val="000000"/>
                <w:sz w:val="18"/>
                <w:szCs w:val="18"/>
              </w:rPr>
            </w:pPr>
          </w:p>
          <w:p w14:paraId="376BD5F9"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(žig in podpis)</w:t>
            </w:r>
          </w:p>
        </w:tc>
      </w:tr>
    </w:tbl>
    <w:p w14:paraId="7A89C7FE" w14:textId="77777777" w:rsidR="003A5718" w:rsidRPr="003A5718" w:rsidRDefault="003A5718" w:rsidP="003A5718">
      <w:pPr>
        <w:spacing w:before="225" w:after="225" w:line="240" w:lineRule="auto"/>
        <w:jc w:val="center"/>
        <w:rPr>
          <w:rFonts w:ascii="Arial" w:hAnsi="Arial" w:cs="Arial"/>
          <w:color w:val="000000"/>
          <w:sz w:val="18"/>
          <w:szCs w:val="18"/>
        </w:rPr>
      </w:pPr>
      <w:r w:rsidRPr="003A5718">
        <w:rPr>
          <w:rFonts w:ascii="Arial" w:hAnsi="Arial" w:cs="Arial"/>
          <w:color w:val="000000"/>
          <w:sz w:val="18"/>
          <w:szCs w:val="18"/>
        </w:rPr>
        <w:t> </w:t>
      </w:r>
    </w:p>
    <w:p w14:paraId="67A3BB11" w14:textId="77777777" w:rsidR="00335A08" w:rsidRPr="00731494" w:rsidRDefault="00335A08" w:rsidP="00335A0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A08" w:rsidRPr="00731494" w14:paraId="236C5396" w14:textId="77777777" w:rsidTr="00211AF7">
        <w:tc>
          <w:tcPr>
            <w:tcW w:w="4080" w:type="dxa"/>
            <w:tcMar>
              <w:top w:w="75" w:type="dxa"/>
              <w:bottom w:w="75" w:type="dxa"/>
            </w:tcMar>
            <w:vAlign w:val="center"/>
          </w:tcPr>
          <w:p w14:paraId="0F4C63B4" w14:textId="77777777" w:rsidR="00335A08" w:rsidRPr="00731494" w:rsidRDefault="00335A08"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0099B2C8" w14:textId="5C319E41" w:rsidR="00335A08" w:rsidRPr="00731494" w:rsidRDefault="00335A08" w:rsidP="00211AF7">
            <w:pPr>
              <w:jc w:val="center"/>
            </w:pPr>
          </w:p>
        </w:tc>
      </w:tr>
      <w:tr w:rsidR="00335A08" w:rsidRPr="00731494" w14:paraId="658A3229" w14:textId="77777777" w:rsidTr="00211AF7">
        <w:tc>
          <w:tcPr>
            <w:tcW w:w="4080" w:type="dxa"/>
            <w:tcMar>
              <w:top w:w="75" w:type="dxa"/>
              <w:bottom w:w="75" w:type="dxa"/>
            </w:tcMar>
            <w:vAlign w:val="center"/>
          </w:tcPr>
          <w:p w14:paraId="0DCF6C6D" w14:textId="364EFAAC" w:rsidR="00335A08" w:rsidRPr="00731494" w:rsidRDefault="00335A08" w:rsidP="00211AF7"/>
        </w:tc>
        <w:tc>
          <w:tcPr>
            <w:tcW w:w="0" w:type="auto"/>
            <w:tcMar>
              <w:top w:w="75" w:type="dxa"/>
              <w:bottom w:w="75" w:type="dxa"/>
            </w:tcMar>
            <w:vAlign w:val="center"/>
          </w:tcPr>
          <w:p w14:paraId="52320F85" w14:textId="7691113B" w:rsidR="00335A08" w:rsidRPr="00731494" w:rsidRDefault="00335A08" w:rsidP="00211AF7">
            <w:pPr>
              <w:jc w:val="center"/>
            </w:pPr>
          </w:p>
        </w:tc>
      </w:tr>
    </w:tbl>
    <w:p w14:paraId="01B34EBA"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34BE26CD" w14:textId="2A594424"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5800ED">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723DCA7" w14:textId="33DDF90D" w:rsidR="00D96200" w:rsidRPr="00731494" w:rsidRDefault="00D96200" w:rsidP="00D96200">
            <w:pPr>
              <w:numPr>
                <w:ilvl w:val="0"/>
                <w:numId w:val="14"/>
              </w:numPr>
              <w:jc w:val="both"/>
              <w:rPr>
                <w:rFonts w:ascii="Arial" w:hAnsi="Arial" w:cs="Arial"/>
                <w:color w:val="000000"/>
                <w:sz w:val="18"/>
                <w:szCs w:val="18"/>
              </w:rPr>
            </w:pPr>
            <w:r>
              <w:rPr>
                <w:rFonts w:ascii="Arial" w:hAnsi="Arial" w:cs="Arial"/>
                <w:color w:val="000000"/>
                <w:position w:val="-2"/>
                <w:sz w:val="18"/>
                <w:szCs w:val="18"/>
              </w:rPr>
              <w:t>v zadnjih šestih mesecih pred objavo javnega naročila nismo imeli blokiranih transakcijskih računov več kot 10 dni (število dni blokad posameznega transakcijskega računa),</w:t>
            </w:r>
          </w:p>
          <w:p w14:paraId="405BC770" w14:textId="77777777" w:rsidR="0027203B" w:rsidRPr="00731494" w:rsidRDefault="0027203B" w:rsidP="00D96200">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70ABE102"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4422A4">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232FC347"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4422A4">
        <w:rPr>
          <w:rFonts w:ascii="Arial" w:hAnsi="Arial" w:cs="Arial"/>
          <w:b/>
          <w:bCs/>
          <w:color w:val="000000"/>
          <w:sz w:val="18"/>
          <w:szCs w:val="18"/>
        </w:rPr>
        <w:t>»</w:t>
      </w:r>
      <w:r w:rsidR="002D643B">
        <w:rPr>
          <w:rFonts w:ascii="Arial" w:hAnsi="Arial" w:cs="Arial"/>
          <w:b/>
          <w:bCs/>
          <w:color w:val="000000"/>
          <w:sz w:val="18"/>
          <w:szCs w:val="18"/>
        </w:rPr>
        <w:t>Vzdrževanje, servis in tehnični pregledi službenih vozil, vlečnih vozičkov, električnih viličarjev, ročnih viličarjev in transportnih vozičkov ter dvižnih ramp za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7D6757E"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3394A0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97900">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97900">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97900">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97900">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6582D52D" w:rsidR="0027203B" w:rsidRPr="00731494" w:rsidRDefault="0027203B" w:rsidP="00697900">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 xml:space="preserve">ni udeležbe več kot 10 % ponudbene vrednosti podizvajalcev, </w:t>
      </w:r>
      <w:r w:rsidR="001441FA">
        <w:rPr>
          <w:rFonts w:cs="Arial"/>
          <w:sz w:val="18"/>
          <w:szCs w:val="18"/>
        </w:rPr>
        <w:t>izvajalc</w:t>
      </w:r>
      <w:r w:rsidRPr="00731494">
        <w:rPr>
          <w:rFonts w:cs="Arial"/>
          <w:sz w:val="18"/>
          <w:szCs w:val="18"/>
        </w:rPr>
        <w:t>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0"/>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D404E5" w14:textId="189EA4F1" w:rsidR="00FD22B8" w:rsidRDefault="00D96200">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w:t>
      </w:r>
      <w:r w:rsidRPr="00D96200">
        <w:rPr>
          <w:rFonts w:ascii="Arial" w:hAnsi="Arial" w:cs="Arial"/>
          <w:b/>
          <w:bCs/>
          <w:color w:val="000000"/>
          <w:sz w:val="27"/>
          <w:szCs w:val="27"/>
        </w:rPr>
        <w:t>SERVISIRANJE</w:t>
      </w:r>
      <w:r w:rsidR="002D643B">
        <w:rPr>
          <w:rFonts w:ascii="Arial" w:hAnsi="Arial" w:cs="Arial"/>
          <w:b/>
          <w:bCs/>
          <w:color w:val="000000"/>
          <w:sz w:val="27"/>
          <w:szCs w:val="27"/>
        </w:rPr>
        <w:t xml:space="preserve">, </w:t>
      </w:r>
      <w:r w:rsidRPr="00D96200">
        <w:rPr>
          <w:rFonts w:ascii="Arial" w:hAnsi="Arial" w:cs="Arial"/>
          <w:b/>
          <w:bCs/>
          <w:color w:val="000000"/>
          <w:sz w:val="27"/>
          <w:szCs w:val="27"/>
        </w:rPr>
        <w:t>VZDRŽEVANJE</w:t>
      </w:r>
      <w:r>
        <w:rPr>
          <w:rFonts w:ascii="Arial" w:hAnsi="Arial" w:cs="Arial"/>
          <w:b/>
          <w:bCs/>
          <w:color w:val="000000"/>
          <w:sz w:val="27"/>
          <w:szCs w:val="27"/>
        </w:rPr>
        <w:t xml:space="preserve"> </w:t>
      </w:r>
      <w:r w:rsidR="002D643B">
        <w:rPr>
          <w:rFonts w:ascii="Arial" w:hAnsi="Arial" w:cs="Arial"/>
          <w:b/>
          <w:bCs/>
          <w:color w:val="000000"/>
          <w:sz w:val="27"/>
          <w:szCs w:val="27"/>
        </w:rPr>
        <w:t xml:space="preserve">in TEHNIČNE PREGLEDE </w:t>
      </w:r>
      <w:r>
        <w:rPr>
          <w:rFonts w:ascii="Arial" w:hAnsi="Arial" w:cs="Arial"/>
          <w:b/>
          <w:bCs/>
          <w:color w:val="000000"/>
          <w:sz w:val="27"/>
          <w:szCs w:val="27"/>
        </w:rPr>
        <w:t xml:space="preserve">____ (vpis sklopa) </w:t>
      </w:r>
      <w:r w:rsidR="009C3B6E" w:rsidRPr="009C3B6E">
        <w:rPr>
          <w:rFonts w:ascii="Arial" w:hAnsi="Arial" w:cs="Arial"/>
          <w:b/>
          <w:bCs/>
          <w:color w:val="000000"/>
          <w:sz w:val="27"/>
          <w:szCs w:val="27"/>
        </w:rPr>
        <w:t>ZA POTREBE UKC LJUBLJANA</w:t>
      </w:r>
    </w:p>
    <w:p w14:paraId="14D7D924" w14:textId="179E9558"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768C18F6" w:rsidR="00BE7E6E" w:rsidRPr="00731494" w:rsidRDefault="00F516FA">
      <w:pPr>
        <w:spacing w:before="225" w:after="225" w:line="240" w:lineRule="auto"/>
        <w:jc w:val="both"/>
      </w:pPr>
      <w:r>
        <w:rPr>
          <w:rFonts w:ascii="Arial" w:hAnsi="Arial" w:cs="Arial"/>
          <w:b/>
          <w:bCs/>
          <w:color w:val="000000"/>
          <w:sz w:val="18"/>
          <w:szCs w:val="18"/>
        </w:rPr>
        <w:t>IZVAJALCEM</w:t>
      </w:r>
      <w:r w:rsidR="00B92E1B" w:rsidRPr="00731494">
        <w:rPr>
          <w:rFonts w:ascii="Arial" w:hAnsi="Arial" w:cs="Arial"/>
          <w:b/>
          <w:bCs/>
          <w:color w:val="000000"/>
          <w:sz w:val="18"/>
          <w:szCs w:val="18"/>
        </w:rPr>
        <w:t>: </w:t>
      </w:r>
      <w:r w:rsidR="00B92E1B" w:rsidRPr="00731494">
        <w:rPr>
          <w:rFonts w:ascii="Arial" w:hAnsi="Arial" w:cs="Arial"/>
          <w:color w:val="000000"/>
          <w:sz w:val="18"/>
          <w:szCs w:val="18"/>
        </w:rPr>
        <w:t>___________________________________,</w:t>
      </w:r>
      <w:r w:rsidR="00B92E1B"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365065EB" w:rsidR="00BE7E6E" w:rsidRPr="00731494" w:rsidRDefault="00A11576">
            <w:pPr>
              <w:spacing w:before="225" w:after="225"/>
              <w:jc w:val="both"/>
            </w:pPr>
            <w:r w:rsidRPr="00731494">
              <w:rPr>
                <w:rFonts w:ascii="Arial" w:hAnsi="Arial" w:cs="Arial"/>
                <w:color w:val="000000"/>
                <w:sz w:val="18"/>
                <w:szCs w:val="18"/>
              </w:rPr>
              <w:t xml:space="preserve">Naročnik in </w:t>
            </w:r>
            <w:r w:rsidR="00F516FA">
              <w:rPr>
                <w:rFonts w:ascii="Arial" w:hAnsi="Arial" w:cs="Arial"/>
                <w:color w:val="000000"/>
                <w:sz w:val="18"/>
                <w:szCs w:val="18"/>
              </w:rPr>
              <w:t>izvajalec</w:t>
            </w:r>
            <w:r w:rsidRPr="00731494">
              <w:rPr>
                <w:rFonts w:ascii="Arial" w:hAnsi="Arial" w:cs="Arial"/>
                <w:color w:val="000000"/>
                <w:sz w:val="18"/>
                <w:szCs w:val="18"/>
              </w:rPr>
              <w:t xml:space="preserve">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69728FBB" w14:textId="7D731851"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 xml:space="preserve">izbran </w:t>
            </w:r>
            <w:r w:rsidR="00F516FA">
              <w:rPr>
                <w:rFonts w:ascii="Arial" w:hAnsi="Arial" w:cs="Arial"/>
                <w:color w:val="000000"/>
                <w:sz w:val="18"/>
                <w:szCs w:val="18"/>
              </w:rPr>
              <w:t>izvajalec</w:t>
            </w:r>
            <w:r w:rsidRPr="00731494">
              <w:rPr>
                <w:rFonts w:ascii="Arial" w:hAnsi="Arial" w:cs="Arial"/>
                <w:color w:val="000000"/>
                <w:sz w:val="18"/>
                <w:szCs w:val="18"/>
              </w:rPr>
              <w:t xml:space="preserve"> v okviru omenjenega javnega naročila</w:t>
            </w:r>
            <w:r w:rsidR="00F516FA">
              <w:rPr>
                <w:rFonts w:ascii="Arial" w:hAnsi="Arial" w:cs="Arial"/>
                <w:color w:val="000000"/>
                <w:sz w:val="18"/>
                <w:szCs w:val="18"/>
              </w:rPr>
              <w:t xml:space="preserve"> za sklop _____________</w:t>
            </w:r>
            <w:r w:rsidRPr="00731494">
              <w:rPr>
                <w:rFonts w:ascii="Arial" w:hAnsi="Arial" w:cs="Arial"/>
                <w:color w:val="000000"/>
                <w:sz w:val="18"/>
                <w:szCs w:val="18"/>
              </w:rPr>
              <w:t>, zaradi česar se sklepa predmetna pogodba</w:t>
            </w:r>
            <w:r w:rsidR="00B92E1B" w:rsidRPr="00731494">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F41ED9C" w14:textId="5752D58A" w:rsidR="00F516FA" w:rsidRDefault="00B92E1B" w:rsidP="00F516FA">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w:t>
            </w:r>
            <w:r w:rsidR="00F516FA">
              <w:rPr>
                <w:rFonts w:ascii="Arial" w:hAnsi="Arial" w:cs="Arial"/>
                <w:color w:val="000000"/>
                <w:sz w:val="18"/>
                <w:szCs w:val="18"/>
              </w:rPr>
              <w:t xml:space="preserve">izvajalec </w:t>
            </w:r>
            <w:r w:rsidRPr="00731494">
              <w:rPr>
                <w:rFonts w:ascii="Arial" w:hAnsi="Arial" w:cs="Arial"/>
                <w:color w:val="000000"/>
                <w:sz w:val="18"/>
                <w:szCs w:val="18"/>
              </w:rPr>
              <w:t xml:space="preserve">zavezuje, da bo </w:t>
            </w:r>
            <w:r w:rsidR="00F516FA">
              <w:rPr>
                <w:rFonts w:ascii="Arial" w:hAnsi="Arial" w:cs="Arial"/>
                <w:color w:val="000000"/>
                <w:sz w:val="18"/>
                <w:szCs w:val="18"/>
              </w:rPr>
              <w:t xml:space="preserve">izvedel storitve za sklop ______. Za odboje 4 let </w:t>
            </w:r>
            <w:r w:rsidR="00FD22B8">
              <w:rPr>
                <w:rFonts w:ascii="Arial" w:hAnsi="Arial" w:cs="Arial"/>
                <w:color w:val="000000"/>
                <w:sz w:val="18"/>
                <w:szCs w:val="18"/>
              </w:rPr>
              <w:t xml:space="preserve">od datuma sklenitve te pogodbe </w:t>
            </w:r>
            <w:r w:rsidRPr="00731494">
              <w:rPr>
                <w:rFonts w:ascii="Arial" w:hAnsi="Arial" w:cs="Arial"/>
                <w:color w:val="000000"/>
                <w:sz w:val="18"/>
                <w:szCs w:val="18"/>
              </w:rPr>
              <w:t xml:space="preserve">skladno z vsemi zahtevami v pogodbi, naročnik pa se zavezuje, da bo </w:t>
            </w:r>
            <w:r w:rsidR="00F516FA">
              <w:rPr>
                <w:rFonts w:ascii="Arial" w:hAnsi="Arial" w:cs="Arial"/>
                <w:color w:val="000000"/>
                <w:sz w:val="18"/>
                <w:szCs w:val="18"/>
              </w:rPr>
              <w:t>izvajalcu</w:t>
            </w:r>
            <w:r w:rsidRPr="00731494">
              <w:rPr>
                <w:rFonts w:ascii="Arial" w:hAnsi="Arial" w:cs="Arial"/>
                <w:color w:val="000000"/>
                <w:sz w:val="18"/>
                <w:szCs w:val="18"/>
              </w:rPr>
              <w:t xml:space="preserve"> za to plačal </w:t>
            </w:r>
            <w:r w:rsidR="00F516FA">
              <w:rPr>
                <w:rFonts w:ascii="Arial" w:hAnsi="Arial" w:cs="Arial"/>
                <w:color w:val="000000"/>
                <w:sz w:val="18"/>
                <w:szCs w:val="18"/>
              </w:rPr>
              <w:t xml:space="preserve">za izvedene storitve skladno z določili pogodbe. </w:t>
            </w:r>
          </w:p>
          <w:p w14:paraId="466D23F9" w14:textId="04FF4F10" w:rsidR="00BE7E6E" w:rsidRPr="00731494" w:rsidRDefault="00BE7E6E" w:rsidP="00F516FA">
            <w:pPr>
              <w:spacing w:before="225" w:after="225"/>
              <w:jc w:val="both"/>
            </w:pP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2FCD8E09" w:rsidR="00BE7E6E" w:rsidRPr="00731494" w:rsidRDefault="00F516FA">
            <w:pPr>
              <w:spacing w:before="225" w:after="225"/>
              <w:jc w:val="both"/>
            </w:pPr>
            <w:r>
              <w:rPr>
                <w:rFonts w:ascii="Arial" w:hAnsi="Arial" w:cs="Arial"/>
                <w:color w:val="000000"/>
                <w:sz w:val="18"/>
                <w:szCs w:val="18"/>
              </w:rPr>
              <w:lastRenderedPageBreak/>
              <w:t>Izvajalec</w:t>
            </w:r>
            <w:r w:rsidR="00A11576" w:rsidRPr="00731494">
              <w:rPr>
                <w:rFonts w:ascii="Arial" w:hAnsi="Arial" w:cs="Arial"/>
                <w:color w:val="000000"/>
                <w:sz w:val="18"/>
                <w:szCs w:val="18"/>
              </w:rPr>
              <w:t xml:space="preserve"> bo izvedel </w:t>
            </w:r>
            <w:r>
              <w:rPr>
                <w:rFonts w:ascii="Arial" w:hAnsi="Arial" w:cs="Arial"/>
                <w:color w:val="000000"/>
                <w:sz w:val="18"/>
                <w:szCs w:val="18"/>
              </w:rPr>
              <w:t xml:space="preserve">storitve </w:t>
            </w:r>
            <w:r w:rsidR="00A11576" w:rsidRPr="00731494">
              <w:rPr>
                <w:rFonts w:ascii="Arial" w:hAnsi="Arial" w:cs="Arial"/>
                <w:color w:val="000000"/>
                <w:sz w:val="18"/>
                <w:szCs w:val="18"/>
              </w:rPr>
              <w:t>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297D269A" w14:textId="5D01D7D0" w:rsidR="00BE7E6E" w:rsidRPr="00F516FA" w:rsidRDefault="00F516FA" w:rsidP="00F516FA">
            <w:pPr>
              <w:jc w:val="both"/>
              <w:rPr>
                <w:rFonts w:ascii="Arial" w:hAnsi="Arial" w:cs="Arial"/>
                <w:sz w:val="18"/>
                <w:szCs w:val="18"/>
              </w:rPr>
            </w:pPr>
            <w:r w:rsidRPr="00F516FA">
              <w:rPr>
                <w:rFonts w:ascii="Arial" w:hAnsi="Arial" w:cs="Arial"/>
                <w:sz w:val="18"/>
                <w:szCs w:val="18"/>
              </w:rPr>
              <w:t>Če nastane potreba po povečanju obsega storitev, ki ga ob sklenitvi te pogodbe ni bilo mogoče predvideti, izvajalec pri naročniku vloži pisni zahtevek za povečanje pogodbene vrednosti, po morebitni odobritvi pa sta naročnik in izvajalec sporazumna, da bosta o tem sklenila pisni dogovor v obliki aneksa k tej pogodbi, če bo to dopustno glede na pravila po Zakonu o javnem naročanju.</w:t>
            </w:r>
          </w:p>
        </w:tc>
      </w:tr>
      <w:tr w:rsidR="00BE7E6E" w:rsidRPr="00731494" w14:paraId="0A74BBD6" w14:textId="77777777">
        <w:tc>
          <w:tcPr>
            <w:tcW w:w="0" w:type="auto"/>
            <w:tcMar>
              <w:top w:w="0" w:type="auto"/>
              <w:bottom w:w="0" w:type="auto"/>
            </w:tcMar>
          </w:tcPr>
          <w:p w14:paraId="39D3B933" w14:textId="3C5B2053" w:rsidR="00BE7E6E" w:rsidRPr="00731494" w:rsidRDefault="00BE7E6E" w:rsidP="00F516FA">
            <w:pPr>
              <w:spacing w:before="225" w:after="225"/>
              <w:jc w:val="both"/>
            </w:pPr>
          </w:p>
        </w:tc>
      </w:tr>
    </w:tbl>
    <w:p w14:paraId="15F7957D" w14:textId="5CAF1E46" w:rsidR="00B9369F" w:rsidRDefault="00B449F9" w:rsidP="00B9369F">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5</w:t>
      </w:r>
      <w:r w:rsidR="00B9369F">
        <w:rPr>
          <w:rFonts w:ascii="Arial" w:hAnsi="Arial" w:cs="Arial"/>
          <w:b/>
          <w:bCs/>
          <w:color w:val="000000"/>
          <w:sz w:val="18"/>
          <w:szCs w:val="18"/>
        </w:rPr>
        <w:t>. člen</w:t>
      </w:r>
    </w:p>
    <w:p w14:paraId="5319FE22"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 xml:space="preserve">Naročila storitev, ki so predmet te pogodbe, se bodo izvajala glede na potrebe naročnika. </w:t>
      </w:r>
    </w:p>
    <w:p w14:paraId="2737339F" w14:textId="1E696D46"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 xml:space="preserve">Pogodbeni stranki sta soglasni, da je obseg storitev, ki jih izvajalec prevzema po tej pogodbi predviden obseg, ki ni zavezujoč za naročnika. </w:t>
      </w:r>
      <w:r w:rsidR="000C62E6">
        <w:rPr>
          <w:rFonts w:ascii="Arial" w:hAnsi="Arial" w:cs="Arial"/>
          <w:color w:val="000000"/>
          <w:sz w:val="18"/>
          <w:szCs w:val="18"/>
        </w:rPr>
        <w:t xml:space="preserve">Hkrati pa je izvajalec </w:t>
      </w:r>
      <w:r w:rsidR="000865BA">
        <w:rPr>
          <w:rFonts w:ascii="Arial" w:hAnsi="Arial" w:cs="Arial"/>
          <w:color w:val="000000"/>
          <w:sz w:val="18"/>
          <w:szCs w:val="18"/>
        </w:rPr>
        <w:t xml:space="preserve">obvezuje, da bo v okviru podane cene na enoto prevzel storitve tudi za dodatna vozila naročnika, ki jih bo naročnik kupil v času trajanja te pogodbe. </w:t>
      </w:r>
    </w:p>
    <w:p w14:paraId="5FA21EFA" w14:textId="0BC4295D" w:rsid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V primeru zmanjšanja predvidenega obsega storitev se izvajalec del zavezuje prilagoditi izvajanje storitev zmanjšanemu obsegu in izrecno izjavlja, da iz tega naslova zoper naročnika ne bo uveljavljal kakršnihkoli zahtevkov.</w:t>
      </w:r>
    </w:p>
    <w:p w14:paraId="4BCC282B" w14:textId="0B712C54" w:rsidR="00B9369F" w:rsidRPr="000865BA" w:rsidRDefault="00B9369F" w:rsidP="00B9369F">
      <w:pPr>
        <w:spacing w:before="225" w:after="225" w:line="240" w:lineRule="auto"/>
        <w:jc w:val="center"/>
        <w:rPr>
          <w:rFonts w:ascii="Arial" w:hAnsi="Arial" w:cs="Arial"/>
          <w:b/>
          <w:bCs/>
          <w:sz w:val="18"/>
          <w:szCs w:val="18"/>
        </w:rPr>
      </w:pPr>
      <w:r w:rsidRPr="000865BA">
        <w:rPr>
          <w:rFonts w:ascii="Arial" w:hAnsi="Arial" w:cs="Arial"/>
          <w:b/>
          <w:bCs/>
          <w:sz w:val="18"/>
          <w:szCs w:val="18"/>
        </w:rPr>
        <w:t>6. člen</w:t>
      </w:r>
    </w:p>
    <w:p w14:paraId="66C5995D" w14:textId="5A6D2E5C" w:rsidR="00B9369F" w:rsidRPr="000865BA" w:rsidRDefault="00B9369F" w:rsidP="00B9369F">
      <w:pPr>
        <w:spacing w:before="225" w:after="225" w:line="240" w:lineRule="auto"/>
        <w:jc w:val="both"/>
        <w:rPr>
          <w:rFonts w:ascii="Arial" w:hAnsi="Arial" w:cs="Arial"/>
          <w:sz w:val="18"/>
          <w:szCs w:val="18"/>
        </w:rPr>
      </w:pPr>
      <w:r w:rsidRPr="000865BA">
        <w:rPr>
          <w:rFonts w:ascii="Arial" w:hAnsi="Arial" w:cs="Arial"/>
          <w:sz w:val="18"/>
          <w:szCs w:val="18"/>
        </w:rPr>
        <w:t xml:space="preserve">Storitve, ki so predmet javnega naročila, se bodo izvajale </w:t>
      </w:r>
      <w:r w:rsidR="000865BA" w:rsidRPr="000865BA">
        <w:rPr>
          <w:rFonts w:ascii="Arial" w:hAnsi="Arial" w:cs="Arial"/>
          <w:sz w:val="18"/>
          <w:szCs w:val="18"/>
        </w:rPr>
        <w:t xml:space="preserve">na lokaciji opredeljeni v ponudbi in skladno z določili razpisne dokumentacije. </w:t>
      </w:r>
    </w:p>
    <w:p w14:paraId="6F9C03A4" w14:textId="4027EC74" w:rsidR="00B9369F" w:rsidRDefault="00B9369F" w:rsidP="00B9369F">
      <w:pPr>
        <w:spacing w:before="225" w:after="225" w:line="240" w:lineRule="auto"/>
        <w:jc w:val="center"/>
        <w:rPr>
          <w:rFonts w:ascii="Arial" w:hAnsi="Arial" w:cs="Arial"/>
          <w:b/>
          <w:bCs/>
          <w:color w:val="000000"/>
          <w:sz w:val="18"/>
          <w:szCs w:val="18"/>
        </w:rPr>
      </w:pPr>
      <w:r w:rsidRPr="00B9369F">
        <w:rPr>
          <w:rFonts w:ascii="Arial" w:hAnsi="Arial" w:cs="Arial"/>
          <w:b/>
          <w:bCs/>
          <w:color w:val="000000"/>
          <w:sz w:val="18"/>
          <w:szCs w:val="18"/>
        </w:rPr>
        <w:t>7. člen</w:t>
      </w:r>
    </w:p>
    <w:p w14:paraId="1EC1FF8C"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se zavezuje dela opravljati s strokovno usposobljenimi delavci.</w:t>
      </w:r>
    </w:p>
    <w:p w14:paraId="13754D84"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se zavezuje, da bo vgrajeval oziroma uporabljal samo originalne nadomestne dele ali originalom enakovredne nadomestne dele ter s stalnostjo zalog nadomestnih delov za potrebe izvajanja rednih servisnih pregledov zagotavljal nemoteno izvajanje storitev.</w:t>
      </w:r>
    </w:p>
    <w:p w14:paraId="162B8883" w14:textId="77777777"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se zavezuje, da bo za nadomestne dele zagotavljal garancijski rok proizvajalca, ki ne sme biti krajši od dvanajst mesecev. Če je bil v garancijskem roku zamenjan nadomestni del, začne garancijski rok za tako zamenjan del teči znova od zamenjave dalje.</w:t>
      </w:r>
    </w:p>
    <w:p w14:paraId="5FE2DA13" w14:textId="1F20CEFA" w:rsidR="00B9369F" w:rsidRPr="00B9369F" w:rsidRDefault="00B9369F" w:rsidP="00B9369F">
      <w:pPr>
        <w:spacing w:before="225" w:after="225" w:line="240" w:lineRule="auto"/>
        <w:jc w:val="both"/>
        <w:rPr>
          <w:rFonts w:ascii="Arial" w:hAnsi="Arial" w:cs="Arial"/>
          <w:color w:val="000000"/>
          <w:sz w:val="18"/>
          <w:szCs w:val="18"/>
        </w:rPr>
      </w:pPr>
      <w:r w:rsidRPr="00B9369F">
        <w:rPr>
          <w:rFonts w:ascii="Arial" w:hAnsi="Arial" w:cs="Arial"/>
          <w:color w:val="000000"/>
          <w:sz w:val="18"/>
          <w:szCs w:val="18"/>
        </w:rPr>
        <w:t>Izvajalec je dolžan pravočasno opozoriti na morebitne ovire pri izvajanju del, pri delu mora ščititi interese naročnika.</w:t>
      </w:r>
    </w:p>
    <w:p w14:paraId="06897D46" w14:textId="6B3CC8FD"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1B71B2BC" w14:textId="2D575F22" w:rsidR="001510F9" w:rsidRDefault="00100965" w:rsidP="001510F9">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r w:rsidR="001510F9">
        <w:br w:type="page"/>
      </w:r>
    </w:p>
    <w:p w14:paraId="3422A00A" w14:textId="77777777" w:rsidR="001510F9" w:rsidRDefault="001510F9">
      <w:pPr>
        <w:sectPr w:rsidR="001510F9" w:rsidSect="00D931BF">
          <w:pgSz w:w="11906" w:h="16838"/>
          <w:pgMar w:top="1418" w:right="1418" w:bottom="1418" w:left="1418" w:header="567" w:footer="680" w:gutter="0"/>
          <w:cols w:space="708"/>
          <w:docGrid w:linePitch="360"/>
        </w:sectPr>
      </w:pPr>
    </w:p>
    <w:tbl>
      <w:tblPr>
        <w:tblStyle w:val="NormalTablePHPDOCX"/>
        <w:tblW w:w="0" w:type="auto"/>
        <w:tblInd w:w="108" w:type="dxa"/>
        <w:tblLook w:val="04A0" w:firstRow="1" w:lastRow="0" w:firstColumn="1" w:lastColumn="0" w:noHBand="0" w:noVBand="1"/>
      </w:tblPr>
      <w:tblGrid>
        <w:gridCol w:w="13106"/>
      </w:tblGrid>
      <w:tr w:rsidR="00BE7E6E" w:rsidRPr="00B9369F" w14:paraId="17CB1A60" w14:textId="77777777">
        <w:tc>
          <w:tcPr>
            <w:tcW w:w="0" w:type="auto"/>
            <w:tcMar>
              <w:top w:w="0" w:type="auto"/>
              <w:bottom w:w="0" w:type="auto"/>
            </w:tcMar>
          </w:tcPr>
          <w:p w14:paraId="2A06629A" w14:textId="165A2608" w:rsidR="00B9369F" w:rsidRDefault="00B9369F" w:rsidP="00B9369F">
            <w:pPr>
              <w:spacing w:before="225" w:after="225"/>
              <w:jc w:val="both"/>
              <w:rPr>
                <w:rFonts w:ascii="Arial" w:hAnsi="Arial" w:cs="Arial"/>
                <w:sz w:val="18"/>
                <w:szCs w:val="18"/>
              </w:rPr>
            </w:pPr>
            <w:r w:rsidRPr="00B9369F">
              <w:rPr>
                <w:rFonts w:ascii="Arial" w:hAnsi="Arial" w:cs="Arial"/>
                <w:sz w:val="18"/>
                <w:szCs w:val="18"/>
              </w:rPr>
              <w:lastRenderedPageBreak/>
              <w:t xml:space="preserve">Na osnovi ponudbe izvajalca znaša: </w:t>
            </w:r>
          </w:p>
          <w:p w14:paraId="44F9948A" w14:textId="77777777" w:rsidR="001510F9" w:rsidRPr="004C3483" w:rsidRDefault="001510F9" w:rsidP="001510F9">
            <w:pPr>
              <w:ind w:left="360"/>
              <w:rPr>
                <w:rFonts w:ascii="Arial" w:hAnsi="Arial" w:cs="Arial"/>
                <w:i/>
                <w:iCs/>
                <w:sz w:val="18"/>
                <w:szCs w:val="18"/>
                <w:u w:val="single"/>
              </w:rPr>
            </w:pPr>
            <w:r>
              <w:rPr>
                <w:rFonts w:ascii="Arial" w:hAnsi="Arial" w:cs="Arial"/>
                <w:i/>
                <w:iCs/>
                <w:sz w:val="18"/>
                <w:szCs w:val="18"/>
                <w:u w:val="single"/>
              </w:rPr>
              <w:t>TABELA 1</w:t>
            </w:r>
          </w:p>
          <w:tbl>
            <w:tblPr>
              <w:tblStyle w:val="Tabelamrea"/>
              <w:tblW w:w="12880" w:type="dxa"/>
              <w:tblLook w:val="04A0" w:firstRow="1" w:lastRow="0" w:firstColumn="1" w:lastColumn="0" w:noHBand="0" w:noVBand="1"/>
            </w:tblPr>
            <w:tblGrid>
              <w:gridCol w:w="1802"/>
              <w:gridCol w:w="1533"/>
              <w:gridCol w:w="1627"/>
              <w:gridCol w:w="1701"/>
              <w:gridCol w:w="1276"/>
              <w:gridCol w:w="1559"/>
              <w:gridCol w:w="1559"/>
              <w:gridCol w:w="1823"/>
            </w:tblGrid>
            <w:tr w:rsidR="001510F9" w14:paraId="334D1970" w14:textId="77777777" w:rsidTr="00382AB8">
              <w:trPr>
                <w:trHeight w:val="664"/>
              </w:trPr>
              <w:tc>
                <w:tcPr>
                  <w:tcW w:w="1802" w:type="dxa"/>
                  <w:vMerge w:val="restart"/>
                  <w:shd w:val="clear" w:color="auto" w:fill="D9D9D9" w:themeFill="background1" w:themeFillShade="D9"/>
                  <w:vAlign w:val="center"/>
                </w:tcPr>
                <w:p w14:paraId="35C45B7C" w14:textId="77777777" w:rsidR="001510F9" w:rsidRPr="001C0433" w:rsidRDefault="001510F9" w:rsidP="001510F9">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4861" w:type="dxa"/>
                  <w:gridSpan w:val="3"/>
                  <w:shd w:val="clear" w:color="auto" w:fill="DBE5F1" w:themeFill="accent1" w:themeFillTint="33"/>
                  <w:vAlign w:val="center"/>
                </w:tcPr>
                <w:p w14:paraId="48F6665C"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 xml:space="preserve">Cena za opravljene storitve za eno vozilo </w:t>
                  </w:r>
                </w:p>
              </w:tc>
              <w:tc>
                <w:tcPr>
                  <w:tcW w:w="6217" w:type="dxa"/>
                  <w:gridSpan w:val="4"/>
                  <w:shd w:val="clear" w:color="auto" w:fill="DBE5F1" w:themeFill="accent1" w:themeFillTint="33"/>
                </w:tcPr>
                <w:p w14:paraId="2FC1A7BF" w14:textId="77777777" w:rsidR="001510F9" w:rsidRPr="0068578C" w:rsidRDefault="001510F9" w:rsidP="001510F9">
                  <w:pPr>
                    <w:spacing w:before="225" w:after="225"/>
                    <w:jc w:val="center"/>
                    <w:rPr>
                      <w:rFonts w:ascii="Arial" w:hAnsi="Arial" w:cs="Arial"/>
                      <w:b/>
                      <w:bCs/>
                      <w:sz w:val="18"/>
                      <w:szCs w:val="18"/>
                      <w:highlight w:val="yellow"/>
                    </w:rPr>
                  </w:pPr>
                  <w:r w:rsidRPr="00361AC9">
                    <w:rPr>
                      <w:rFonts w:ascii="Arial" w:hAnsi="Arial" w:cs="Arial"/>
                      <w:b/>
                      <w:bCs/>
                      <w:sz w:val="18"/>
                      <w:szCs w:val="18"/>
                    </w:rPr>
                    <w:t>SKUPAJ cene za storitve za vsa vozila naročnika za obdobje</w:t>
                  </w:r>
                  <w:r w:rsidRPr="00361AC9">
                    <w:rPr>
                      <w:rFonts w:ascii="Arial" w:hAnsi="Arial" w:cs="Arial"/>
                      <w:b/>
                      <w:bCs/>
                      <w:sz w:val="18"/>
                      <w:szCs w:val="18"/>
                      <w:u w:val="single"/>
                    </w:rPr>
                    <w:t xml:space="preserve"> 4 let</w:t>
                  </w:r>
                </w:p>
              </w:tc>
            </w:tr>
            <w:tr w:rsidR="001510F9" w14:paraId="00A6708B" w14:textId="77777777" w:rsidTr="00382AB8">
              <w:tc>
                <w:tcPr>
                  <w:tcW w:w="1802" w:type="dxa"/>
                  <w:vMerge/>
                  <w:shd w:val="clear" w:color="auto" w:fill="D9D9D9" w:themeFill="background1" w:themeFillShade="D9"/>
                  <w:vAlign w:val="center"/>
                </w:tcPr>
                <w:p w14:paraId="2FD5A95E" w14:textId="77777777" w:rsidR="001510F9" w:rsidRPr="001C0433" w:rsidRDefault="001510F9" w:rsidP="001510F9">
                  <w:pPr>
                    <w:spacing w:before="225" w:after="225"/>
                    <w:jc w:val="center"/>
                    <w:rPr>
                      <w:rFonts w:ascii="Arial" w:hAnsi="Arial" w:cs="Arial"/>
                      <w:b/>
                      <w:bCs/>
                      <w:sz w:val="18"/>
                      <w:szCs w:val="18"/>
                    </w:rPr>
                  </w:pPr>
                </w:p>
              </w:tc>
              <w:tc>
                <w:tcPr>
                  <w:tcW w:w="1533" w:type="dxa"/>
                  <w:shd w:val="clear" w:color="auto" w:fill="DBE5F1" w:themeFill="accent1" w:themeFillTint="33"/>
                  <w:vAlign w:val="center"/>
                </w:tcPr>
                <w:p w14:paraId="32CF4029"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brez DDV</w:t>
                  </w:r>
                </w:p>
              </w:tc>
              <w:tc>
                <w:tcPr>
                  <w:tcW w:w="1627" w:type="dxa"/>
                  <w:shd w:val="clear" w:color="auto" w:fill="DBE5F1" w:themeFill="accent1" w:themeFillTint="33"/>
                  <w:vAlign w:val="center"/>
                </w:tcPr>
                <w:p w14:paraId="53DD2389"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65A912E9"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z DDV</w:t>
                  </w:r>
                </w:p>
              </w:tc>
              <w:tc>
                <w:tcPr>
                  <w:tcW w:w="1276" w:type="dxa"/>
                  <w:shd w:val="clear" w:color="auto" w:fill="DBE5F1" w:themeFill="accent1" w:themeFillTint="33"/>
                  <w:vAlign w:val="center"/>
                </w:tcPr>
                <w:p w14:paraId="2247742D" w14:textId="77777777" w:rsidR="001510F9" w:rsidRPr="001C0433" w:rsidRDefault="001510F9" w:rsidP="001510F9">
                  <w:pPr>
                    <w:spacing w:before="225" w:after="225"/>
                    <w:jc w:val="center"/>
                    <w:rPr>
                      <w:rFonts w:ascii="Arial" w:hAnsi="Arial" w:cs="Arial"/>
                      <w:sz w:val="18"/>
                      <w:szCs w:val="18"/>
                    </w:rPr>
                  </w:pPr>
                  <w:r>
                    <w:rPr>
                      <w:rFonts w:ascii="Arial" w:hAnsi="Arial" w:cs="Arial"/>
                      <w:sz w:val="18"/>
                      <w:szCs w:val="18"/>
                    </w:rPr>
                    <w:t>Število vozil</w:t>
                  </w:r>
                </w:p>
              </w:tc>
              <w:tc>
                <w:tcPr>
                  <w:tcW w:w="1559" w:type="dxa"/>
                  <w:shd w:val="clear" w:color="auto" w:fill="DBE5F1" w:themeFill="accent1" w:themeFillTint="33"/>
                  <w:vAlign w:val="center"/>
                </w:tcPr>
                <w:p w14:paraId="2A409BAB"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brez DDV</w:t>
                  </w:r>
                </w:p>
              </w:tc>
              <w:tc>
                <w:tcPr>
                  <w:tcW w:w="1559" w:type="dxa"/>
                  <w:shd w:val="clear" w:color="auto" w:fill="DBE5F1" w:themeFill="accent1" w:themeFillTint="33"/>
                  <w:vAlign w:val="center"/>
                </w:tcPr>
                <w:p w14:paraId="0BA0C73E"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DDV</w:t>
                  </w:r>
                </w:p>
              </w:tc>
              <w:tc>
                <w:tcPr>
                  <w:tcW w:w="1823" w:type="dxa"/>
                  <w:shd w:val="clear" w:color="auto" w:fill="DBE5F1" w:themeFill="accent1" w:themeFillTint="33"/>
                  <w:vAlign w:val="center"/>
                </w:tcPr>
                <w:p w14:paraId="32083A04"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z DDV</w:t>
                  </w:r>
                </w:p>
              </w:tc>
            </w:tr>
            <w:tr w:rsidR="004F3242" w14:paraId="685B0BEB" w14:textId="77777777" w:rsidTr="00382AB8">
              <w:tc>
                <w:tcPr>
                  <w:tcW w:w="1802" w:type="dxa"/>
                  <w:shd w:val="clear" w:color="auto" w:fill="D9D9D9" w:themeFill="background1" w:themeFillShade="D9"/>
                  <w:vAlign w:val="center"/>
                </w:tcPr>
                <w:p w14:paraId="0C3823BF" w14:textId="77777777" w:rsidR="004F3242" w:rsidRPr="001C0433" w:rsidRDefault="004F3242" w:rsidP="004F3242">
                  <w:pPr>
                    <w:spacing w:before="225" w:after="225"/>
                    <w:jc w:val="center"/>
                    <w:rPr>
                      <w:rFonts w:ascii="Arial" w:hAnsi="Arial" w:cs="Arial"/>
                      <w:b/>
                      <w:bCs/>
                      <w:sz w:val="18"/>
                      <w:szCs w:val="18"/>
                    </w:rPr>
                  </w:pPr>
                  <w:r>
                    <w:rPr>
                      <w:rFonts w:ascii="Arial" w:hAnsi="Arial" w:cs="Arial"/>
                      <w:b/>
                      <w:bCs/>
                      <w:sz w:val="18"/>
                      <w:szCs w:val="18"/>
                    </w:rPr>
                    <w:t>SKLOP 1a</w:t>
                  </w:r>
                </w:p>
              </w:tc>
              <w:tc>
                <w:tcPr>
                  <w:tcW w:w="1533" w:type="dxa"/>
                  <w:vAlign w:val="center"/>
                </w:tcPr>
                <w:p w14:paraId="60C0000C"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40CEB167"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547880E7" w14:textId="77777777" w:rsidR="004F3242" w:rsidRPr="001C0433" w:rsidRDefault="004F3242" w:rsidP="004F3242">
                  <w:pPr>
                    <w:spacing w:before="225" w:after="225"/>
                    <w:jc w:val="center"/>
                    <w:rPr>
                      <w:rFonts w:ascii="Arial" w:hAnsi="Arial" w:cs="Arial"/>
                      <w:sz w:val="18"/>
                      <w:szCs w:val="18"/>
                    </w:rPr>
                  </w:pPr>
                </w:p>
              </w:tc>
              <w:tc>
                <w:tcPr>
                  <w:tcW w:w="1276" w:type="dxa"/>
                </w:tcPr>
                <w:p w14:paraId="2DF5F882" w14:textId="1B2A7610"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 xml:space="preserve">        21</w:t>
                  </w:r>
                </w:p>
              </w:tc>
              <w:tc>
                <w:tcPr>
                  <w:tcW w:w="1559" w:type="dxa"/>
                </w:tcPr>
                <w:p w14:paraId="504B5DDB" w14:textId="77777777" w:rsidR="004F3242" w:rsidRPr="001C0433" w:rsidRDefault="004F3242" w:rsidP="004F3242">
                  <w:pPr>
                    <w:spacing w:before="225" w:after="225"/>
                    <w:jc w:val="center"/>
                    <w:rPr>
                      <w:rFonts w:ascii="Arial" w:hAnsi="Arial" w:cs="Arial"/>
                      <w:sz w:val="18"/>
                      <w:szCs w:val="18"/>
                    </w:rPr>
                  </w:pPr>
                </w:p>
              </w:tc>
              <w:tc>
                <w:tcPr>
                  <w:tcW w:w="1559" w:type="dxa"/>
                </w:tcPr>
                <w:p w14:paraId="765C7119" w14:textId="77777777" w:rsidR="004F3242" w:rsidRPr="001C0433" w:rsidRDefault="004F3242" w:rsidP="004F3242">
                  <w:pPr>
                    <w:spacing w:before="225" w:after="225"/>
                    <w:jc w:val="center"/>
                    <w:rPr>
                      <w:rFonts w:ascii="Arial" w:hAnsi="Arial" w:cs="Arial"/>
                      <w:sz w:val="18"/>
                      <w:szCs w:val="18"/>
                    </w:rPr>
                  </w:pPr>
                </w:p>
              </w:tc>
              <w:tc>
                <w:tcPr>
                  <w:tcW w:w="1823" w:type="dxa"/>
                </w:tcPr>
                <w:p w14:paraId="536BC46B" w14:textId="77777777" w:rsidR="004F3242" w:rsidRPr="001C0433" w:rsidRDefault="004F3242" w:rsidP="004F3242">
                  <w:pPr>
                    <w:spacing w:before="225" w:after="225"/>
                    <w:jc w:val="center"/>
                    <w:rPr>
                      <w:rFonts w:ascii="Arial" w:hAnsi="Arial" w:cs="Arial"/>
                      <w:sz w:val="18"/>
                      <w:szCs w:val="18"/>
                    </w:rPr>
                  </w:pPr>
                </w:p>
              </w:tc>
            </w:tr>
            <w:tr w:rsidR="004F3242" w14:paraId="50369955" w14:textId="77777777" w:rsidTr="00382AB8">
              <w:tc>
                <w:tcPr>
                  <w:tcW w:w="1802" w:type="dxa"/>
                  <w:shd w:val="clear" w:color="auto" w:fill="D9D9D9" w:themeFill="background1" w:themeFillShade="D9"/>
                  <w:vAlign w:val="center"/>
                </w:tcPr>
                <w:p w14:paraId="07E5286A" w14:textId="77777777" w:rsidR="004F3242" w:rsidRPr="001C0433" w:rsidRDefault="004F3242" w:rsidP="004F3242">
                  <w:pPr>
                    <w:spacing w:before="225" w:after="225"/>
                    <w:jc w:val="center"/>
                    <w:rPr>
                      <w:rFonts w:ascii="Arial" w:hAnsi="Arial" w:cs="Arial"/>
                      <w:b/>
                      <w:bCs/>
                      <w:sz w:val="18"/>
                      <w:szCs w:val="18"/>
                    </w:rPr>
                  </w:pPr>
                  <w:r>
                    <w:rPr>
                      <w:rFonts w:ascii="Arial" w:hAnsi="Arial" w:cs="Arial"/>
                      <w:b/>
                      <w:bCs/>
                      <w:sz w:val="18"/>
                      <w:szCs w:val="18"/>
                    </w:rPr>
                    <w:t>SKLOP 1b</w:t>
                  </w:r>
                </w:p>
              </w:tc>
              <w:tc>
                <w:tcPr>
                  <w:tcW w:w="1533" w:type="dxa"/>
                  <w:vAlign w:val="center"/>
                </w:tcPr>
                <w:p w14:paraId="7D4C2F83"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6EC7BFF4"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001BEE27" w14:textId="77777777" w:rsidR="004F3242" w:rsidRPr="001C0433" w:rsidRDefault="004F3242" w:rsidP="004F3242">
                  <w:pPr>
                    <w:spacing w:before="225" w:after="225"/>
                    <w:jc w:val="center"/>
                    <w:rPr>
                      <w:rFonts w:ascii="Arial" w:hAnsi="Arial" w:cs="Arial"/>
                      <w:sz w:val="18"/>
                      <w:szCs w:val="18"/>
                    </w:rPr>
                  </w:pPr>
                </w:p>
              </w:tc>
              <w:tc>
                <w:tcPr>
                  <w:tcW w:w="1276" w:type="dxa"/>
                </w:tcPr>
                <w:p w14:paraId="4A8C010B" w14:textId="470011F7"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2</w:t>
                  </w:r>
                </w:p>
              </w:tc>
              <w:tc>
                <w:tcPr>
                  <w:tcW w:w="1559" w:type="dxa"/>
                </w:tcPr>
                <w:p w14:paraId="7810E9A5" w14:textId="77777777" w:rsidR="004F3242" w:rsidRPr="001C0433" w:rsidRDefault="004F3242" w:rsidP="004F3242">
                  <w:pPr>
                    <w:spacing w:before="225" w:after="225"/>
                    <w:jc w:val="center"/>
                    <w:rPr>
                      <w:rFonts w:ascii="Arial" w:hAnsi="Arial" w:cs="Arial"/>
                      <w:sz w:val="18"/>
                      <w:szCs w:val="18"/>
                    </w:rPr>
                  </w:pPr>
                </w:p>
              </w:tc>
              <w:tc>
                <w:tcPr>
                  <w:tcW w:w="1559" w:type="dxa"/>
                </w:tcPr>
                <w:p w14:paraId="3BE067B0" w14:textId="77777777" w:rsidR="004F3242" w:rsidRPr="001C0433" w:rsidRDefault="004F3242" w:rsidP="004F3242">
                  <w:pPr>
                    <w:spacing w:before="225" w:after="225"/>
                    <w:jc w:val="center"/>
                    <w:rPr>
                      <w:rFonts w:ascii="Arial" w:hAnsi="Arial" w:cs="Arial"/>
                      <w:sz w:val="18"/>
                      <w:szCs w:val="18"/>
                    </w:rPr>
                  </w:pPr>
                </w:p>
              </w:tc>
              <w:tc>
                <w:tcPr>
                  <w:tcW w:w="1823" w:type="dxa"/>
                </w:tcPr>
                <w:p w14:paraId="2AF69172" w14:textId="77777777" w:rsidR="004F3242" w:rsidRPr="001C0433" w:rsidRDefault="004F3242" w:rsidP="004F3242">
                  <w:pPr>
                    <w:spacing w:before="225" w:after="225"/>
                    <w:jc w:val="center"/>
                    <w:rPr>
                      <w:rFonts w:ascii="Arial" w:hAnsi="Arial" w:cs="Arial"/>
                      <w:sz w:val="18"/>
                      <w:szCs w:val="18"/>
                    </w:rPr>
                  </w:pPr>
                </w:p>
              </w:tc>
            </w:tr>
            <w:tr w:rsidR="004F3242" w14:paraId="2F9E11E0" w14:textId="77777777" w:rsidTr="00382AB8">
              <w:tc>
                <w:tcPr>
                  <w:tcW w:w="1802" w:type="dxa"/>
                  <w:shd w:val="clear" w:color="auto" w:fill="D9D9D9" w:themeFill="background1" w:themeFillShade="D9"/>
                  <w:vAlign w:val="center"/>
                </w:tcPr>
                <w:p w14:paraId="59A52054" w14:textId="77777777" w:rsidR="004F3242" w:rsidRPr="00CA26F2" w:rsidRDefault="004F3242" w:rsidP="004F3242">
                  <w:pPr>
                    <w:spacing w:before="225" w:after="225"/>
                    <w:jc w:val="center"/>
                    <w:rPr>
                      <w:rFonts w:ascii="Arial" w:hAnsi="Arial" w:cs="Arial"/>
                      <w:b/>
                      <w:bCs/>
                      <w:sz w:val="18"/>
                      <w:szCs w:val="18"/>
                    </w:rPr>
                  </w:pPr>
                  <w:r>
                    <w:rPr>
                      <w:rFonts w:ascii="Arial" w:hAnsi="Arial" w:cs="Arial"/>
                      <w:b/>
                      <w:bCs/>
                      <w:sz w:val="18"/>
                      <w:szCs w:val="18"/>
                    </w:rPr>
                    <w:t>SKLOP 1c</w:t>
                  </w:r>
                </w:p>
              </w:tc>
              <w:tc>
                <w:tcPr>
                  <w:tcW w:w="1533" w:type="dxa"/>
                  <w:vAlign w:val="center"/>
                </w:tcPr>
                <w:p w14:paraId="2ED6172D"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6643D8F6"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53E7375F" w14:textId="77777777" w:rsidR="004F3242" w:rsidRPr="001C0433" w:rsidRDefault="004F3242" w:rsidP="004F3242">
                  <w:pPr>
                    <w:spacing w:before="225" w:after="225"/>
                    <w:jc w:val="center"/>
                    <w:rPr>
                      <w:rFonts w:ascii="Arial" w:hAnsi="Arial" w:cs="Arial"/>
                      <w:sz w:val="18"/>
                      <w:szCs w:val="18"/>
                    </w:rPr>
                  </w:pPr>
                </w:p>
              </w:tc>
              <w:tc>
                <w:tcPr>
                  <w:tcW w:w="1276" w:type="dxa"/>
                </w:tcPr>
                <w:p w14:paraId="684427D4" w14:textId="68BE0104"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2</w:t>
                  </w:r>
                </w:p>
              </w:tc>
              <w:tc>
                <w:tcPr>
                  <w:tcW w:w="1559" w:type="dxa"/>
                </w:tcPr>
                <w:p w14:paraId="19B8D492" w14:textId="77777777" w:rsidR="004F3242" w:rsidRPr="001C0433" w:rsidRDefault="004F3242" w:rsidP="004F3242">
                  <w:pPr>
                    <w:spacing w:before="225" w:after="225"/>
                    <w:jc w:val="center"/>
                    <w:rPr>
                      <w:rFonts w:ascii="Arial" w:hAnsi="Arial" w:cs="Arial"/>
                      <w:sz w:val="18"/>
                      <w:szCs w:val="18"/>
                    </w:rPr>
                  </w:pPr>
                </w:p>
              </w:tc>
              <w:tc>
                <w:tcPr>
                  <w:tcW w:w="1559" w:type="dxa"/>
                </w:tcPr>
                <w:p w14:paraId="62BFB5BC" w14:textId="77777777" w:rsidR="004F3242" w:rsidRPr="001C0433" w:rsidRDefault="004F3242" w:rsidP="004F3242">
                  <w:pPr>
                    <w:spacing w:before="225" w:after="225"/>
                    <w:jc w:val="center"/>
                    <w:rPr>
                      <w:rFonts w:ascii="Arial" w:hAnsi="Arial" w:cs="Arial"/>
                      <w:sz w:val="18"/>
                      <w:szCs w:val="18"/>
                    </w:rPr>
                  </w:pPr>
                </w:p>
              </w:tc>
              <w:tc>
                <w:tcPr>
                  <w:tcW w:w="1823" w:type="dxa"/>
                </w:tcPr>
                <w:p w14:paraId="6FABDF2F" w14:textId="77777777" w:rsidR="004F3242" w:rsidRPr="001C0433" w:rsidRDefault="004F3242" w:rsidP="004F3242">
                  <w:pPr>
                    <w:spacing w:before="225" w:after="225"/>
                    <w:jc w:val="center"/>
                    <w:rPr>
                      <w:rFonts w:ascii="Arial" w:hAnsi="Arial" w:cs="Arial"/>
                      <w:sz w:val="18"/>
                      <w:szCs w:val="18"/>
                    </w:rPr>
                  </w:pPr>
                </w:p>
              </w:tc>
            </w:tr>
            <w:tr w:rsidR="004F3242" w14:paraId="3CF2022A" w14:textId="77777777" w:rsidTr="00382AB8">
              <w:tc>
                <w:tcPr>
                  <w:tcW w:w="1802" w:type="dxa"/>
                  <w:shd w:val="clear" w:color="auto" w:fill="D9D9D9" w:themeFill="background1" w:themeFillShade="D9"/>
                  <w:vAlign w:val="center"/>
                </w:tcPr>
                <w:p w14:paraId="5E208555" w14:textId="77777777" w:rsidR="004F3242" w:rsidRPr="00CA26F2" w:rsidRDefault="004F3242" w:rsidP="004F3242">
                  <w:pPr>
                    <w:spacing w:before="225" w:after="225"/>
                    <w:jc w:val="center"/>
                    <w:rPr>
                      <w:rFonts w:ascii="Arial" w:hAnsi="Arial" w:cs="Arial"/>
                      <w:b/>
                      <w:bCs/>
                      <w:sz w:val="18"/>
                      <w:szCs w:val="18"/>
                    </w:rPr>
                  </w:pPr>
                  <w:r>
                    <w:rPr>
                      <w:rFonts w:ascii="Arial" w:hAnsi="Arial" w:cs="Arial"/>
                      <w:b/>
                      <w:bCs/>
                      <w:sz w:val="18"/>
                      <w:szCs w:val="18"/>
                    </w:rPr>
                    <w:t>SKLOP 1d</w:t>
                  </w:r>
                </w:p>
              </w:tc>
              <w:tc>
                <w:tcPr>
                  <w:tcW w:w="1533" w:type="dxa"/>
                  <w:vAlign w:val="center"/>
                </w:tcPr>
                <w:p w14:paraId="20A7E83F"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64856E9C"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6DF13993" w14:textId="77777777" w:rsidR="004F3242" w:rsidRPr="001C0433" w:rsidRDefault="004F3242" w:rsidP="004F3242">
                  <w:pPr>
                    <w:spacing w:before="225" w:after="225"/>
                    <w:jc w:val="center"/>
                    <w:rPr>
                      <w:rFonts w:ascii="Arial" w:hAnsi="Arial" w:cs="Arial"/>
                      <w:sz w:val="18"/>
                      <w:szCs w:val="18"/>
                    </w:rPr>
                  </w:pPr>
                </w:p>
              </w:tc>
              <w:tc>
                <w:tcPr>
                  <w:tcW w:w="1276" w:type="dxa"/>
                </w:tcPr>
                <w:p w14:paraId="5A3AB39D" w14:textId="5C39D529"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3</w:t>
                  </w:r>
                </w:p>
              </w:tc>
              <w:tc>
                <w:tcPr>
                  <w:tcW w:w="1559" w:type="dxa"/>
                </w:tcPr>
                <w:p w14:paraId="19096794" w14:textId="77777777" w:rsidR="004F3242" w:rsidRPr="001C0433" w:rsidRDefault="004F3242" w:rsidP="004F3242">
                  <w:pPr>
                    <w:spacing w:before="225" w:after="225"/>
                    <w:jc w:val="center"/>
                    <w:rPr>
                      <w:rFonts w:ascii="Arial" w:hAnsi="Arial" w:cs="Arial"/>
                      <w:sz w:val="18"/>
                      <w:szCs w:val="18"/>
                    </w:rPr>
                  </w:pPr>
                </w:p>
              </w:tc>
              <w:tc>
                <w:tcPr>
                  <w:tcW w:w="1559" w:type="dxa"/>
                </w:tcPr>
                <w:p w14:paraId="18D74E91" w14:textId="77777777" w:rsidR="004F3242" w:rsidRPr="001C0433" w:rsidRDefault="004F3242" w:rsidP="004F3242">
                  <w:pPr>
                    <w:spacing w:before="225" w:after="225"/>
                    <w:jc w:val="center"/>
                    <w:rPr>
                      <w:rFonts w:ascii="Arial" w:hAnsi="Arial" w:cs="Arial"/>
                      <w:sz w:val="18"/>
                      <w:szCs w:val="18"/>
                    </w:rPr>
                  </w:pPr>
                </w:p>
              </w:tc>
              <w:tc>
                <w:tcPr>
                  <w:tcW w:w="1823" w:type="dxa"/>
                </w:tcPr>
                <w:p w14:paraId="16EDD430" w14:textId="77777777" w:rsidR="004F3242" w:rsidRPr="001C0433" w:rsidRDefault="004F3242" w:rsidP="004F3242">
                  <w:pPr>
                    <w:spacing w:before="225" w:after="225"/>
                    <w:jc w:val="center"/>
                    <w:rPr>
                      <w:rFonts w:ascii="Arial" w:hAnsi="Arial" w:cs="Arial"/>
                      <w:sz w:val="18"/>
                      <w:szCs w:val="18"/>
                    </w:rPr>
                  </w:pPr>
                </w:p>
              </w:tc>
            </w:tr>
            <w:tr w:rsidR="004F3242" w14:paraId="0400E53F" w14:textId="77777777" w:rsidTr="00382AB8">
              <w:tc>
                <w:tcPr>
                  <w:tcW w:w="1802" w:type="dxa"/>
                  <w:shd w:val="clear" w:color="auto" w:fill="D9D9D9" w:themeFill="background1" w:themeFillShade="D9"/>
                  <w:vAlign w:val="center"/>
                </w:tcPr>
                <w:p w14:paraId="2B49DF19" w14:textId="77777777" w:rsidR="004F3242" w:rsidRPr="00CA26F2" w:rsidRDefault="004F3242" w:rsidP="004F3242">
                  <w:pPr>
                    <w:spacing w:before="225" w:after="225"/>
                    <w:jc w:val="center"/>
                    <w:rPr>
                      <w:rFonts w:ascii="Arial" w:hAnsi="Arial" w:cs="Arial"/>
                      <w:b/>
                      <w:bCs/>
                      <w:sz w:val="18"/>
                      <w:szCs w:val="18"/>
                    </w:rPr>
                  </w:pPr>
                  <w:r>
                    <w:rPr>
                      <w:rFonts w:ascii="Arial" w:hAnsi="Arial" w:cs="Arial"/>
                      <w:b/>
                      <w:bCs/>
                      <w:sz w:val="18"/>
                      <w:szCs w:val="18"/>
                    </w:rPr>
                    <w:t>SKLOP 1e</w:t>
                  </w:r>
                </w:p>
              </w:tc>
              <w:tc>
                <w:tcPr>
                  <w:tcW w:w="1533" w:type="dxa"/>
                  <w:vAlign w:val="center"/>
                </w:tcPr>
                <w:p w14:paraId="4C0093C1"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4D312C81"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72851F16" w14:textId="77777777" w:rsidR="004F3242" w:rsidRPr="001C0433" w:rsidRDefault="004F3242" w:rsidP="004F3242">
                  <w:pPr>
                    <w:spacing w:before="225" w:after="225"/>
                    <w:jc w:val="center"/>
                    <w:rPr>
                      <w:rFonts w:ascii="Arial" w:hAnsi="Arial" w:cs="Arial"/>
                      <w:sz w:val="18"/>
                      <w:szCs w:val="18"/>
                    </w:rPr>
                  </w:pPr>
                </w:p>
              </w:tc>
              <w:tc>
                <w:tcPr>
                  <w:tcW w:w="1276" w:type="dxa"/>
                </w:tcPr>
                <w:p w14:paraId="7806811B" w14:textId="31B37683"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1</w:t>
                  </w:r>
                </w:p>
              </w:tc>
              <w:tc>
                <w:tcPr>
                  <w:tcW w:w="1559" w:type="dxa"/>
                </w:tcPr>
                <w:p w14:paraId="2C93DB3A" w14:textId="77777777" w:rsidR="004F3242" w:rsidRPr="001C0433" w:rsidRDefault="004F3242" w:rsidP="004F3242">
                  <w:pPr>
                    <w:spacing w:before="225" w:after="225"/>
                    <w:jc w:val="center"/>
                    <w:rPr>
                      <w:rFonts w:ascii="Arial" w:hAnsi="Arial" w:cs="Arial"/>
                      <w:sz w:val="18"/>
                      <w:szCs w:val="18"/>
                    </w:rPr>
                  </w:pPr>
                </w:p>
              </w:tc>
              <w:tc>
                <w:tcPr>
                  <w:tcW w:w="1559" w:type="dxa"/>
                </w:tcPr>
                <w:p w14:paraId="3F4E01A2" w14:textId="77777777" w:rsidR="004F3242" w:rsidRPr="001C0433" w:rsidRDefault="004F3242" w:rsidP="004F3242">
                  <w:pPr>
                    <w:spacing w:before="225" w:after="225"/>
                    <w:jc w:val="center"/>
                    <w:rPr>
                      <w:rFonts w:ascii="Arial" w:hAnsi="Arial" w:cs="Arial"/>
                      <w:sz w:val="18"/>
                      <w:szCs w:val="18"/>
                    </w:rPr>
                  </w:pPr>
                </w:p>
              </w:tc>
              <w:tc>
                <w:tcPr>
                  <w:tcW w:w="1823" w:type="dxa"/>
                </w:tcPr>
                <w:p w14:paraId="2EA17B38" w14:textId="77777777" w:rsidR="004F3242" w:rsidRPr="001C0433" w:rsidRDefault="004F3242" w:rsidP="004F3242">
                  <w:pPr>
                    <w:spacing w:before="225" w:after="225"/>
                    <w:jc w:val="center"/>
                    <w:rPr>
                      <w:rFonts w:ascii="Arial" w:hAnsi="Arial" w:cs="Arial"/>
                      <w:sz w:val="18"/>
                      <w:szCs w:val="18"/>
                    </w:rPr>
                  </w:pPr>
                </w:p>
              </w:tc>
            </w:tr>
            <w:tr w:rsidR="004F3242" w14:paraId="684939C0" w14:textId="77777777" w:rsidTr="00382AB8">
              <w:tc>
                <w:tcPr>
                  <w:tcW w:w="1802" w:type="dxa"/>
                  <w:shd w:val="clear" w:color="auto" w:fill="D9D9D9" w:themeFill="background1" w:themeFillShade="D9"/>
                  <w:vAlign w:val="center"/>
                </w:tcPr>
                <w:p w14:paraId="31674375" w14:textId="77777777" w:rsidR="004F3242" w:rsidRDefault="004F3242" w:rsidP="004F3242">
                  <w:pPr>
                    <w:spacing w:before="225" w:after="225"/>
                    <w:jc w:val="center"/>
                    <w:rPr>
                      <w:rFonts w:ascii="Arial" w:hAnsi="Arial" w:cs="Arial"/>
                      <w:b/>
                      <w:bCs/>
                      <w:sz w:val="18"/>
                      <w:szCs w:val="18"/>
                    </w:rPr>
                  </w:pPr>
                  <w:r w:rsidRPr="00233CF8">
                    <w:rPr>
                      <w:rFonts w:ascii="Arial" w:hAnsi="Arial" w:cs="Arial"/>
                      <w:b/>
                      <w:bCs/>
                      <w:color w:val="FF0000"/>
                      <w:sz w:val="18"/>
                      <w:szCs w:val="18"/>
                    </w:rPr>
                    <w:t>SKLOP f</w:t>
                  </w:r>
                </w:p>
              </w:tc>
              <w:tc>
                <w:tcPr>
                  <w:tcW w:w="1533" w:type="dxa"/>
                  <w:vAlign w:val="center"/>
                </w:tcPr>
                <w:p w14:paraId="6193A15D" w14:textId="77777777" w:rsidR="004F3242" w:rsidRPr="001C0433" w:rsidRDefault="004F3242" w:rsidP="004F3242">
                  <w:pPr>
                    <w:spacing w:before="225" w:after="225"/>
                    <w:jc w:val="center"/>
                    <w:rPr>
                      <w:rFonts w:ascii="Arial" w:hAnsi="Arial" w:cs="Arial"/>
                      <w:sz w:val="18"/>
                      <w:szCs w:val="18"/>
                    </w:rPr>
                  </w:pPr>
                </w:p>
              </w:tc>
              <w:tc>
                <w:tcPr>
                  <w:tcW w:w="1627" w:type="dxa"/>
                  <w:vAlign w:val="center"/>
                </w:tcPr>
                <w:p w14:paraId="77A26006" w14:textId="77777777" w:rsidR="004F3242" w:rsidRPr="001C0433" w:rsidRDefault="004F3242" w:rsidP="004F3242">
                  <w:pPr>
                    <w:spacing w:before="225" w:after="225"/>
                    <w:jc w:val="center"/>
                    <w:rPr>
                      <w:rFonts w:ascii="Arial" w:hAnsi="Arial" w:cs="Arial"/>
                      <w:sz w:val="18"/>
                      <w:szCs w:val="18"/>
                    </w:rPr>
                  </w:pPr>
                </w:p>
              </w:tc>
              <w:tc>
                <w:tcPr>
                  <w:tcW w:w="1701" w:type="dxa"/>
                  <w:vAlign w:val="center"/>
                </w:tcPr>
                <w:p w14:paraId="2B4AADF5" w14:textId="77777777" w:rsidR="004F3242" w:rsidRPr="001C0433" w:rsidRDefault="004F3242" w:rsidP="004F3242">
                  <w:pPr>
                    <w:spacing w:before="225" w:after="225"/>
                    <w:jc w:val="center"/>
                    <w:rPr>
                      <w:rFonts w:ascii="Arial" w:hAnsi="Arial" w:cs="Arial"/>
                      <w:sz w:val="18"/>
                      <w:szCs w:val="18"/>
                    </w:rPr>
                  </w:pPr>
                </w:p>
              </w:tc>
              <w:tc>
                <w:tcPr>
                  <w:tcW w:w="1276" w:type="dxa"/>
                </w:tcPr>
                <w:p w14:paraId="6B005982" w14:textId="4CD659A7" w:rsidR="004F3242" w:rsidRPr="001C0433" w:rsidRDefault="004F3242" w:rsidP="004F3242">
                  <w:pPr>
                    <w:spacing w:before="225" w:after="225"/>
                    <w:jc w:val="center"/>
                    <w:rPr>
                      <w:rFonts w:ascii="Arial" w:hAnsi="Arial" w:cs="Arial"/>
                      <w:sz w:val="18"/>
                      <w:szCs w:val="18"/>
                    </w:rPr>
                  </w:pPr>
                  <w:r w:rsidRPr="00212048">
                    <w:rPr>
                      <w:rFonts w:ascii="Arial" w:hAnsi="Arial" w:cs="Arial"/>
                      <w:color w:val="FF0000"/>
                      <w:sz w:val="18"/>
                      <w:szCs w:val="18"/>
                    </w:rPr>
                    <w:t>1</w:t>
                  </w:r>
                </w:p>
              </w:tc>
              <w:tc>
                <w:tcPr>
                  <w:tcW w:w="1559" w:type="dxa"/>
                </w:tcPr>
                <w:p w14:paraId="0776B156" w14:textId="77777777" w:rsidR="004F3242" w:rsidRPr="001C0433" w:rsidRDefault="004F3242" w:rsidP="004F3242">
                  <w:pPr>
                    <w:spacing w:before="225" w:after="225"/>
                    <w:jc w:val="center"/>
                    <w:rPr>
                      <w:rFonts w:ascii="Arial" w:hAnsi="Arial" w:cs="Arial"/>
                      <w:sz w:val="18"/>
                      <w:szCs w:val="18"/>
                    </w:rPr>
                  </w:pPr>
                </w:p>
              </w:tc>
              <w:tc>
                <w:tcPr>
                  <w:tcW w:w="1559" w:type="dxa"/>
                </w:tcPr>
                <w:p w14:paraId="6F7DF34D" w14:textId="77777777" w:rsidR="004F3242" w:rsidRPr="001C0433" w:rsidRDefault="004F3242" w:rsidP="004F3242">
                  <w:pPr>
                    <w:spacing w:before="225" w:after="225"/>
                    <w:jc w:val="center"/>
                    <w:rPr>
                      <w:rFonts w:ascii="Arial" w:hAnsi="Arial" w:cs="Arial"/>
                      <w:sz w:val="18"/>
                      <w:szCs w:val="18"/>
                    </w:rPr>
                  </w:pPr>
                </w:p>
              </w:tc>
              <w:tc>
                <w:tcPr>
                  <w:tcW w:w="1823" w:type="dxa"/>
                </w:tcPr>
                <w:p w14:paraId="4DEBC09E" w14:textId="77777777" w:rsidR="004F3242" w:rsidRPr="001C0433" w:rsidRDefault="004F3242" w:rsidP="004F3242">
                  <w:pPr>
                    <w:spacing w:before="225" w:after="225"/>
                    <w:jc w:val="center"/>
                    <w:rPr>
                      <w:rFonts w:ascii="Arial" w:hAnsi="Arial" w:cs="Arial"/>
                      <w:sz w:val="18"/>
                      <w:szCs w:val="18"/>
                    </w:rPr>
                  </w:pPr>
                </w:p>
              </w:tc>
            </w:tr>
            <w:tr w:rsidR="00297CF8" w14:paraId="3BA52051" w14:textId="77777777" w:rsidTr="00382AB8">
              <w:tc>
                <w:tcPr>
                  <w:tcW w:w="1802" w:type="dxa"/>
                  <w:shd w:val="clear" w:color="auto" w:fill="D9D9D9" w:themeFill="background1" w:themeFillShade="D9"/>
                  <w:vAlign w:val="center"/>
                </w:tcPr>
                <w:p w14:paraId="0172B9B2" w14:textId="6948F3DB" w:rsidR="00297CF8" w:rsidRDefault="00297CF8" w:rsidP="001510F9">
                  <w:pPr>
                    <w:spacing w:before="225" w:after="225"/>
                    <w:jc w:val="center"/>
                    <w:rPr>
                      <w:rFonts w:ascii="Arial" w:hAnsi="Arial" w:cs="Arial"/>
                      <w:b/>
                      <w:bCs/>
                      <w:sz w:val="18"/>
                      <w:szCs w:val="18"/>
                    </w:rPr>
                  </w:pPr>
                  <w:r w:rsidRPr="00233CF8">
                    <w:rPr>
                      <w:rFonts w:ascii="Arial" w:hAnsi="Arial" w:cs="Arial"/>
                      <w:b/>
                      <w:bCs/>
                      <w:color w:val="FF0000"/>
                      <w:sz w:val="18"/>
                      <w:szCs w:val="18"/>
                    </w:rPr>
                    <w:t>SKLOP g</w:t>
                  </w:r>
                </w:p>
              </w:tc>
              <w:tc>
                <w:tcPr>
                  <w:tcW w:w="1533" w:type="dxa"/>
                  <w:vAlign w:val="center"/>
                </w:tcPr>
                <w:p w14:paraId="294A8C73" w14:textId="77777777" w:rsidR="00297CF8" w:rsidRPr="001C0433" w:rsidRDefault="00297CF8" w:rsidP="001510F9">
                  <w:pPr>
                    <w:spacing w:before="225" w:after="225"/>
                    <w:jc w:val="center"/>
                    <w:rPr>
                      <w:rFonts w:ascii="Arial" w:hAnsi="Arial" w:cs="Arial"/>
                      <w:sz w:val="18"/>
                      <w:szCs w:val="18"/>
                    </w:rPr>
                  </w:pPr>
                </w:p>
              </w:tc>
              <w:tc>
                <w:tcPr>
                  <w:tcW w:w="1627" w:type="dxa"/>
                  <w:vAlign w:val="center"/>
                </w:tcPr>
                <w:p w14:paraId="2BFAE6C1" w14:textId="77777777" w:rsidR="00297CF8" w:rsidRPr="001C0433" w:rsidRDefault="00297CF8" w:rsidP="001510F9">
                  <w:pPr>
                    <w:spacing w:before="225" w:after="225"/>
                    <w:jc w:val="center"/>
                    <w:rPr>
                      <w:rFonts w:ascii="Arial" w:hAnsi="Arial" w:cs="Arial"/>
                      <w:sz w:val="18"/>
                      <w:szCs w:val="18"/>
                    </w:rPr>
                  </w:pPr>
                </w:p>
              </w:tc>
              <w:tc>
                <w:tcPr>
                  <w:tcW w:w="1701" w:type="dxa"/>
                  <w:vAlign w:val="center"/>
                </w:tcPr>
                <w:p w14:paraId="53734A53" w14:textId="77777777" w:rsidR="00297CF8" w:rsidRPr="001C0433" w:rsidRDefault="00297CF8" w:rsidP="001510F9">
                  <w:pPr>
                    <w:spacing w:before="225" w:after="225"/>
                    <w:jc w:val="center"/>
                    <w:rPr>
                      <w:rFonts w:ascii="Arial" w:hAnsi="Arial" w:cs="Arial"/>
                      <w:sz w:val="18"/>
                      <w:szCs w:val="18"/>
                    </w:rPr>
                  </w:pPr>
                </w:p>
              </w:tc>
              <w:tc>
                <w:tcPr>
                  <w:tcW w:w="1276" w:type="dxa"/>
                </w:tcPr>
                <w:p w14:paraId="08F729EF" w14:textId="01076B7B" w:rsidR="00297CF8" w:rsidRDefault="004F3242" w:rsidP="001510F9">
                  <w:pPr>
                    <w:spacing w:before="225" w:after="225"/>
                    <w:jc w:val="center"/>
                    <w:rPr>
                      <w:rFonts w:ascii="Arial" w:hAnsi="Arial" w:cs="Arial"/>
                      <w:sz w:val="18"/>
                      <w:szCs w:val="18"/>
                    </w:rPr>
                  </w:pPr>
                  <w:r w:rsidRPr="00233CF8">
                    <w:rPr>
                      <w:rFonts w:ascii="Arial" w:hAnsi="Arial" w:cs="Arial"/>
                      <w:color w:val="FF0000"/>
                      <w:sz w:val="18"/>
                      <w:szCs w:val="18"/>
                    </w:rPr>
                    <w:t>30</w:t>
                  </w:r>
                </w:p>
              </w:tc>
              <w:tc>
                <w:tcPr>
                  <w:tcW w:w="1559" w:type="dxa"/>
                </w:tcPr>
                <w:p w14:paraId="0D107478" w14:textId="77777777" w:rsidR="00297CF8" w:rsidRPr="001C0433" w:rsidRDefault="00297CF8" w:rsidP="001510F9">
                  <w:pPr>
                    <w:spacing w:before="225" w:after="225"/>
                    <w:jc w:val="center"/>
                    <w:rPr>
                      <w:rFonts w:ascii="Arial" w:hAnsi="Arial" w:cs="Arial"/>
                      <w:sz w:val="18"/>
                      <w:szCs w:val="18"/>
                    </w:rPr>
                  </w:pPr>
                </w:p>
              </w:tc>
              <w:tc>
                <w:tcPr>
                  <w:tcW w:w="1559" w:type="dxa"/>
                </w:tcPr>
                <w:p w14:paraId="4B50CD60" w14:textId="77777777" w:rsidR="00297CF8" w:rsidRPr="001C0433" w:rsidRDefault="00297CF8" w:rsidP="001510F9">
                  <w:pPr>
                    <w:spacing w:before="225" w:after="225"/>
                    <w:jc w:val="center"/>
                    <w:rPr>
                      <w:rFonts w:ascii="Arial" w:hAnsi="Arial" w:cs="Arial"/>
                      <w:sz w:val="18"/>
                      <w:szCs w:val="18"/>
                    </w:rPr>
                  </w:pPr>
                </w:p>
              </w:tc>
              <w:tc>
                <w:tcPr>
                  <w:tcW w:w="1823" w:type="dxa"/>
                </w:tcPr>
                <w:p w14:paraId="75E3B509" w14:textId="77777777" w:rsidR="00297CF8" w:rsidRPr="001C0433" w:rsidRDefault="00297CF8" w:rsidP="001510F9">
                  <w:pPr>
                    <w:spacing w:before="225" w:after="225"/>
                    <w:jc w:val="center"/>
                    <w:rPr>
                      <w:rFonts w:ascii="Arial" w:hAnsi="Arial" w:cs="Arial"/>
                      <w:sz w:val="18"/>
                      <w:szCs w:val="18"/>
                    </w:rPr>
                  </w:pPr>
                </w:p>
              </w:tc>
            </w:tr>
            <w:tr w:rsidR="006826FA" w14:paraId="78058FE2" w14:textId="77777777" w:rsidTr="00382AB8">
              <w:tc>
                <w:tcPr>
                  <w:tcW w:w="1802" w:type="dxa"/>
                  <w:shd w:val="clear" w:color="auto" w:fill="D9D9D9" w:themeFill="background1" w:themeFillShade="D9"/>
                  <w:vAlign w:val="center"/>
                </w:tcPr>
                <w:p w14:paraId="5C39581C" w14:textId="77777777" w:rsidR="006826FA" w:rsidRPr="00CA26F2" w:rsidRDefault="006826FA" w:rsidP="006826FA">
                  <w:pPr>
                    <w:spacing w:before="225" w:after="225"/>
                    <w:jc w:val="center"/>
                    <w:rPr>
                      <w:rFonts w:ascii="Arial" w:hAnsi="Arial" w:cs="Arial"/>
                      <w:b/>
                      <w:bCs/>
                      <w:sz w:val="18"/>
                      <w:szCs w:val="18"/>
                    </w:rPr>
                  </w:pPr>
                  <w:r>
                    <w:rPr>
                      <w:rFonts w:ascii="Arial" w:hAnsi="Arial" w:cs="Arial"/>
                      <w:b/>
                      <w:bCs/>
                      <w:sz w:val="18"/>
                      <w:szCs w:val="18"/>
                    </w:rPr>
                    <w:t>SKLOP 2a</w:t>
                  </w:r>
                </w:p>
              </w:tc>
              <w:tc>
                <w:tcPr>
                  <w:tcW w:w="1533" w:type="dxa"/>
                  <w:vAlign w:val="center"/>
                </w:tcPr>
                <w:p w14:paraId="1EF61074" w14:textId="77777777" w:rsidR="006826FA" w:rsidRPr="001C0433" w:rsidRDefault="006826FA" w:rsidP="006826FA">
                  <w:pPr>
                    <w:spacing w:before="225" w:after="225"/>
                    <w:jc w:val="center"/>
                    <w:rPr>
                      <w:rFonts w:ascii="Arial" w:hAnsi="Arial" w:cs="Arial"/>
                      <w:sz w:val="18"/>
                      <w:szCs w:val="18"/>
                    </w:rPr>
                  </w:pPr>
                </w:p>
              </w:tc>
              <w:tc>
                <w:tcPr>
                  <w:tcW w:w="1627" w:type="dxa"/>
                  <w:vAlign w:val="center"/>
                </w:tcPr>
                <w:p w14:paraId="60E1E34B" w14:textId="77777777" w:rsidR="006826FA" w:rsidRPr="001C0433" w:rsidRDefault="006826FA" w:rsidP="006826FA">
                  <w:pPr>
                    <w:spacing w:before="225" w:after="225"/>
                    <w:jc w:val="center"/>
                    <w:rPr>
                      <w:rFonts w:ascii="Arial" w:hAnsi="Arial" w:cs="Arial"/>
                      <w:sz w:val="18"/>
                      <w:szCs w:val="18"/>
                    </w:rPr>
                  </w:pPr>
                </w:p>
              </w:tc>
              <w:tc>
                <w:tcPr>
                  <w:tcW w:w="1701" w:type="dxa"/>
                  <w:vAlign w:val="center"/>
                </w:tcPr>
                <w:p w14:paraId="54D99414" w14:textId="77777777" w:rsidR="006826FA" w:rsidRPr="001C0433" w:rsidRDefault="006826FA" w:rsidP="006826FA">
                  <w:pPr>
                    <w:spacing w:before="225" w:after="225"/>
                    <w:jc w:val="center"/>
                    <w:rPr>
                      <w:rFonts w:ascii="Arial" w:hAnsi="Arial" w:cs="Arial"/>
                      <w:sz w:val="18"/>
                      <w:szCs w:val="18"/>
                    </w:rPr>
                  </w:pPr>
                </w:p>
              </w:tc>
              <w:tc>
                <w:tcPr>
                  <w:tcW w:w="1276" w:type="dxa"/>
                </w:tcPr>
                <w:p w14:paraId="3A12A952" w14:textId="7FAC5CFB" w:rsidR="006826FA" w:rsidRPr="001C0433" w:rsidRDefault="006826FA" w:rsidP="006826FA">
                  <w:pPr>
                    <w:spacing w:before="225" w:after="225"/>
                    <w:jc w:val="center"/>
                    <w:rPr>
                      <w:rFonts w:ascii="Arial" w:hAnsi="Arial" w:cs="Arial"/>
                      <w:sz w:val="18"/>
                      <w:szCs w:val="18"/>
                    </w:rPr>
                  </w:pPr>
                  <w:r w:rsidRPr="00935CC5">
                    <w:rPr>
                      <w:rFonts w:ascii="Arial" w:hAnsi="Arial" w:cs="Arial"/>
                      <w:sz w:val="18"/>
                      <w:szCs w:val="18"/>
                    </w:rPr>
                    <w:t>1</w:t>
                  </w:r>
                  <w:r w:rsidR="002D2782">
                    <w:rPr>
                      <w:rFonts w:ascii="Arial" w:hAnsi="Arial" w:cs="Arial"/>
                      <w:sz w:val="18"/>
                      <w:szCs w:val="18"/>
                    </w:rPr>
                    <w:t>61</w:t>
                  </w:r>
                </w:p>
              </w:tc>
              <w:tc>
                <w:tcPr>
                  <w:tcW w:w="1559" w:type="dxa"/>
                </w:tcPr>
                <w:p w14:paraId="78F67166" w14:textId="77777777" w:rsidR="006826FA" w:rsidRPr="001C0433" w:rsidRDefault="006826FA" w:rsidP="006826FA">
                  <w:pPr>
                    <w:spacing w:before="225" w:after="225"/>
                    <w:jc w:val="center"/>
                    <w:rPr>
                      <w:rFonts w:ascii="Arial" w:hAnsi="Arial" w:cs="Arial"/>
                      <w:sz w:val="18"/>
                      <w:szCs w:val="18"/>
                    </w:rPr>
                  </w:pPr>
                </w:p>
              </w:tc>
              <w:tc>
                <w:tcPr>
                  <w:tcW w:w="1559" w:type="dxa"/>
                </w:tcPr>
                <w:p w14:paraId="21694241" w14:textId="77777777" w:rsidR="006826FA" w:rsidRPr="001C0433" w:rsidRDefault="006826FA" w:rsidP="006826FA">
                  <w:pPr>
                    <w:spacing w:before="225" w:after="225"/>
                    <w:jc w:val="center"/>
                    <w:rPr>
                      <w:rFonts w:ascii="Arial" w:hAnsi="Arial" w:cs="Arial"/>
                      <w:sz w:val="18"/>
                      <w:szCs w:val="18"/>
                    </w:rPr>
                  </w:pPr>
                </w:p>
              </w:tc>
              <w:tc>
                <w:tcPr>
                  <w:tcW w:w="1823" w:type="dxa"/>
                </w:tcPr>
                <w:p w14:paraId="5E1F762D" w14:textId="77777777" w:rsidR="006826FA" w:rsidRPr="001C0433" w:rsidRDefault="006826FA" w:rsidP="006826FA">
                  <w:pPr>
                    <w:spacing w:before="225" w:after="225"/>
                    <w:jc w:val="center"/>
                    <w:rPr>
                      <w:rFonts w:ascii="Arial" w:hAnsi="Arial" w:cs="Arial"/>
                      <w:sz w:val="18"/>
                      <w:szCs w:val="18"/>
                    </w:rPr>
                  </w:pPr>
                </w:p>
              </w:tc>
            </w:tr>
            <w:tr w:rsidR="006826FA" w14:paraId="4C2CCE82" w14:textId="77777777" w:rsidTr="00382AB8">
              <w:tc>
                <w:tcPr>
                  <w:tcW w:w="1802" w:type="dxa"/>
                  <w:shd w:val="clear" w:color="auto" w:fill="D9D9D9" w:themeFill="background1" w:themeFillShade="D9"/>
                  <w:vAlign w:val="center"/>
                </w:tcPr>
                <w:p w14:paraId="086DD4C1" w14:textId="77777777" w:rsidR="006826FA" w:rsidRDefault="006826FA" w:rsidP="006826FA">
                  <w:pPr>
                    <w:spacing w:before="225" w:after="225"/>
                    <w:jc w:val="center"/>
                    <w:rPr>
                      <w:rFonts w:ascii="Arial" w:hAnsi="Arial" w:cs="Arial"/>
                      <w:b/>
                      <w:bCs/>
                      <w:sz w:val="18"/>
                      <w:szCs w:val="18"/>
                    </w:rPr>
                  </w:pPr>
                  <w:r>
                    <w:rPr>
                      <w:rFonts w:ascii="Arial" w:hAnsi="Arial" w:cs="Arial"/>
                      <w:b/>
                      <w:bCs/>
                      <w:sz w:val="18"/>
                      <w:szCs w:val="18"/>
                    </w:rPr>
                    <w:t>SKLOP 2b</w:t>
                  </w:r>
                </w:p>
              </w:tc>
              <w:tc>
                <w:tcPr>
                  <w:tcW w:w="1533" w:type="dxa"/>
                  <w:vAlign w:val="center"/>
                </w:tcPr>
                <w:p w14:paraId="7887A921" w14:textId="77777777" w:rsidR="006826FA" w:rsidRPr="001C0433" w:rsidRDefault="006826FA" w:rsidP="006826FA">
                  <w:pPr>
                    <w:spacing w:before="225" w:after="225"/>
                    <w:jc w:val="center"/>
                    <w:rPr>
                      <w:rFonts w:ascii="Arial" w:hAnsi="Arial" w:cs="Arial"/>
                      <w:sz w:val="18"/>
                      <w:szCs w:val="18"/>
                    </w:rPr>
                  </w:pPr>
                </w:p>
              </w:tc>
              <w:tc>
                <w:tcPr>
                  <w:tcW w:w="1627" w:type="dxa"/>
                  <w:vAlign w:val="center"/>
                </w:tcPr>
                <w:p w14:paraId="07705FF6" w14:textId="77777777" w:rsidR="006826FA" w:rsidRPr="001C0433" w:rsidRDefault="006826FA" w:rsidP="006826FA">
                  <w:pPr>
                    <w:spacing w:before="225" w:after="225"/>
                    <w:jc w:val="center"/>
                    <w:rPr>
                      <w:rFonts w:ascii="Arial" w:hAnsi="Arial" w:cs="Arial"/>
                      <w:sz w:val="18"/>
                      <w:szCs w:val="18"/>
                    </w:rPr>
                  </w:pPr>
                </w:p>
              </w:tc>
              <w:tc>
                <w:tcPr>
                  <w:tcW w:w="1701" w:type="dxa"/>
                  <w:vAlign w:val="center"/>
                </w:tcPr>
                <w:p w14:paraId="7D1E1557" w14:textId="77777777" w:rsidR="006826FA" w:rsidRPr="001C0433" w:rsidRDefault="006826FA" w:rsidP="006826FA">
                  <w:pPr>
                    <w:spacing w:before="225" w:after="225"/>
                    <w:jc w:val="center"/>
                    <w:rPr>
                      <w:rFonts w:ascii="Arial" w:hAnsi="Arial" w:cs="Arial"/>
                      <w:sz w:val="18"/>
                      <w:szCs w:val="18"/>
                    </w:rPr>
                  </w:pPr>
                </w:p>
              </w:tc>
              <w:tc>
                <w:tcPr>
                  <w:tcW w:w="1276" w:type="dxa"/>
                </w:tcPr>
                <w:p w14:paraId="0625948F" w14:textId="7B536308" w:rsidR="006826FA" w:rsidRPr="001C0433" w:rsidRDefault="006826FA" w:rsidP="006826FA">
                  <w:pPr>
                    <w:spacing w:before="225" w:after="225"/>
                    <w:jc w:val="center"/>
                    <w:rPr>
                      <w:rFonts w:ascii="Arial" w:hAnsi="Arial" w:cs="Arial"/>
                      <w:sz w:val="18"/>
                      <w:szCs w:val="18"/>
                    </w:rPr>
                  </w:pPr>
                  <w:r>
                    <w:rPr>
                      <w:rFonts w:ascii="Arial" w:hAnsi="Arial" w:cs="Arial"/>
                      <w:sz w:val="18"/>
                      <w:szCs w:val="18"/>
                    </w:rPr>
                    <w:t>25</w:t>
                  </w:r>
                </w:p>
              </w:tc>
              <w:tc>
                <w:tcPr>
                  <w:tcW w:w="1559" w:type="dxa"/>
                </w:tcPr>
                <w:p w14:paraId="6AC0DF6E" w14:textId="77777777" w:rsidR="006826FA" w:rsidRPr="001C0433" w:rsidRDefault="006826FA" w:rsidP="006826FA">
                  <w:pPr>
                    <w:spacing w:before="225" w:after="225"/>
                    <w:jc w:val="center"/>
                    <w:rPr>
                      <w:rFonts w:ascii="Arial" w:hAnsi="Arial" w:cs="Arial"/>
                      <w:sz w:val="18"/>
                      <w:szCs w:val="18"/>
                    </w:rPr>
                  </w:pPr>
                </w:p>
              </w:tc>
              <w:tc>
                <w:tcPr>
                  <w:tcW w:w="1559" w:type="dxa"/>
                </w:tcPr>
                <w:p w14:paraId="0448629F" w14:textId="77777777" w:rsidR="006826FA" w:rsidRPr="001C0433" w:rsidRDefault="006826FA" w:rsidP="006826FA">
                  <w:pPr>
                    <w:spacing w:before="225" w:after="225"/>
                    <w:jc w:val="center"/>
                    <w:rPr>
                      <w:rFonts w:ascii="Arial" w:hAnsi="Arial" w:cs="Arial"/>
                      <w:sz w:val="18"/>
                      <w:szCs w:val="18"/>
                    </w:rPr>
                  </w:pPr>
                </w:p>
              </w:tc>
              <w:tc>
                <w:tcPr>
                  <w:tcW w:w="1823" w:type="dxa"/>
                </w:tcPr>
                <w:p w14:paraId="67FC1133" w14:textId="77777777" w:rsidR="006826FA" w:rsidRPr="001C0433" w:rsidRDefault="006826FA" w:rsidP="006826FA">
                  <w:pPr>
                    <w:spacing w:before="225" w:after="225"/>
                    <w:jc w:val="center"/>
                    <w:rPr>
                      <w:rFonts w:ascii="Arial" w:hAnsi="Arial" w:cs="Arial"/>
                      <w:sz w:val="18"/>
                      <w:szCs w:val="18"/>
                    </w:rPr>
                  </w:pPr>
                </w:p>
              </w:tc>
            </w:tr>
            <w:tr w:rsidR="006826FA" w14:paraId="5F0EECD9" w14:textId="77777777" w:rsidTr="00382AB8">
              <w:tc>
                <w:tcPr>
                  <w:tcW w:w="1802" w:type="dxa"/>
                  <w:shd w:val="clear" w:color="auto" w:fill="D9D9D9" w:themeFill="background1" w:themeFillShade="D9"/>
                  <w:vAlign w:val="center"/>
                </w:tcPr>
                <w:p w14:paraId="6DFB2A2A" w14:textId="77777777" w:rsidR="006826FA" w:rsidRPr="00CA26F2" w:rsidRDefault="006826FA" w:rsidP="006826FA">
                  <w:pPr>
                    <w:spacing w:before="225" w:after="225"/>
                    <w:jc w:val="center"/>
                    <w:rPr>
                      <w:rFonts w:ascii="Arial" w:hAnsi="Arial" w:cs="Arial"/>
                      <w:b/>
                      <w:bCs/>
                      <w:sz w:val="18"/>
                      <w:szCs w:val="18"/>
                    </w:rPr>
                  </w:pPr>
                  <w:r>
                    <w:rPr>
                      <w:rFonts w:ascii="Arial" w:hAnsi="Arial" w:cs="Arial"/>
                      <w:b/>
                      <w:bCs/>
                      <w:sz w:val="18"/>
                      <w:szCs w:val="18"/>
                    </w:rPr>
                    <w:lastRenderedPageBreak/>
                    <w:t>SKLOP 3</w:t>
                  </w:r>
                </w:p>
              </w:tc>
              <w:tc>
                <w:tcPr>
                  <w:tcW w:w="1533" w:type="dxa"/>
                  <w:vAlign w:val="center"/>
                </w:tcPr>
                <w:p w14:paraId="578D7E66" w14:textId="77777777" w:rsidR="006826FA" w:rsidRPr="001C0433" w:rsidRDefault="006826FA" w:rsidP="006826FA">
                  <w:pPr>
                    <w:spacing w:before="225" w:after="225"/>
                    <w:jc w:val="center"/>
                    <w:rPr>
                      <w:rFonts w:ascii="Arial" w:hAnsi="Arial" w:cs="Arial"/>
                      <w:sz w:val="18"/>
                      <w:szCs w:val="18"/>
                    </w:rPr>
                  </w:pPr>
                </w:p>
              </w:tc>
              <w:tc>
                <w:tcPr>
                  <w:tcW w:w="1627" w:type="dxa"/>
                  <w:vAlign w:val="center"/>
                </w:tcPr>
                <w:p w14:paraId="6A36F3AE" w14:textId="77777777" w:rsidR="006826FA" w:rsidRPr="001C0433" w:rsidRDefault="006826FA" w:rsidP="006826FA">
                  <w:pPr>
                    <w:spacing w:before="225" w:after="225"/>
                    <w:jc w:val="center"/>
                    <w:rPr>
                      <w:rFonts w:ascii="Arial" w:hAnsi="Arial" w:cs="Arial"/>
                      <w:sz w:val="18"/>
                      <w:szCs w:val="18"/>
                    </w:rPr>
                  </w:pPr>
                </w:p>
              </w:tc>
              <w:tc>
                <w:tcPr>
                  <w:tcW w:w="1701" w:type="dxa"/>
                  <w:vAlign w:val="center"/>
                </w:tcPr>
                <w:p w14:paraId="592F583D" w14:textId="77777777" w:rsidR="006826FA" w:rsidRPr="001C0433" w:rsidRDefault="006826FA" w:rsidP="006826FA">
                  <w:pPr>
                    <w:spacing w:before="225" w:after="225"/>
                    <w:jc w:val="center"/>
                    <w:rPr>
                      <w:rFonts w:ascii="Arial" w:hAnsi="Arial" w:cs="Arial"/>
                      <w:sz w:val="18"/>
                      <w:szCs w:val="18"/>
                    </w:rPr>
                  </w:pPr>
                </w:p>
              </w:tc>
              <w:tc>
                <w:tcPr>
                  <w:tcW w:w="1276" w:type="dxa"/>
                </w:tcPr>
                <w:p w14:paraId="085909EF" w14:textId="490B1F9E" w:rsidR="006826FA" w:rsidRPr="001C0433" w:rsidRDefault="006826FA" w:rsidP="006826FA">
                  <w:pPr>
                    <w:spacing w:before="225" w:after="225"/>
                    <w:jc w:val="center"/>
                    <w:rPr>
                      <w:rFonts w:ascii="Arial" w:hAnsi="Arial" w:cs="Arial"/>
                      <w:sz w:val="18"/>
                      <w:szCs w:val="18"/>
                    </w:rPr>
                  </w:pPr>
                  <w:r>
                    <w:rPr>
                      <w:rFonts w:ascii="Arial" w:hAnsi="Arial" w:cs="Arial"/>
                      <w:sz w:val="18"/>
                      <w:szCs w:val="18"/>
                    </w:rPr>
                    <w:t>5</w:t>
                  </w:r>
                </w:p>
              </w:tc>
              <w:tc>
                <w:tcPr>
                  <w:tcW w:w="1559" w:type="dxa"/>
                </w:tcPr>
                <w:p w14:paraId="5ADECD45" w14:textId="77777777" w:rsidR="006826FA" w:rsidRPr="001C0433" w:rsidRDefault="006826FA" w:rsidP="006826FA">
                  <w:pPr>
                    <w:spacing w:before="225" w:after="225"/>
                    <w:jc w:val="center"/>
                    <w:rPr>
                      <w:rFonts w:ascii="Arial" w:hAnsi="Arial" w:cs="Arial"/>
                      <w:sz w:val="18"/>
                      <w:szCs w:val="18"/>
                    </w:rPr>
                  </w:pPr>
                </w:p>
              </w:tc>
              <w:tc>
                <w:tcPr>
                  <w:tcW w:w="1559" w:type="dxa"/>
                </w:tcPr>
                <w:p w14:paraId="3075B9CB" w14:textId="77777777" w:rsidR="006826FA" w:rsidRPr="001C0433" w:rsidRDefault="006826FA" w:rsidP="006826FA">
                  <w:pPr>
                    <w:spacing w:before="225" w:after="225"/>
                    <w:jc w:val="center"/>
                    <w:rPr>
                      <w:rFonts w:ascii="Arial" w:hAnsi="Arial" w:cs="Arial"/>
                      <w:sz w:val="18"/>
                      <w:szCs w:val="18"/>
                    </w:rPr>
                  </w:pPr>
                </w:p>
              </w:tc>
              <w:tc>
                <w:tcPr>
                  <w:tcW w:w="1823" w:type="dxa"/>
                </w:tcPr>
                <w:p w14:paraId="2F655F8A" w14:textId="77777777" w:rsidR="006826FA" w:rsidRPr="001C0433" w:rsidRDefault="006826FA" w:rsidP="006826FA">
                  <w:pPr>
                    <w:spacing w:before="225" w:after="225"/>
                    <w:jc w:val="center"/>
                    <w:rPr>
                      <w:rFonts w:ascii="Arial" w:hAnsi="Arial" w:cs="Arial"/>
                      <w:sz w:val="18"/>
                      <w:szCs w:val="18"/>
                    </w:rPr>
                  </w:pPr>
                </w:p>
              </w:tc>
            </w:tr>
          </w:tbl>
          <w:p w14:paraId="0F1EBAEF" w14:textId="77777777" w:rsidR="00FF7746" w:rsidRDefault="00FF7746" w:rsidP="001510F9">
            <w:pPr>
              <w:ind w:left="360"/>
              <w:rPr>
                <w:rFonts w:ascii="Arial" w:hAnsi="Arial" w:cs="Arial"/>
                <w:i/>
                <w:iCs/>
                <w:sz w:val="18"/>
                <w:szCs w:val="18"/>
                <w:u w:val="single"/>
              </w:rPr>
            </w:pPr>
          </w:p>
          <w:p w14:paraId="032CE060" w14:textId="77777777" w:rsidR="00FF7746" w:rsidRDefault="00FF7746" w:rsidP="001510F9">
            <w:pPr>
              <w:ind w:left="360"/>
              <w:rPr>
                <w:rFonts w:ascii="Arial" w:hAnsi="Arial" w:cs="Arial"/>
                <w:i/>
                <w:iCs/>
                <w:sz w:val="18"/>
                <w:szCs w:val="18"/>
                <w:u w:val="single"/>
              </w:rPr>
            </w:pPr>
          </w:p>
          <w:p w14:paraId="5AA1381E" w14:textId="28F61268" w:rsidR="001510F9" w:rsidRPr="004C3483" w:rsidRDefault="001510F9" w:rsidP="001510F9">
            <w:pPr>
              <w:ind w:left="360"/>
              <w:rPr>
                <w:rFonts w:ascii="Arial" w:hAnsi="Arial" w:cs="Arial"/>
                <w:i/>
                <w:iCs/>
                <w:sz w:val="18"/>
                <w:szCs w:val="18"/>
                <w:u w:val="single"/>
              </w:rPr>
            </w:pPr>
            <w:r>
              <w:rPr>
                <w:rFonts w:ascii="Arial" w:hAnsi="Arial" w:cs="Arial"/>
                <w:i/>
                <w:iCs/>
                <w:sz w:val="18"/>
                <w:szCs w:val="18"/>
                <w:u w:val="single"/>
              </w:rPr>
              <w:t>TABELA 2</w:t>
            </w:r>
          </w:p>
          <w:tbl>
            <w:tblPr>
              <w:tblStyle w:val="Tabelamrea"/>
              <w:tblW w:w="5475" w:type="dxa"/>
              <w:tblLook w:val="04A0" w:firstRow="1" w:lastRow="0" w:firstColumn="1" w:lastColumn="0" w:noHBand="0" w:noVBand="1"/>
            </w:tblPr>
            <w:tblGrid>
              <w:gridCol w:w="1802"/>
              <w:gridCol w:w="1285"/>
              <w:gridCol w:w="1194"/>
              <w:gridCol w:w="1194"/>
            </w:tblGrid>
            <w:tr w:rsidR="001510F9" w14:paraId="141440CD" w14:textId="77777777" w:rsidTr="00382AB8">
              <w:trPr>
                <w:trHeight w:val="664"/>
              </w:trPr>
              <w:tc>
                <w:tcPr>
                  <w:tcW w:w="1802" w:type="dxa"/>
                  <w:vMerge w:val="restart"/>
                  <w:shd w:val="clear" w:color="auto" w:fill="D9D9D9" w:themeFill="background1" w:themeFillShade="D9"/>
                  <w:vAlign w:val="center"/>
                </w:tcPr>
                <w:p w14:paraId="75F2B754" w14:textId="77777777" w:rsidR="001510F9" w:rsidRPr="001C0433" w:rsidRDefault="001510F9" w:rsidP="001510F9">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3673" w:type="dxa"/>
                  <w:gridSpan w:val="3"/>
                  <w:shd w:val="clear" w:color="auto" w:fill="DBE5F1" w:themeFill="accent1" w:themeFillTint="33"/>
                </w:tcPr>
                <w:p w14:paraId="7B7008F3" w14:textId="77777777" w:rsidR="001510F9" w:rsidRDefault="001510F9" w:rsidP="001510F9">
                  <w:pPr>
                    <w:spacing w:before="225" w:after="225"/>
                    <w:jc w:val="center"/>
                    <w:rPr>
                      <w:rFonts w:ascii="Arial" w:hAnsi="Arial" w:cs="Arial"/>
                      <w:b/>
                      <w:bCs/>
                      <w:sz w:val="18"/>
                      <w:szCs w:val="18"/>
                    </w:rPr>
                  </w:pPr>
                  <w:r>
                    <w:rPr>
                      <w:rFonts w:ascii="Arial" w:hAnsi="Arial" w:cs="Arial"/>
                      <w:b/>
                      <w:bCs/>
                      <w:sz w:val="18"/>
                      <w:szCs w:val="18"/>
                    </w:rPr>
                    <w:t>Cena ure vzdrževanja in servisiranja</w:t>
                  </w:r>
                </w:p>
              </w:tc>
            </w:tr>
            <w:tr w:rsidR="001510F9" w:rsidRPr="001C0433" w14:paraId="73B3CE52" w14:textId="77777777" w:rsidTr="00382AB8">
              <w:tc>
                <w:tcPr>
                  <w:tcW w:w="1802" w:type="dxa"/>
                  <w:vMerge/>
                  <w:shd w:val="clear" w:color="auto" w:fill="D9D9D9" w:themeFill="background1" w:themeFillShade="D9"/>
                  <w:vAlign w:val="center"/>
                </w:tcPr>
                <w:p w14:paraId="6806A8F3" w14:textId="77777777" w:rsidR="001510F9" w:rsidRPr="001C0433" w:rsidRDefault="001510F9" w:rsidP="001510F9">
                  <w:pPr>
                    <w:spacing w:before="225" w:after="225"/>
                    <w:jc w:val="center"/>
                    <w:rPr>
                      <w:rFonts w:ascii="Arial" w:hAnsi="Arial" w:cs="Arial"/>
                      <w:b/>
                      <w:bCs/>
                      <w:sz w:val="18"/>
                      <w:szCs w:val="18"/>
                    </w:rPr>
                  </w:pPr>
                </w:p>
              </w:tc>
              <w:tc>
                <w:tcPr>
                  <w:tcW w:w="1285" w:type="dxa"/>
                  <w:shd w:val="clear" w:color="auto" w:fill="DBE5F1" w:themeFill="accent1" w:themeFillTint="33"/>
                  <w:vAlign w:val="center"/>
                </w:tcPr>
                <w:p w14:paraId="628C601F"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brez DDV</w:t>
                  </w:r>
                </w:p>
              </w:tc>
              <w:tc>
                <w:tcPr>
                  <w:tcW w:w="1194" w:type="dxa"/>
                  <w:shd w:val="clear" w:color="auto" w:fill="DBE5F1" w:themeFill="accent1" w:themeFillTint="33"/>
                  <w:vAlign w:val="center"/>
                </w:tcPr>
                <w:p w14:paraId="3E506A0A"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DDV</w:t>
                  </w:r>
                </w:p>
              </w:tc>
              <w:tc>
                <w:tcPr>
                  <w:tcW w:w="1194" w:type="dxa"/>
                  <w:shd w:val="clear" w:color="auto" w:fill="DBE5F1" w:themeFill="accent1" w:themeFillTint="33"/>
                  <w:vAlign w:val="center"/>
                </w:tcPr>
                <w:p w14:paraId="2E00E73D" w14:textId="77777777" w:rsidR="001510F9" w:rsidRPr="001C0433" w:rsidRDefault="001510F9" w:rsidP="001510F9">
                  <w:pPr>
                    <w:spacing w:before="225" w:after="225"/>
                    <w:jc w:val="center"/>
                    <w:rPr>
                      <w:rFonts w:ascii="Arial" w:hAnsi="Arial" w:cs="Arial"/>
                      <w:sz w:val="18"/>
                      <w:szCs w:val="18"/>
                    </w:rPr>
                  </w:pPr>
                  <w:r w:rsidRPr="001C0433">
                    <w:rPr>
                      <w:rFonts w:ascii="Arial" w:hAnsi="Arial" w:cs="Arial"/>
                      <w:sz w:val="18"/>
                      <w:szCs w:val="18"/>
                    </w:rPr>
                    <w:t>v EUR z DDV</w:t>
                  </w:r>
                </w:p>
              </w:tc>
            </w:tr>
            <w:tr w:rsidR="001510F9" w:rsidRPr="001C0433" w14:paraId="506FFF75" w14:textId="77777777" w:rsidTr="00382AB8">
              <w:tc>
                <w:tcPr>
                  <w:tcW w:w="1802" w:type="dxa"/>
                  <w:shd w:val="clear" w:color="auto" w:fill="D9D9D9" w:themeFill="background1" w:themeFillShade="D9"/>
                  <w:vAlign w:val="center"/>
                </w:tcPr>
                <w:p w14:paraId="53FF24B6"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SKLOP 1a</w:t>
                  </w:r>
                </w:p>
              </w:tc>
              <w:tc>
                <w:tcPr>
                  <w:tcW w:w="1285" w:type="dxa"/>
                </w:tcPr>
                <w:p w14:paraId="7E303CF2" w14:textId="77777777" w:rsidR="001510F9" w:rsidRPr="001C0433" w:rsidRDefault="001510F9" w:rsidP="001510F9">
                  <w:pPr>
                    <w:spacing w:before="225" w:after="225"/>
                    <w:jc w:val="center"/>
                    <w:rPr>
                      <w:rFonts w:ascii="Arial" w:hAnsi="Arial" w:cs="Arial"/>
                      <w:sz w:val="18"/>
                      <w:szCs w:val="18"/>
                    </w:rPr>
                  </w:pPr>
                </w:p>
              </w:tc>
              <w:tc>
                <w:tcPr>
                  <w:tcW w:w="1194" w:type="dxa"/>
                </w:tcPr>
                <w:p w14:paraId="1B9F0029" w14:textId="77777777" w:rsidR="001510F9" w:rsidRPr="001C0433" w:rsidRDefault="001510F9" w:rsidP="001510F9">
                  <w:pPr>
                    <w:spacing w:before="225" w:after="225"/>
                    <w:jc w:val="center"/>
                    <w:rPr>
                      <w:rFonts w:ascii="Arial" w:hAnsi="Arial" w:cs="Arial"/>
                      <w:sz w:val="18"/>
                      <w:szCs w:val="18"/>
                    </w:rPr>
                  </w:pPr>
                </w:p>
              </w:tc>
              <w:tc>
                <w:tcPr>
                  <w:tcW w:w="1194" w:type="dxa"/>
                </w:tcPr>
                <w:p w14:paraId="3DD5DC44" w14:textId="77777777" w:rsidR="001510F9" w:rsidRPr="001C0433" w:rsidRDefault="001510F9" w:rsidP="001510F9">
                  <w:pPr>
                    <w:spacing w:before="225" w:after="225"/>
                    <w:jc w:val="center"/>
                    <w:rPr>
                      <w:rFonts w:ascii="Arial" w:hAnsi="Arial" w:cs="Arial"/>
                      <w:sz w:val="18"/>
                      <w:szCs w:val="18"/>
                    </w:rPr>
                  </w:pPr>
                </w:p>
              </w:tc>
            </w:tr>
            <w:tr w:rsidR="001510F9" w:rsidRPr="001C0433" w14:paraId="1314618F" w14:textId="77777777" w:rsidTr="00382AB8">
              <w:tc>
                <w:tcPr>
                  <w:tcW w:w="1802" w:type="dxa"/>
                  <w:shd w:val="clear" w:color="auto" w:fill="D9D9D9" w:themeFill="background1" w:themeFillShade="D9"/>
                  <w:vAlign w:val="center"/>
                </w:tcPr>
                <w:p w14:paraId="73A814C6" w14:textId="77777777" w:rsidR="001510F9" w:rsidRPr="001C0433" w:rsidRDefault="001510F9" w:rsidP="001510F9">
                  <w:pPr>
                    <w:spacing w:before="225" w:after="225"/>
                    <w:jc w:val="center"/>
                    <w:rPr>
                      <w:rFonts w:ascii="Arial" w:hAnsi="Arial" w:cs="Arial"/>
                      <w:b/>
                      <w:bCs/>
                      <w:sz w:val="18"/>
                      <w:szCs w:val="18"/>
                    </w:rPr>
                  </w:pPr>
                  <w:r>
                    <w:rPr>
                      <w:rFonts w:ascii="Arial" w:hAnsi="Arial" w:cs="Arial"/>
                      <w:b/>
                      <w:bCs/>
                      <w:sz w:val="18"/>
                      <w:szCs w:val="18"/>
                    </w:rPr>
                    <w:t>SKLOP 1b</w:t>
                  </w:r>
                </w:p>
              </w:tc>
              <w:tc>
                <w:tcPr>
                  <w:tcW w:w="1285" w:type="dxa"/>
                </w:tcPr>
                <w:p w14:paraId="1231F801" w14:textId="77777777" w:rsidR="001510F9" w:rsidRPr="001C0433" w:rsidRDefault="001510F9" w:rsidP="001510F9">
                  <w:pPr>
                    <w:spacing w:before="225" w:after="225"/>
                    <w:jc w:val="center"/>
                    <w:rPr>
                      <w:rFonts w:ascii="Arial" w:hAnsi="Arial" w:cs="Arial"/>
                      <w:sz w:val="18"/>
                      <w:szCs w:val="18"/>
                    </w:rPr>
                  </w:pPr>
                </w:p>
              </w:tc>
              <w:tc>
                <w:tcPr>
                  <w:tcW w:w="1194" w:type="dxa"/>
                </w:tcPr>
                <w:p w14:paraId="2203EC72" w14:textId="77777777" w:rsidR="001510F9" w:rsidRPr="001C0433" w:rsidRDefault="001510F9" w:rsidP="001510F9">
                  <w:pPr>
                    <w:spacing w:before="225" w:after="225"/>
                    <w:jc w:val="center"/>
                    <w:rPr>
                      <w:rFonts w:ascii="Arial" w:hAnsi="Arial" w:cs="Arial"/>
                      <w:sz w:val="18"/>
                      <w:szCs w:val="18"/>
                    </w:rPr>
                  </w:pPr>
                </w:p>
              </w:tc>
              <w:tc>
                <w:tcPr>
                  <w:tcW w:w="1194" w:type="dxa"/>
                </w:tcPr>
                <w:p w14:paraId="0B92A018" w14:textId="77777777" w:rsidR="001510F9" w:rsidRPr="001C0433" w:rsidRDefault="001510F9" w:rsidP="001510F9">
                  <w:pPr>
                    <w:spacing w:before="225" w:after="225"/>
                    <w:jc w:val="center"/>
                    <w:rPr>
                      <w:rFonts w:ascii="Arial" w:hAnsi="Arial" w:cs="Arial"/>
                      <w:sz w:val="18"/>
                      <w:szCs w:val="18"/>
                    </w:rPr>
                  </w:pPr>
                </w:p>
              </w:tc>
            </w:tr>
            <w:tr w:rsidR="001510F9" w:rsidRPr="001C0433" w14:paraId="1A017A53" w14:textId="77777777" w:rsidTr="00382AB8">
              <w:tc>
                <w:tcPr>
                  <w:tcW w:w="1802" w:type="dxa"/>
                  <w:shd w:val="clear" w:color="auto" w:fill="D9D9D9" w:themeFill="background1" w:themeFillShade="D9"/>
                  <w:vAlign w:val="center"/>
                </w:tcPr>
                <w:p w14:paraId="0FEF5E34"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1c</w:t>
                  </w:r>
                </w:p>
              </w:tc>
              <w:tc>
                <w:tcPr>
                  <w:tcW w:w="1285" w:type="dxa"/>
                </w:tcPr>
                <w:p w14:paraId="6CFDADA8" w14:textId="77777777" w:rsidR="001510F9" w:rsidRPr="001C0433" w:rsidRDefault="001510F9" w:rsidP="001510F9">
                  <w:pPr>
                    <w:spacing w:before="225" w:after="225"/>
                    <w:jc w:val="center"/>
                    <w:rPr>
                      <w:rFonts w:ascii="Arial" w:hAnsi="Arial" w:cs="Arial"/>
                      <w:sz w:val="18"/>
                      <w:szCs w:val="18"/>
                    </w:rPr>
                  </w:pPr>
                </w:p>
              </w:tc>
              <w:tc>
                <w:tcPr>
                  <w:tcW w:w="1194" w:type="dxa"/>
                </w:tcPr>
                <w:p w14:paraId="5AFBEBC8" w14:textId="77777777" w:rsidR="001510F9" w:rsidRPr="001C0433" w:rsidRDefault="001510F9" w:rsidP="001510F9">
                  <w:pPr>
                    <w:spacing w:before="225" w:after="225"/>
                    <w:jc w:val="center"/>
                    <w:rPr>
                      <w:rFonts w:ascii="Arial" w:hAnsi="Arial" w:cs="Arial"/>
                      <w:sz w:val="18"/>
                      <w:szCs w:val="18"/>
                    </w:rPr>
                  </w:pPr>
                </w:p>
              </w:tc>
              <w:tc>
                <w:tcPr>
                  <w:tcW w:w="1194" w:type="dxa"/>
                </w:tcPr>
                <w:p w14:paraId="0D914B46" w14:textId="77777777" w:rsidR="001510F9" w:rsidRPr="001C0433" w:rsidRDefault="001510F9" w:rsidP="001510F9">
                  <w:pPr>
                    <w:spacing w:before="225" w:after="225"/>
                    <w:jc w:val="center"/>
                    <w:rPr>
                      <w:rFonts w:ascii="Arial" w:hAnsi="Arial" w:cs="Arial"/>
                      <w:sz w:val="18"/>
                      <w:szCs w:val="18"/>
                    </w:rPr>
                  </w:pPr>
                </w:p>
              </w:tc>
            </w:tr>
            <w:tr w:rsidR="001510F9" w:rsidRPr="001C0433" w14:paraId="461542C8" w14:textId="77777777" w:rsidTr="00382AB8">
              <w:tc>
                <w:tcPr>
                  <w:tcW w:w="1802" w:type="dxa"/>
                  <w:shd w:val="clear" w:color="auto" w:fill="D9D9D9" w:themeFill="background1" w:themeFillShade="D9"/>
                  <w:vAlign w:val="center"/>
                </w:tcPr>
                <w:p w14:paraId="45BE76FA"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1d</w:t>
                  </w:r>
                </w:p>
              </w:tc>
              <w:tc>
                <w:tcPr>
                  <w:tcW w:w="1285" w:type="dxa"/>
                </w:tcPr>
                <w:p w14:paraId="36E730D5" w14:textId="77777777" w:rsidR="001510F9" w:rsidRPr="001C0433" w:rsidRDefault="001510F9" w:rsidP="001510F9">
                  <w:pPr>
                    <w:spacing w:before="225" w:after="225"/>
                    <w:jc w:val="center"/>
                    <w:rPr>
                      <w:rFonts w:ascii="Arial" w:hAnsi="Arial" w:cs="Arial"/>
                      <w:sz w:val="18"/>
                      <w:szCs w:val="18"/>
                    </w:rPr>
                  </w:pPr>
                </w:p>
              </w:tc>
              <w:tc>
                <w:tcPr>
                  <w:tcW w:w="1194" w:type="dxa"/>
                </w:tcPr>
                <w:p w14:paraId="5E493750" w14:textId="77777777" w:rsidR="001510F9" w:rsidRPr="001C0433" w:rsidRDefault="001510F9" w:rsidP="001510F9">
                  <w:pPr>
                    <w:spacing w:before="225" w:after="225"/>
                    <w:jc w:val="center"/>
                    <w:rPr>
                      <w:rFonts w:ascii="Arial" w:hAnsi="Arial" w:cs="Arial"/>
                      <w:sz w:val="18"/>
                      <w:szCs w:val="18"/>
                    </w:rPr>
                  </w:pPr>
                </w:p>
              </w:tc>
              <w:tc>
                <w:tcPr>
                  <w:tcW w:w="1194" w:type="dxa"/>
                </w:tcPr>
                <w:p w14:paraId="39DBF365" w14:textId="77777777" w:rsidR="001510F9" w:rsidRPr="001C0433" w:rsidRDefault="001510F9" w:rsidP="001510F9">
                  <w:pPr>
                    <w:spacing w:before="225" w:after="225"/>
                    <w:jc w:val="center"/>
                    <w:rPr>
                      <w:rFonts w:ascii="Arial" w:hAnsi="Arial" w:cs="Arial"/>
                      <w:sz w:val="18"/>
                      <w:szCs w:val="18"/>
                    </w:rPr>
                  </w:pPr>
                </w:p>
              </w:tc>
            </w:tr>
            <w:tr w:rsidR="001510F9" w:rsidRPr="001C0433" w14:paraId="7714BCD8" w14:textId="77777777" w:rsidTr="00382AB8">
              <w:tc>
                <w:tcPr>
                  <w:tcW w:w="1802" w:type="dxa"/>
                  <w:shd w:val="clear" w:color="auto" w:fill="D9D9D9" w:themeFill="background1" w:themeFillShade="D9"/>
                  <w:vAlign w:val="center"/>
                </w:tcPr>
                <w:p w14:paraId="38AFCB5F"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1e</w:t>
                  </w:r>
                </w:p>
              </w:tc>
              <w:tc>
                <w:tcPr>
                  <w:tcW w:w="1285" w:type="dxa"/>
                </w:tcPr>
                <w:p w14:paraId="4B19D7C0" w14:textId="77777777" w:rsidR="001510F9" w:rsidRPr="001C0433" w:rsidRDefault="001510F9" w:rsidP="001510F9">
                  <w:pPr>
                    <w:spacing w:before="225" w:after="225"/>
                    <w:jc w:val="center"/>
                    <w:rPr>
                      <w:rFonts w:ascii="Arial" w:hAnsi="Arial" w:cs="Arial"/>
                      <w:sz w:val="18"/>
                      <w:szCs w:val="18"/>
                    </w:rPr>
                  </w:pPr>
                </w:p>
              </w:tc>
              <w:tc>
                <w:tcPr>
                  <w:tcW w:w="1194" w:type="dxa"/>
                </w:tcPr>
                <w:p w14:paraId="3976AB3B" w14:textId="77777777" w:rsidR="001510F9" w:rsidRPr="001C0433" w:rsidRDefault="001510F9" w:rsidP="001510F9">
                  <w:pPr>
                    <w:spacing w:before="225" w:after="225"/>
                    <w:jc w:val="center"/>
                    <w:rPr>
                      <w:rFonts w:ascii="Arial" w:hAnsi="Arial" w:cs="Arial"/>
                      <w:sz w:val="18"/>
                      <w:szCs w:val="18"/>
                    </w:rPr>
                  </w:pPr>
                </w:p>
              </w:tc>
              <w:tc>
                <w:tcPr>
                  <w:tcW w:w="1194" w:type="dxa"/>
                </w:tcPr>
                <w:p w14:paraId="1893BF0B" w14:textId="77777777" w:rsidR="001510F9" w:rsidRPr="001C0433" w:rsidRDefault="001510F9" w:rsidP="001510F9">
                  <w:pPr>
                    <w:spacing w:before="225" w:after="225"/>
                    <w:jc w:val="center"/>
                    <w:rPr>
                      <w:rFonts w:ascii="Arial" w:hAnsi="Arial" w:cs="Arial"/>
                      <w:sz w:val="18"/>
                      <w:szCs w:val="18"/>
                    </w:rPr>
                  </w:pPr>
                </w:p>
              </w:tc>
            </w:tr>
            <w:tr w:rsidR="00297CF8" w:rsidRPr="001C0433" w14:paraId="4FED20F3" w14:textId="77777777" w:rsidTr="00382AB8">
              <w:tc>
                <w:tcPr>
                  <w:tcW w:w="1802" w:type="dxa"/>
                  <w:shd w:val="clear" w:color="auto" w:fill="D9D9D9" w:themeFill="background1" w:themeFillShade="D9"/>
                  <w:vAlign w:val="center"/>
                </w:tcPr>
                <w:p w14:paraId="535ED81E" w14:textId="0D90E728" w:rsidR="00297CF8" w:rsidRDefault="00297CF8" w:rsidP="001510F9">
                  <w:pPr>
                    <w:spacing w:before="225" w:after="225"/>
                    <w:jc w:val="center"/>
                    <w:rPr>
                      <w:rFonts w:ascii="Arial" w:hAnsi="Arial" w:cs="Arial"/>
                      <w:b/>
                      <w:bCs/>
                      <w:sz w:val="18"/>
                      <w:szCs w:val="18"/>
                    </w:rPr>
                  </w:pPr>
                  <w:r w:rsidRPr="00233CF8">
                    <w:rPr>
                      <w:rFonts w:ascii="Arial" w:hAnsi="Arial" w:cs="Arial"/>
                      <w:b/>
                      <w:bCs/>
                      <w:color w:val="FF0000"/>
                      <w:sz w:val="18"/>
                      <w:szCs w:val="18"/>
                    </w:rPr>
                    <w:t>SKLOP f</w:t>
                  </w:r>
                </w:p>
              </w:tc>
              <w:tc>
                <w:tcPr>
                  <w:tcW w:w="1285" w:type="dxa"/>
                </w:tcPr>
                <w:p w14:paraId="7895E617" w14:textId="77777777" w:rsidR="00297CF8" w:rsidRPr="001C0433" w:rsidRDefault="00297CF8" w:rsidP="001510F9">
                  <w:pPr>
                    <w:spacing w:before="225" w:after="225"/>
                    <w:jc w:val="center"/>
                    <w:rPr>
                      <w:rFonts w:ascii="Arial" w:hAnsi="Arial" w:cs="Arial"/>
                      <w:sz w:val="18"/>
                      <w:szCs w:val="18"/>
                    </w:rPr>
                  </w:pPr>
                </w:p>
              </w:tc>
              <w:tc>
                <w:tcPr>
                  <w:tcW w:w="1194" w:type="dxa"/>
                </w:tcPr>
                <w:p w14:paraId="29A8EF7A" w14:textId="77777777" w:rsidR="00297CF8" w:rsidRPr="001C0433" w:rsidRDefault="00297CF8" w:rsidP="001510F9">
                  <w:pPr>
                    <w:spacing w:before="225" w:after="225"/>
                    <w:jc w:val="center"/>
                    <w:rPr>
                      <w:rFonts w:ascii="Arial" w:hAnsi="Arial" w:cs="Arial"/>
                      <w:sz w:val="18"/>
                      <w:szCs w:val="18"/>
                    </w:rPr>
                  </w:pPr>
                </w:p>
              </w:tc>
              <w:tc>
                <w:tcPr>
                  <w:tcW w:w="1194" w:type="dxa"/>
                </w:tcPr>
                <w:p w14:paraId="50F7DD2E" w14:textId="77777777" w:rsidR="00297CF8" w:rsidRPr="001C0433" w:rsidRDefault="00297CF8" w:rsidP="001510F9">
                  <w:pPr>
                    <w:spacing w:before="225" w:after="225"/>
                    <w:jc w:val="center"/>
                    <w:rPr>
                      <w:rFonts w:ascii="Arial" w:hAnsi="Arial" w:cs="Arial"/>
                      <w:sz w:val="18"/>
                      <w:szCs w:val="18"/>
                    </w:rPr>
                  </w:pPr>
                </w:p>
              </w:tc>
            </w:tr>
            <w:tr w:rsidR="001510F9" w:rsidRPr="001C0433" w14:paraId="04C755CE" w14:textId="77777777" w:rsidTr="00382AB8">
              <w:tc>
                <w:tcPr>
                  <w:tcW w:w="1802" w:type="dxa"/>
                  <w:shd w:val="clear" w:color="auto" w:fill="D9D9D9" w:themeFill="background1" w:themeFillShade="D9"/>
                  <w:vAlign w:val="center"/>
                </w:tcPr>
                <w:p w14:paraId="719D9EFB"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2a</w:t>
                  </w:r>
                </w:p>
              </w:tc>
              <w:tc>
                <w:tcPr>
                  <w:tcW w:w="1285" w:type="dxa"/>
                </w:tcPr>
                <w:p w14:paraId="46E8EE68" w14:textId="77777777" w:rsidR="001510F9" w:rsidRPr="001C0433" w:rsidRDefault="001510F9" w:rsidP="001510F9">
                  <w:pPr>
                    <w:spacing w:before="225" w:after="225"/>
                    <w:jc w:val="center"/>
                    <w:rPr>
                      <w:rFonts w:ascii="Arial" w:hAnsi="Arial" w:cs="Arial"/>
                      <w:sz w:val="18"/>
                      <w:szCs w:val="18"/>
                    </w:rPr>
                  </w:pPr>
                </w:p>
              </w:tc>
              <w:tc>
                <w:tcPr>
                  <w:tcW w:w="1194" w:type="dxa"/>
                </w:tcPr>
                <w:p w14:paraId="710EE2EC" w14:textId="77777777" w:rsidR="001510F9" w:rsidRPr="001C0433" w:rsidRDefault="001510F9" w:rsidP="001510F9">
                  <w:pPr>
                    <w:spacing w:before="225" w:after="225"/>
                    <w:jc w:val="center"/>
                    <w:rPr>
                      <w:rFonts w:ascii="Arial" w:hAnsi="Arial" w:cs="Arial"/>
                      <w:sz w:val="18"/>
                      <w:szCs w:val="18"/>
                    </w:rPr>
                  </w:pPr>
                </w:p>
              </w:tc>
              <w:tc>
                <w:tcPr>
                  <w:tcW w:w="1194" w:type="dxa"/>
                </w:tcPr>
                <w:p w14:paraId="63245B16" w14:textId="77777777" w:rsidR="001510F9" w:rsidRPr="001C0433" w:rsidRDefault="001510F9" w:rsidP="001510F9">
                  <w:pPr>
                    <w:spacing w:before="225" w:after="225"/>
                    <w:jc w:val="center"/>
                    <w:rPr>
                      <w:rFonts w:ascii="Arial" w:hAnsi="Arial" w:cs="Arial"/>
                      <w:sz w:val="18"/>
                      <w:szCs w:val="18"/>
                    </w:rPr>
                  </w:pPr>
                </w:p>
              </w:tc>
            </w:tr>
            <w:tr w:rsidR="001510F9" w:rsidRPr="001C0433" w14:paraId="7063B2EB" w14:textId="77777777" w:rsidTr="00382AB8">
              <w:tc>
                <w:tcPr>
                  <w:tcW w:w="1802" w:type="dxa"/>
                  <w:shd w:val="clear" w:color="auto" w:fill="D9D9D9" w:themeFill="background1" w:themeFillShade="D9"/>
                  <w:vAlign w:val="center"/>
                </w:tcPr>
                <w:p w14:paraId="6E336825" w14:textId="77777777" w:rsidR="001510F9" w:rsidRPr="00CA26F2" w:rsidRDefault="001510F9" w:rsidP="001510F9">
                  <w:pPr>
                    <w:spacing w:before="225" w:after="225"/>
                    <w:jc w:val="center"/>
                    <w:rPr>
                      <w:rFonts w:ascii="Arial" w:hAnsi="Arial" w:cs="Arial"/>
                      <w:b/>
                      <w:bCs/>
                      <w:sz w:val="18"/>
                      <w:szCs w:val="18"/>
                    </w:rPr>
                  </w:pPr>
                  <w:r>
                    <w:rPr>
                      <w:rFonts w:ascii="Arial" w:hAnsi="Arial" w:cs="Arial"/>
                      <w:b/>
                      <w:bCs/>
                      <w:sz w:val="18"/>
                      <w:szCs w:val="18"/>
                    </w:rPr>
                    <w:t>SKLOP 3</w:t>
                  </w:r>
                </w:p>
              </w:tc>
              <w:tc>
                <w:tcPr>
                  <w:tcW w:w="1285" w:type="dxa"/>
                </w:tcPr>
                <w:p w14:paraId="452F4901" w14:textId="77777777" w:rsidR="001510F9" w:rsidRPr="001C0433" w:rsidRDefault="001510F9" w:rsidP="001510F9">
                  <w:pPr>
                    <w:spacing w:before="225" w:after="225"/>
                    <w:jc w:val="center"/>
                    <w:rPr>
                      <w:rFonts w:ascii="Arial" w:hAnsi="Arial" w:cs="Arial"/>
                      <w:sz w:val="18"/>
                      <w:szCs w:val="18"/>
                    </w:rPr>
                  </w:pPr>
                </w:p>
              </w:tc>
              <w:tc>
                <w:tcPr>
                  <w:tcW w:w="1194" w:type="dxa"/>
                </w:tcPr>
                <w:p w14:paraId="4210850D" w14:textId="77777777" w:rsidR="001510F9" w:rsidRPr="001C0433" w:rsidRDefault="001510F9" w:rsidP="001510F9">
                  <w:pPr>
                    <w:spacing w:before="225" w:after="225"/>
                    <w:jc w:val="center"/>
                    <w:rPr>
                      <w:rFonts w:ascii="Arial" w:hAnsi="Arial" w:cs="Arial"/>
                      <w:sz w:val="18"/>
                      <w:szCs w:val="18"/>
                    </w:rPr>
                  </w:pPr>
                </w:p>
              </w:tc>
              <w:tc>
                <w:tcPr>
                  <w:tcW w:w="1194" w:type="dxa"/>
                </w:tcPr>
                <w:p w14:paraId="0ECD2DD3" w14:textId="77777777" w:rsidR="001510F9" w:rsidRPr="001C0433" w:rsidRDefault="001510F9" w:rsidP="001510F9">
                  <w:pPr>
                    <w:spacing w:before="225" w:after="225"/>
                    <w:jc w:val="center"/>
                    <w:rPr>
                      <w:rFonts w:ascii="Arial" w:hAnsi="Arial" w:cs="Arial"/>
                      <w:sz w:val="18"/>
                      <w:szCs w:val="18"/>
                    </w:rPr>
                  </w:pPr>
                </w:p>
              </w:tc>
            </w:tr>
          </w:tbl>
          <w:p w14:paraId="365E8890" w14:textId="53630E56" w:rsidR="00BE7E6E" w:rsidRDefault="00BE7E6E">
            <w:pPr>
              <w:spacing w:before="225" w:after="225"/>
              <w:jc w:val="both"/>
              <w:rPr>
                <w:rFonts w:ascii="Arial" w:hAnsi="Arial" w:cs="Arial"/>
                <w:sz w:val="18"/>
                <w:szCs w:val="18"/>
              </w:rPr>
            </w:pPr>
          </w:p>
          <w:p w14:paraId="6EF3BDF4" w14:textId="7DFB6B66" w:rsidR="00FF7746" w:rsidRPr="00B9369F" w:rsidRDefault="00FF7746">
            <w:pPr>
              <w:spacing w:before="225" w:after="225"/>
              <w:jc w:val="both"/>
              <w:rPr>
                <w:rFonts w:ascii="Arial" w:hAnsi="Arial" w:cs="Arial"/>
                <w:sz w:val="18"/>
                <w:szCs w:val="18"/>
              </w:rPr>
            </w:pPr>
          </w:p>
        </w:tc>
      </w:tr>
    </w:tbl>
    <w:p w14:paraId="6BAA1567" w14:textId="09E4E07D" w:rsidR="00315858" w:rsidRPr="00315858"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lastRenderedPageBreak/>
        <w:t>Izvajalec ni upravičen do uveljavljanja kakršnih koli podražitev urne postavke za delo v okviru te pogodbe.</w:t>
      </w:r>
    </w:p>
    <w:p w14:paraId="770401C8" w14:textId="642F074E" w:rsidR="00315858" w:rsidRPr="00315858"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t>Cena potrošnega materiala je vključena v ceno urne postavke za delo. Potrošni material obsega destilirano vodo, uničenje odpadnih snovi (olje), podložke, pršila, masti, krpe, zaščito vozila in drugo.</w:t>
      </w:r>
    </w:p>
    <w:p w14:paraId="6FC54F1D" w14:textId="29B14D11" w:rsidR="00315858" w:rsidRPr="00315858"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t xml:space="preserve">Cene rezervnih delov se obračunavajo po vsakokrat veljavnem ceniku izvajalca, z upoštevanjem ________ % popusta na ceno brez DDV, pri čemer morajo biti cene rezervnih delov iz cenika izvajalca tržne cene, ki morajo biti enakovredne cenam istovrstnih artiklov na trgu. V ponudbi priložen cenik rezervnih delov in dan popust veljajo za celotno trajanje pogodbe. </w:t>
      </w:r>
    </w:p>
    <w:p w14:paraId="6C8DCEA6" w14:textId="77777777" w:rsidR="001510F9" w:rsidRDefault="00315858" w:rsidP="00315858">
      <w:pPr>
        <w:spacing w:before="120" w:after="120" w:line="240" w:lineRule="auto"/>
        <w:jc w:val="both"/>
        <w:rPr>
          <w:rFonts w:ascii="Arial" w:hAnsi="Arial" w:cs="Arial"/>
          <w:sz w:val="18"/>
          <w:szCs w:val="18"/>
        </w:rPr>
      </w:pPr>
      <w:r w:rsidRPr="00315858">
        <w:rPr>
          <w:rFonts w:ascii="Arial" w:hAnsi="Arial" w:cs="Arial"/>
          <w:sz w:val="18"/>
          <w:szCs w:val="18"/>
        </w:rPr>
        <w:t>Strošek, ki nastane izvajalcu iz naslova vsakokratnega prevzema vozila na lokaciji naročnika v servis ali vzdrževanje in vračila vozila na lokacijo naročnika, vključno z morebitnim prevzemom in predajo nadomestnega vozila, se obračuna v višini 30% izvajalčeve cene za uro dela (enkratni znesek se obračuna za prevzem in vračilo skupaj za vsako posamezno vozilo, vključno z morebitnim prevzemom in predajo nadomestnega vozila).</w:t>
      </w:r>
    </w:p>
    <w:p w14:paraId="5176DF98" w14:textId="77777777" w:rsidR="001510F9" w:rsidRDefault="001510F9" w:rsidP="00315858">
      <w:pPr>
        <w:spacing w:before="120" w:after="120" w:line="240" w:lineRule="auto"/>
        <w:jc w:val="both"/>
        <w:rPr>
          <w:rFonts w:ascii="Arial" w:hAnsi="Arial" w:cs="Arial"/>
          <w:sz w:val="18"/>
          <w:szCs w:val="18"/>
        </w:rPr>
      </w:pPr>
    </w:p>
    <w:p w14:paraId="5B3AA0FB" w14:textId="77777777" w:rsidR="008265D2" w:rsidRDefault="008265D2" w:rsidP="00315858">
      <w:pPr>
        <w:spacing w:before="120" w:after="120" w:line="240" w:lineRule="auto"/>
        <w:jc w:val="both"/>
        <w:rPr>
          <w:rFonts w:ascii="Arial" w:hAnsi="Arial" w:cs="Arial"/>
          <w:sz w:val="18"/>
          <w:szCs w:val="18"/>
        </w:rPr>
      </w:pPr>
    </w:p>
    <w:p w14:paraId="221E5C25" w14:textId="18B59D67" w:rsidR="0080022A" w:rsidRDefault="008265D2" w:rsidP="00315858">
      <w:pPr>
        <w:spacing w:before="120" w:after="120" w:line="240" w:lineRule="auto"/>
        <w:jc w:val="both"/>
        <w:rPr>
          <w:rFonts w:ascii="Arial" w:hAnsi="Arial" w:cs="Arial"/>
          <w:sz w:val="18"/>
          <w:szCs w:val="18"/>
        </w:rPr>
      </w:pPr>
      <w:r>
        <w:rPr>
          <w:rFonts w:ascii="Arial" w:hAnsi="Arial" w:cs="Arial"/>
          <w:sz w:val="18"/>
          <w:szCs w:val="18"/>
        </w:rPr>
        <w:t>V  primeru spremembe števila vozil, ki so predmet pogodbenih storitev</w:t>
      </w:r>
      <w:r w:rsidR="0080022A">
        <w:rPr>
          <w:rFonts w:ascii="Arial" w:hAnsi="Arial" w:cs="Arial"/>
          <w:sz w:val="18"/>
          <w:szCs w:val="18"/>
        </w:rPr>
        <w:t>,</w:t>
      </w:r>
      <w:r>
        <w:rPr>
          <w:rFonts w:ascii="Arial" w:hAnsi="Arial" w:cs="Arial"/>
          <w:sz w:val="18"/>
          <w:szCs w:val="18"/>
        </w:rPr>
        <w:t xml:space="preserve"> se ne glede na njihovo število upošteva cena na enoto, kot izhaja iz  zgoraj opredeljene cene na enoto. </w:t>
      </w:r>
    </w:p>
    <w:p w14:paraId="03166DE0" w14:textId="77777777" w:rsidR="0080022A" w:rsidRDefault="0080022A" w:rsidP="00315858">
      <w:pPr>
        <w:spacing w:before="120" w:after="120" w:line="240" w:lineRule="auto"/>
        <w:jc w:val="both"/>
        <w:rPr>
          <w:rFonts w:ascii="Arial" w:hAnsi="Arial" w:cs="Arial"/>
          <w:sz w:val="18"/>
          <w:szCs w:val="18"/>
        </w:rPr>
      </w:pPr>
    </w:p>
    <w:p w14:paraId="173DA607" w14:textId="742A1A04" w:rsidR="008265D2" w:rsidRDefault="008265D2" w:rsidP="00315858">
      <w:pPr>
        <w:spacing w:before="120" w:after="120" w:line="240" w:lineRule="auto"/>
        <w:jc w:val="both"/>
        <w:rPr>
          <w:rFonts w:ascii="Arial" w:hAnsi="Arial" w:cs="Arial"/>
          <w:sz w:val="18"/>
          <w:szCs w:val="18"/>
        </w:rPr>
        <w:sectPr w:rsidR="008265D2" w:rsidSect="001510F9">
          <w:pgSz w:w="16838" w:h="11906" w:orient="landscape"/>
          <w:pgMar w:top="1418" w:right="1418" w:bottom="1418" w:left="1418" w:header="567" w:footer="680" w:gutter="0"/>
          <w:cols w:space="708"/>
          <w:docGrid w:linePitch="360"/>
        </w:sectPr>
      </w:pPr>
      <w:r>
        <w:rPr>
          <w:rFonts w:ascii="Arial" w:hAnsi="Arial" w:cs="Arial"/>
          <w:sz w:val="18"/>
          <w:szCs w:val="18"/>
        </w:rPr>
        <w:t>V primeru  povečanja števila vozil, ki so predmet storitve</w:t>
      </w:r>
      <w:r w:rsidR="000366C3">
        <w:rPr>
          <w:rFonts w:ascii="Arial" w:hAnsi="Arial" w:cs="Arial"/>
          <w:sz w:val="18"/>
          <w:szCs w:val="18"/>
        </w:rPr>
        <w:t xml:space="preserve"> po tej pogodbi</w:t>
      </w:r>
      <w:r>
        <w:rPr>
          <w:rFonts w:ascii="Arial" w:hAnsi="Arial" w:cs="Arial"/>
          <w:sz w:val="18"/>
          <w:szCs w:val="18"/>
        </w:rPr>
        <w:t xml:space="preserve">, kar rezultira v povečanju skupne vrednosti storitev za celotno pogodbo obdobje, bosta pogodbeni stranki upoštevaje pravila javno naročniške zakonodaje skleni aneks k tej pogodbi. </w:t>
      </w:r>
    </w:p>
    <w:p w14:paraId="53B3321F" w14:textId="6E37ED45" w:rsidR="00B9369F" w:rsidRPr="00B9369F" w:rsidRDefault="00B9369F" w:rsidP="00B9369F">
      <w:pPr>
        <w:spacing w:after="0" w:line="240" w:lineRule="auto"/>
        <w:jc w:val="both"/>
        <w:rPr>
          <w:rFonts w:ascii="Arial" w:hAnsi="Arial" w:cs="Arial"/>
          <w:color w:val="000000"/>
          <w:sz w:val="18"/>
          <w:szCs w:val="18"/>
        </w:rPr>
      </w:pPr>
    </w:p>
    <w:p w14:paraId="65BF9B88" w14:textId="11CC7DD1" w:rsidR="00BE7E6E" w:rsidRPr="00731494" w:rsidRDefault="00100965">
      <w:pPr>
        <w:spacing w:after="0" w:line="240" w:lineRule="auto"/>
        <w:jc w:val="center"/>
      </w:pPr>
      <w:r>
        <w:rPr>
          <w:rFonts w:ascii="Arial" w:hAnsi="Arial" w:cs="Arial"/>
          <w:b/>
          <w:bCs/>
          <w:color w:val="000000"/>
          <w:sz w:val="18"/>
          <w:szCs w:val="18"/>
        </w:rPr>
        <w:t>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24A3B08C" w14:textId="77777777" w:rsidR="00B9369F" w:rsidRDefault="00B9369F" w:rsidP="00B9369F">
            <w:pPr>
              <w:jc w:val="both"/>
              <w:rPr>
                <w:rFonts w:ascii="Arial" w:hAnsi="Arial" w:cs="Arial"/>
                <w:color w:val="000000"/>
                <w:sz w:val="18"/>
                <w:szCs w:val="18"/>
              </w:rPr>
            </w:pPr>
          </w:p>
          <w:p w14:paraId="0F7AE3E2" w14:textId="12B14308" w:rsidR="00B9369F" w:rsidRPr="00B9369F" w:rsidRDefault="00B9369F" w:rsidP="00B9369F">
            <w:pPr>
              <w:jc w:val="both"/>
              <w:rPr>
                <w:rFonts w:ascii="Arial" w:hAnsi="Arial" w:cs="Arial"/>
                <w:color w:val="000000"/>
                <w:sz w:val="18"/>
                <w:szCs w:val="18"/>
              </w:rPr>
            </w:pPr>
            <w:r w:rsidRPr="00B9369F">
              <w:rPr>
                <w:rFonts w:ascii="Arial" w:hAnsi="Arial" w:cs="Arial"/>
                <w:color w:val="000000"/>
                <w:sz w:val="18"/>
                <w:szCs w:val="18"/>
              </w:rPr>
              <w:t>Storitve iz ponudbe bo izvajalec zaračunaval vsakokrat po opravljeni storitvi. Podlaga za izstavitev računa je delovni nalog o naročeni storitvi, podpisan s strani predstavnika izvajalca in predstavnika naročnika. Iz delovnega naloga morata biti razvidni uri prevzema in predaja vozila s strani izvajalca, registrska številka vozila in vrsta opravljene storitve, vključno z opravljenim delom, uporabljenim materialom in dolžino garancijskega roka na zamenjane nadomestne dele</w:t>
            </w:r>
            <w:r w:rsidR="008E2645">
              <w:rPr>
                <w:rFonts w:ascii="Arial" w:hAnsi="Arial" w:cs="Arial"/>
                <w:color w:val="000000"/>
                <w:sz w:val="18"/>
                <w:szCs w:val="18"/>
              </w:rPr>
              <w:t xml:space="preserve"> v kolikor so ti ob izvedeni storitvi vgrajeni</w:t>
            </w:r>
            <w:r w:rsidRPr="00B9369F">
              <w:rPr>
                <w:rFonts w:ascii="Arial" w:hAnsi="Arial" w:cs="Arial"/>
                <w:color w:val="000000"/>
                <w:sz w:val="18"/>
                <w:szCs w:val="18"/>
              </w:rPr>
              <w:t>.</w:t>
            </w:r>
          </w:p>
          <w:p w14:paraId="14B784DC" w14:textId="77777777" w:rsidR="00B9369F" w:rsidRP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 xml:space="preserve">Na vsakem računu mora biti navedena številka pogodbe, ki jo je določil naročnik. </w:t>
            </w:r>
          </w:p>
          <w:p w14:paraId="5F70A8FD" w14:textId="77777777" w:rsidR="00B9369F" w:rsidRP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 xml:space="preserve">V ponudbi izvajalca predvidena količina je ocenjena količina. Opravljene storitve bodo obračunane po dejansko izvedenih količinah in po cenah na enoto iz ponudbe izvajalca. </w:t>
            </w:r>
          </w:p>
          <w:p w14:paraId="000FCD2D" w14:textId="77777777" w:rsidR="00B9369F" w:rsidRP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 xml:space="preserve">Na računu mora biti ločeno prikazan strošek dela in strošek materiala. </w:t>
            </w:r>
          </w:p>
          <w:p w14:paraId="2291FFA7" w14:textId="793EF3F6" w:rsidR="00B9369F" w:rsidRDefault="00B9369F" w:rsidP="00B9369F">
            <w:pPr>
              <w:spacing w:before="225" w:after="225"/>
              <w:jc w:val="both"/>
              <w:rPr>
                <w:rFonts w:ascii="Arial" w:hAnsi="Arial" w:cs="Arial"/>
                <w:color w:val="000000"/>
                <w:sz w:val="18"/>
                <w:szCs w:val="18"/>
              </w:rPr>
            </w:pPr>
            <w:r w:rsidRPr="00B9369F">
              <w:rPr>
                <w:rFonts w:ascii="Arial" w:hAnsi="Arial" w:cs="Arial"/>
                <w:color w:val="000000"/>
                <w:sz w:val="18"/>
                <w:szCs w:val="18"/>
              </w:rPr>
              <w:t>Posamezen račun mora biti izdan v 5 (petih) delovnih dneh od izvedbe storitve.</w:t>
            </w:r>
          </w:p>
          <w:p w14:paraId="512B8DE1" w14:textId="0EBA2D97" w:rsidR="00D35562" w:rsidRPr="00731494" w:rsidRDefault="001441FA" w:rsidP="00D35562">
            <w:pPr>
              <w:spacing w:before="225" w:after="225"/>
              <w:jc w:val="both"/>
            </w:pPr>
            <w:r>
              <w:rPr>
                <w:rFonts w:ascii="Arial" w:hAnsi="Arial" w:cs="Arial"/>
                <w:color w:val="000000"/>
                <w:sz w:val="18"/>
                <w:szCs w:val="18"/>
              </w:rPr>
              <w:t>Izvajalec</w:t>
            </w:r>
            <w:r w:rsidR="00D35562" w:rsidRPr="00731494">
              <w:rPr>
                <w:rFonts w:ascii="Arial" w:hAnsi="Arial" w:cs="Arial"/>
                <w:color w:val="000000"/>
                <w:sz w:val="18"/>
                <w:szCs w:val="18"/>
              </w:rPr>
              <w:t xml:space="preserve"> izstavi račun v elektronski obliki (</w:t>
            </w:r>
            <w:proofErr w:type="spellStart"/>
            <w:r w:rsidR="00D35562" w:rsidRPr="00731494">
              <w:rPr>
                <w:rFonts w:ascii="Arial" w:hAnsi="Arial" w:cs="Arial"/>
                <w:color w:val="000000"/>
                <w:sz w:val="18"/>
                <w:szCs w:val="18"/>
              </w:rPr>
              <w:t>eRačun</w:t>
            </w:r>
            <w:proofErr w:type="spellEnd"/>
            <w:r w:rsidR="00D35562" w:rsidRPr="00731494">
              <w:rPr>
                <w:rFonts w:ascii="Arial" w:hAnsi="Arial" w:cs="Arial"/>
                <w:color w:val="000000"/>
                <w:sz w:val="18"/>
                <w:szCs w:val="18"/>
              </w:rPr>
              <w:t xml:space="preserve">) preko spletnega portala </w:t>
            </w:r>
            <w:proofErr w:type="spellStart"/>
            <w:r w:rsidR="00D35562" w:rsidRPr="00731494">
              <w:rPr>
                <w:rFonts w:ascii="Arial" w:hAnsi="Arial" w:cs="Arial"/>
                <w:color w:val="000000"/>
                <w:sz w:val="18"/>
                <w:szCs w:val="18"/>
              </w:rPr>
              <w:t>UJPnet</w:t>
            </w:r>
            <w:proofErr w:type="spellEnd"/>
            <w:r w:rsidR="00D35562" w:rsidRPr="00731494">
              <w:rPr>
                <w:rFonts w:ascii="Arial" w:hAnsi="Arial" w:cs="Arial"/>
                <w:color w:val="000000"/>
                <w:sz w:val="18"/>
                <w:szCs w:val="18"/>
              </w:rPr>
              <w:t xml:space="preserve">. Kot uradni prejem računa se šteje datum vnosa računa v sistem </w:t>
            </w:r>
            <w:proofErr w:type="spellStart"/>
            <w:r w:rsidR="00D35562" w:rsidRPr="00731494">
              <w:rPr>
                <w:rFonts w:ascii="Arial" w:hAnsi="Arial" w:cs="Arial"/>
                <w:color w:val="000000"/>
                <w:sz w:val="18"/>
                <w:szCs w:val="18"/>
              </w:rPr>
              <w:t>UJPnet</w:t>
            </w:r>
            <w:proofErr w:type="spellEnd"/>
            <w:r w:rsidR="00D35562" w:rsidRPr="00731494">
              <w:rPr>
                <w:rFonts w:ascii="Arial" w:hAnsi="Arial" w:cs="Arial"/>
                <w:color w:val="000000"/>
                <w:sz w:val="18"/>
                <w:szCs w:val="18"/>
              </w:rPr>
              <w:t>.</w:t>
            </w:r>
          </w:p>
          <w:p w14:paraId="0EEECEED" w14:textId="77777777" w:rsidR="00D35562" w:rsidRPr="00731494" w:rsidRDefault="00D35562" w:rsidP="00D35562">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61BCE8CC" w14:textId="77777777" w:rsidR="00D35562" w:rsidRDefault="00B92E1B" w:rsidP="00D35562">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w:t>
            </w:r>
            <w:r w:rsidR="00D35562" w:rsidRPr="00731494">
              <w:rPr>
                <w:rFonts w:ascii="Arial" w:hAnsi="Arial" w:cs="Arial"/>
                <w:color w:val="000000"/>
                <w:sz w:val="18"/>
                <w:szCs w:val="18"/>
              </w:rPr>
              <w:t>Kot dan plačila oziroma izpolnitve naročnikove obveznosti se šteje dan, ko naročnik izroči nalog za plačilo organizaciji, pri kateri ima svoj račun.</w:t>
            </w:r>
          </w:p>
          <w:p w14:paraId="7AC75057" w14:textId="5660FC53" w:rsid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Priloga k računu je kopija z obeh strani podpisanega delovnega naloga. </w:t>
            </w:r>
          </w:p>
          <w:p w14:paraId="4B621516"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Na vsakokratnem računu bo izvajalec izjavil, ali je na podlagi Zakona o DDV identificiran za plačilo DDV. </w:t>
            </w:r>
          </w:p>
          <w:p w14:paraId="0CCFD406"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Če je zadnji dan za plačilo dan, ko se pri naročniku ne dela, se šteje, da je zadnji dan za plačilo prvi naslednji delovni dan pri naročniku. </w:t>
            </w:r>
          </w:p>
          <w:p w14:paraId="1C05944B"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Izvajalec se zavezuje, da bo v primeru, če bo dela izvajal s podizvajalci, ki zahtevajo neposredno plačilo, računu obvezno priložil potrjene račune teh podizvajalcev. </w:t>
            </w:r>
          </w:p>
          <w:p w14:paraId="1D16B7DF" w14:textId="77777777" w:rsidR="00D35562" w:rsidRPr="00D35562" w:rsidRDefault="00D35562" w:rsidP="00D35562">
            <w:pPr>
              <w:spacing w:before="225" w:after="225"/>
              <w:jc w:val="both"/>
              <w:rPr>
                <w:rFonts w:ascii="Arial" w:hAnsi="Arial" w:cs="Arial"/>
                <w:color w:val="000000"/>
                <w:sz w:val="18"/>
                <w:szCs w:val="18"/>
              </w:rPr>
            </w:pPr>
            <w:r w:rsidRPr="00D35562">
              <w:rPr>
                <w:rFonts w:ascii="Arial" w:hAnsi="Arial" w:cs="Arial"/>
                <w:color w:val="000000"/>
                <w:sz w:val="18"/>
                <w:szCs w:val="18"/>
              </w:rPr>
              <w:t xml:space="preserve">Če izvajalec (oz. skupina izvajalcev v primeru skupne izvedbe) storitve izvaja s podizvajalcem, ki zahteva neposredno plačilo, izvajalec pooblašča naročnika, da na podlagi potrjenega računa s strani izvajalca neposredno plačuje podizvajalcu. </w:t>
            </w:r>
          </w:p>
          <w:p w14:paraId="02BE9544" w14:textId="0B98A973" w:rsidR="00BE7E6E" w:rsidRPr="00731494" w:rsidRDefault="00D35562" w:rsidP="00D35562">
            <w:pPr>
              <w:spacing w:before="225" w:after="225"/>
              <w:jc w:val="both"/>
            </w:pPr>
            <w:r w:rsidRPr="00D35562">
              <w:rPr>
                <w:rFonts w:ascii="Arial" w:hAnsi="Arial" w:cs="Arial"/>
                <w:color w:val="000000"/>
                <w:sz w:val="18"/>
                <w:szCs w:val="18"/>
              </w:rPr>
              <w:t>Naročnik je dolžan v primeru, ko podizvajalec zahteva naročnikova neposredna plačila, namesto izvajalca poravnati podizvajalčevo terjatev do izvajalca, za kar izvajalec predloži pisno soglasje podizvajalca, ki je sestavni del te pogodbe.</w:t>
            </w:r>
          </w:p>
        </w:tc>
      </w:tr>
      <w:tr w:rsidR="00BE7E6E" w:rsidRPr="00731494" w14:paraId="7F4B16BD" w14:textId="77777777">
        <w:tc>
          <w:tcPr>
            <w:tcW w:w="0" w:type="auto"/>
            <w:tcMar>
              <w:top w:w="0" w:type="auto"/>
              <w:bottom w:w="0" w:type="auto"/>
            </w:tcMar>
          </w:tcPr>
          <w:p w14:paraId="6D660E9A" w14:textId="5885FB4A" w:rsidR="00BE7E6E" w:rsidRPr="00731494" w:rsidRDefault="00BE7E6E">
            <w:pPr>
              <w:spacing w:before="225" w:after="225"/>
              <w:jc w:val="both"/>
            </w:pPr>
          </w:p>
        </w:tc>
      </w:tr>
    </w:tbl>
    <w:p w14:paraId="7EB446F8" w14:textId="32C851BA" w:rsidR="00BE7E6E" w:rsidRPr="00731494" w:rsidRDefault="00A11576">
      <w:pPr>
        <w:spacing w:before="225" w:after="225" w:line="240" w:lineRule="auto"/>
        <w:jc w:val="both"/>
      </w:pPr>
      <w:r w:rsidRPr="00701EE8">
        <w:rPr>
          <w:rFonts w:ascii="Arial" w:hAnsi="Arial" w:cs="Arial"/>
          <w:b/>
          <w:bCs/>
          <w:color w:val="000000"/>
          <w:sz w:val="18"/>
          <w:szCs w:val="18"/>
        </w:rPr>
        <w:t xml:space="preserve">IV. </w:t>
      </w:r>
      <w:r w:rsidR="00701EE8" w:rsidRPr="00701EE8">
        <w:rPr>
          <w:rFonts w:ascii="Arial" w:hAnsi="Arial" w:cs="Arial"/>
          <w:b/>
          <w:bCs/>
          <w:color w:val="000000"/>
          <w:sz w:val="18"/>
          <w:szCs w:val="18"/>
        </w:rPr>
        <w:t>NAČIN IZVAJANJA DEL</w:t>
      </w:r>
    </w:p>
    <w:p w14:paraId="6513911A" w14:textId="5745B549" w:rsidR="00BE7E6E" w:rsidRPr="00731494" w:rsidRDefault="00100965">
      <w:pPr>
        <w:spacing w:after="0" w:line="240" w:lineRule="auto"/>
        <w:jc w:val="center"/>
      </w:pPr>
      <w:r>
        <w:rPr>
          <w:rFonts w:ascii="Arial" w:hAnsi="Arial" w:cs="Arial"/>
          <w:b/>
          <w:bCs/>
          <w:color w:val="000000"/>
          <w:sz w:val="18"/>
          <w:szCs w:val="18"/>
        </w:rPr>
        <w:t>10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838A2" w14:paraId="044A6397" w14:textId="77777777">
        <w:tc>
          <w:tcPr>
            <w:tcW w:w="0" w:type="auto"/>
            <w:tcMar>
              <w:top w:w="0" w:type="auto"/>
              <w:bottom w:w="0" w:type="auto"/>
            </w:tcMar>
          </w:tcPr>
          <w:p w14:paraId="17611AD7"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Izvajalec se zavezuje: </w:t>
            </w:r>
          </w:p>
          <w:p w14:paraId="034F6980"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da bodo izvedene storitve opravljene brezhibno; </w:t>
            </w:r>
          </w:p>
          <w:p w14:paraId="188EFA3E"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storitve opravljati s strokovno usposobljenimi delavci; </w:t>
            </w:r>
          </w:p>
          <w:p w14:paraId="4022CC7B"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pravočasno opozoriti na morebitne ovire pri izvajanju storitev; </w:t>
            </w:r>
          </w:p>
          <w:p w14:paraId="120B5EC2"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pri izvajanju storitev ščititi interese naročnika; </w:t>
            </w:r>
          </w:p>
          <w:p w14:paraId="593EE44F"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 obvestiti naročnika o poteku obdobja, za katero je sklenjena pogodba, vsaj 3 mesece pred potekom; </w:t>
            </w:r>
          </w:p>
          <w:p w14:paraId="5CC98E81"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lastRenderedPageBreak/>
              <w:t xml:space="preserve">− pisno opozoriti naročnika, ko je zaradi sukcesivnih izvedb ocenjena pogodbena vrednost realizirana do 90 %. </w:t>
            </w:r>
          </w:p>
          <w:p w14:paraId="3B6CC29B" w14:textId="77777777" w:rsidR="007838A2" w:rsidRPr="007838A2" w:rsidRDefault="007838A2" w:rsidP="007838A2">
            <w:pPr>
              <w:spacing w:before="225" w:after="225"/>
              <w:jc w:val="both"/>
              <w:rPr>
                <w:rFonts w:ascii="Arial" w:hAnsi="Arial" w:cs="Arial"/>
                <w:sz w:val="18"/>
                <w:szCs w:val="18"/>
              </w:rPr>
            </w:pPr>
          </w:p>
          <w:p w14:paraId="1AD1D5D4" w14:textId="77777777" w:rsidR="000F2512" w:rsidRDefault="007838A2" w:rsidP="007838A2">
            <w:pPr>
              <w:spacing w:before="225" w:after="225"/>
              <w:jc w:val="both"/>
              <w:rPr>
                <w:rFonts w:ascii="Arial" w:hAnsi="Arial" w:cs="Arial"/>
                <w:sz w:val="18"/>
                <w:szCs w:val="18"/>
              </w:rPr>
            </w:pPr>
            <w:r w:rsidRPr="007838A2">
              <w:rPr>
                <w:rFonts w:ascii="Arial" w:hAnsi="Arial" w:cs="Arial"/>
                <w:sz w:val="18"/>
                <w:szCs w:val="18"/>
              </w:rPr>
              <w:t>Na morebitne potrebe po spremembi pogodbe je izvajalec dolžan opozoriti naročnika takoj, ko je to mogoče, vendar najkasneje 30 dni pred potekom obdobja, za katero je sklenjena pogodba, in pravočasno pripraviti vse potrebne podlage za spremembo pogodbe.</w:t>
            </w:r>
          </w:p>
          <w:p w14:paraId="730A92E9" w14:textId="6CBE0F27" w:rsidR="007838A2" w:rsidRPr="007838A2" w:rsidRDefault="00100965" w:rsidP="007838A2">
            <w:pPr>
              <w:spacing w:before="225" w:after="225"/>
              <w:jc w:val="center"/>
              <w:rPr>
                <w:rFonts w:ascii="Arial" w:hAnsi="Arial" w:cs="Arial"/>
                <w:b/>
                <w:bCs/>
                <w:sz w:val="18"/>
                <w:szCs w:val="18"/>
              </w:rPr>
            </w:pPr>
            <w:r>
              <w:rPr>
                <w:rFonts w:ascii="Arial" w:hAnsi="Arial" w:cs="Arial"/>
                <w:b/>
                <w:bCs/>
                <w:sz w:val="18"/>
                <w:szCs w:val="18"/>
              </w:rPr>
              <w:t>11</w:t>
            </w:r>
            <w:r w:rsidR="007838A2" w:rsidRPr="007838A2">
              <w:rPr>
                <w:rFonts w:ascii="Arial" w:hAnsi="Arial" w:cs="Arial"/>
                <w:b/>
                <w:bCs/>
                <w:sz w:val="18"/>
                <w:szCs w:val="18"/>
              </w:rPr>
              <w:t>. člen</w:t>
            </w:r>
          </w:p>
          <w:p w14:paraId="62E0E277" w14:textId="63DA6DA2" w:rsid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Izvajalec mora vozilo v servis </w:t>
            </w:r>
            <w:r>
              <w:rPr>
                <w:rFonts w:ascii="Arial" w:hAnsi="Arial" w:cs="Arial"/>
                <w:sz w:val="18"/>
                <w:szCs w:val="18"/>
              </w:rPr>
              <w:t xml:space="preserve">sprejeti najkasneje </w:t>
            </w:r>
            <w:r w:rsidRPr="007838A2">
              <w:rPr>
                <w:rFonts w:ascii="Arial" w:hAnsi="Arial" w:cs="Arial"/>
                <w:sz w:val="18"/>
                <w:szCs w:val="18"/>
              </w:rPr>
              <w:t xml:space="preserve">v roku petih delovnih dni od prejema najave </w:t>
            </w:r>
            <w:r>
              <w:rPr>
                <w:rFonts w:ascii="Arial" w:hAnsi="Arial" w:cs="Arial"/>
                <w:sz w:val="18"/>
                <w:szCs w:val="18"/>
              </w:rPr>
              <w:t xml:space="preserve">potrebe s strani kontaktne osebe </w:t>
            </w:r>
            <w:r w:rsidRPr="007838A2">
              <w:rPr>
                <w:rFonts w:ascii="Arial" w:hAnsi="Arial" w:cs="Arial"/>
                <w:sz w:val="18"/>
                <w:szCs w:val="18"/>
              </w:rPr>
              <w:t xml:space="preserve">naročnika. </w:t>
            </w:r>
          </w:p>
          <w:p w14:paraId="6BD4D09F" w14:textId="77777777" w:rsid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Rok za izvedbo rednih servisov je največ 24 ur od prevzema vozila v servis, pri čemer se v rok izvedbe štejejo le ure v okviru rednega obratovalnega časa servisne delavnice. </w:t>
            </w:r>
          </w:p>
          <w:p w14:paraId="685CE88A"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Naročnik in izvajalec lahko za izvedbo storitve dogovorita tudi drugačen rok, kot je opredeljen v predhodnem odstavku tega člena. </w:t>
            </w:r>
          </w:p>
          <w:p w14:paraId="4F51D2E5"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Vozilo je izvajalec dolžan prevzeti v servis na delovni dan naročnika do 9.00, oziroma po dogovoru z naročnikom glede na redni obratovalni čas servisne delavnice. </w:t>
            </w:r>
          </w:p>
          <w:p w14:paraId="11147017" w14:textId="77777777"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 xml:space="preserve">Pred prevzemom vozila mora izvajalec o tem obvestiti naročnika. </w:t>
            </w:r>
          </w:p>
          <w:p w14:paraId="5E15C599" w14:textId="581CCE1D" w:rsidR="007838A2" w:rsidRPr="007838A2" w:rsidRDefault="007838A2" w:rsidP="007838A2">
            <w:pPr>
              <w:spacing w:before="225" w:after="225"/>
              <w:jc w:val="both"/>
              <w:rPr>
                <w:rFonts w:ascii="Arial" w:hAnsi="Arial" w:cs="Arial"/>
                <w:sz w:val="18"/>
                <w:szCs w:val="18"/>
              </w:rPr>
            </w:pPr>
            <w:r w:rsidRPr="007838A2">
              <w:rPr>
                <w:rFonts w:ascii="Arial" w:hAnsi="Arial" w:cs="Arial"/>
                <w:sz w:val="18"/>
                <w:szCs w:val="18"/>
              </w:rPr>
              <w:t>Dogovorjeni rok dokončanja storitev se lahko spremeni le v primeru izrednih dogodkov, ki vplivajo na izvedbo del in jih ni bilo mogoče predvideti ob naročilu posamezne storitve, oziroma jih ni povzročil izvajalec.</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2016E6C6"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48F7D876" w:rsidR="00BE7E6E" w:rsidRPr="00731494" w:rsidRDefault="001441FA">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bo </w:t>
            </w:r>
            <w:r w:rsidR="00E62F85">
              <w:rPr>
                <w:rFonts w:ascii="Arial" w:hAnsi="Arial" w:cs="Arial"/>
                <w:color w:val="000000"/>
                <w:sz w:val="18"/>
                <w:szCs w:val="18"/>
              </w:rPr>
              <w:t>storitev</w:t>
            </w:r>
            <w:r w:rsidR="00A11576"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C90A4D5"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lastRenderedPageBreak/>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2C3BF709"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293DFF" w14:textId="14EA8C42" w:rsidR="00BE7E6E" w:rsidRPr="00731494" w:rsidRDefault="00A11576">
      <w:pPr>
        <w:spacing w:after="0" w:line="240" w:lineRule="auto"/>
        <w:jc w:val="center"/>
      </w:pPr>
      <w:r w:rsidRPr="00731494">
        <w:rPr>
          <w:rFonts w:ascii="Arial" w:hAnsi="Arial" w:cs="Arial"/>
          <w:b/>
          <w:bCs/>
          <w:color w:val="000000"/>
          <w:sz w:val="18"/>
          <w:szCs w:val="18"/>
        </w:rPr>
        <w:lastRenderedPageBreak/>
        <w:t>1</w:t>
      </w:r>
      <w:r w:rsidR="00100965">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26AC620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w:t>
            </w:r>
            <w:r w:rsidR="00553FD1">
              <w:rPr>
                <w:rFonts w:ascii="Arial" w:hAnsi="Arial" w:cs="Arial"/>
                <w:color w:val="000000"/>
                <w:sz w:val="18"/>
                <w:szCs w:val="18"/>
              </w:rPr>
              <w:t xml:space="preserve"> opravljene storitve </w:t>
            </w:r>
            <w:r w:rsidRPr="00731494">
              <w:rPr>
                <w:rFonts w:ascii="Arial" w:hAnsi="Arial" w:cs="Arial"/>
                <w:color w:val="000000"/>
                <w:sz w:val="18"/>
                <w:szCs w:val="18"/>
              </w:rPr>
              <w:t>na podlagi te pogodbe.</w:t>
            </w:r>
          </w:p>
          <w:p w14:paraId="66D9E7EF" w14:textId="4806CF9C" w:rsidR="00BE7E6E" w:rsidRPr="00731494" w:rsidRDefault="00A11576">
            <w:pPr>
              <w:spacing w:before="225" w:after="225"/>
              <w:jc w:val="both"/>
            </w:pPr>
            <w:r w:rsidRPr="00731494">
              <w:rPr>
                <w:rFonts w:ascii="Arial" w:hAnsi="Arial" w:cs="Arial"/>
                <w:color w:val="000000"/>
                <w:sz w:val="18"/>
                <w:szCs w:val="18"/>
              </w:rPr>
              <w:t xml:space="preserve">Naročnik se zavezuje, da bo za nemoteno izvajanje pogodbenih obveznosti </w:t>
            </w:r>
            <w:r w:rsidR="001441FA">
              <w:rPr>
                <w:rFonts w:ascii="Arial" w:hAnsi="Arial" w:cs="Arial"/>
                <w:color w:val="000000"/>
                <w:sz w:val="18"/>
                <w:szCs w:val="18"/>
              </w:rPr>
              <w:t>izvajalc</w:t>
            </w:r>
            <w:r w:rsidRPr="00731494">
              <w:rPr>
                <w:rFonts w:ascii="Arial" w:hAnsi="Arial" w:cs="Arial"/>
                <w:color w:val="000000"/>
                <w:sz w:val="18"/>
                <w:szCs w:val="18"/>
              </w:rPr>
              <w:t xml:space="preserve">a zagotovil sodelovanje oseb, ki bodo v stiku z </w:t>
            </w:r>
            <w:r w:rsidR="001441FA">
              <w:rPr>
                <w:rFonts w:ascii="Arial" w:hAnsi="Arial" w:cs="Arial"/>
                <w:color w:val="000000"/>
                <w:sz w:val="18"/>
                <w:szCs w:val="18"/>
              </w:rPr>
              <w:t>izvajalc</w:t>
            </w:r>
            <w:r w:rsidRPr="00731494">
              <w:rPr>
                <w:rFonts w:ascii="Arial" w:hAnsi="Arial" w:cs="Arial"/>
                <w:color w:val="000000"/>
                <w:sz w:val="18"/>
                <w:szCs w:val="18"/>
              </w:rPr>
              <w:t>em.</w:t>
            </w:r>
          </w:p>
        </w:tc>
      </w:tr>
    </w:tbl>
    <w:p w14:paraId="31D64838" w14:textId="04970185"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w:t>
      </w:r>
      <w:r w:rsidR="00701EE8">
        <w:rPr>
          <w:rFonts w:ascii="Arial" w:hAnsi="Arial" w:cs="Arial"/>
          <w:b/>
          <w:bCs/>
          <w:color w:val="000000"/>
          <w:sz w:val="18"/>
          <w:szCs w:val="18"/>
        </w:rPr>
        <w:t>IZVAJALCA</w:t>
      </w:r>
    </w:p>
    <w:p w14:paraId="049D62BD" w14:textId="5A266DEF"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5591E515" w:rsidR="000F2512" w:rsidRPr="00731494" w:rsidRDefault="00701EE8" w:rsidP="000F2512">
            <w:pPr>
              <w:spacing w:before="225" w:after="225"/>
              <w:jc w:val="both"/>
            </w:pPr>
            <w:r>
              <w:rPr>
                <w:rFonts w:ascii="Arial" w:hAnsi="Arial" w:cs="Arial"/>
                <w:color w:val="000000"/>
                <w:sz w:val="18"/>
                <w:szCs w:val="18"/>
              </w:rPr>
              <w:t>Izvajalec</w:t>
            </w:r>
            <w:r w:rsidR="000F2512" w:rsidRPr="00731494">
              <w:rPr>
                <w:rFonts w:ascii="Arial" w:hAnsi="Arial" w:cs="Arial"/>
                <w:color w:val="000000"/>
                <w:sz w:val="18"/>
                <w:szCs w:val="18"/>
              </w:rPr>
              <w:t xml:space="preserve">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116AFD0B"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91EF05A" w14:textId="77777777"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507A5C79"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skladno z razpisno dokumentacijo in v okviru določil te pogodbe in morebitnih dodatnih dogovorov med pogodbenima strankama;</w:t>
                  </w:r>
                </w:p>
                <w:p w14:paraId="2DEB1C31" w14:textId="04E34F06"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 xml:space="preserve">naročniku po predhodnem pozivu posredoval dodatne informacije o poteku storitve ali drugih obveznostih </w:t>
                  </w:r>
                  <w:r w:rsidR="00701EE8">
                    <w:rPr>
                      <w:rFonts w:ascii="Arial" w:hAnsi="Arial" w:cs="Arial"/>
                      <w:color w:val="000000"/>
                      <w:sz w:val="18"/>
                      <w:szCs w:val="18"/>
                    </w:rPr>
                    <w:t>izvajalca</w:t>
                  </w:r>
                  <w:r w:rsidRPr="00731494">
                    <w:rPr>
                      <w:rFonts w:ascii="Arial" w:hAnsi="Arial" w:cs="Arial"/>
                      <w:color w:val="000000"/>
                      <w:sz w:val="18"/>
                      <w:szCs w:val="18"/>
                    </w:rPr>
                    <w:t>;</w:t>
                  </w:r>
                </w:p>
                <w:p w14:paraId="2FA54FEE" w14:textId="7C92DC5C"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 xml:space="preserve">pravočasno opozoril naročnika na morebitne ovire pri dobavi oz. storitvi ali drugih obveznostih </w:t>
                  </w:r>
                  <w:r w:rsidR="00701EE8">
                    <w:rPr>
                      <w:rFonts w:ascii="Arial" w:hAnsi="Arial" w:cs="Arial"/>
                      <w:color w:val="000000"/>
                      <w:sz w:val="18"/>
                      <w:szCs w:val="18"/>
                    </w:rPr>
                    <w:t>izvajalca</w:t>
                  </w:r>
                  <w:r w:rsidRPr="00731494">
                    <w:rPr>
                      <w:rFonts w:ascii="Arial" w:hAnsi="Arial" w:cs="Arial"/>
                      <w:color w:val="000000"/>
                      <w:sz w:val="18"/>
                      <w:szCs w:val="18"/>
                    </w:rPr>
                    <w:t>;</w:t>
                  </w:r>
                </w:p>
                <w:p w14:paraId="73F825EA" w14:textId="77777777"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19F75A85" w:rsidR="000F2512" w:rsidRPr="00731494" w:rsidRDefault="00701EE8" w:rsidP="000F2512">
                  <w:pPr>
                    <w:jc w:val="both"/>
                    <w:rPr>
                      <w:rFonts w:ascii="Arial" w:hAnsi="Arial" w:cs="Arial"/>
                      <w:sz w:val="18"/>
                      <w:szCs w:val="18"/>
                    </w:rPr>
                  </w:pPr>
                  <w:r>
                    <w:rPr>
                      <w:rFonts w:ascii="Arial" w:hAnsi="Arial" w:cs="Arial"/>
                      <w:sz w:val="18"/>
                      <w:szCs w:val="18"/>
                    </w:rPr>
                    <w:t>Izvajalec</w:t>
                  </w:r>
                  <w:r w:rsidR="000F2512" w:rsidRPr="00731494">
                    <w:rPr>
                      <w:rFonts w:ascii="Arial" w:hAnsi="Arial" w:cs="Arial"/>
                      <w:sz w:val="18"/>
                      <w:szCs w:val="18"/>
                    </w:rPr>
                    <w:t xml:space="preserve"> naročniku jamči:</w:t>
                  </w:r>
                  <w:r w:rsidR="000F2512" w:rsidRPr="00731494">
                    <w:rPr>
                      <w:rFonts w:ascii="Arial" w:hAnsi="Arial" w:cs="Arial"/>
                      <w:color w:val="808080" w:themeColor="background1" w:themeShade="80"/>
                      <w:sz w:val="18"/>
                      <w:szCs w:val="18"/>
                    </w:rPr>
                    <w:t xml:space="preserve"> </w:t>
                  </w:r>
                </w:p>
                <w:p w14:paraId="782EDAD8" w14:textId="63C91109" w:rsidR="000F2512" w:rsidRPr="00731494" w:rsidRDefault="000F2512" w:rsidP="00697900">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w:t>
                  </w:r>
                  <w:r w:rsidR="00701EE8">
                    <w:rPr>
                      <w:rFonts w:ascii="Arial" w:hAnsi="Arial" w:cs="Arial"/>
                      <w:sz w:val="18"/>
                      <w:szCs w:val="18"/>
                    </w:rPr>
                    <w:t>vgrajena</w:t>
                  </w:r>
                  <w:r w:rsidRPr="00731494">
                    <w:rPr>
                      <w:rFonts w:ascii="Arial" w:hAnsi="Arial" w:cs="Arial"/>
                      <w:sz w:val="18"/>
                      <w:szCs w:val="18"/>
                    </w:rPr>
                    <w:t xml:space="preserve"> oprema deluje brezhibno in nima stvarnih napak; </w:t>
                  </w:r>
                </w:p>
                <w:p w14:paraId="4F2315E2" w14:textId="4FBC0BA1" w:rsidR="000F2512" w:rsidRPr="00701EE8" w:rsidRDefault="000F2512" w:rsidP="00DE079E">
                  <w:pPr>
                    <w:pStyle w:val="Odstavekseznama"/>
                    <w:numPr>
                      <w:ilvl w:val="0"/>
                      <w:numId w:val="18"/>
                    </w:numPr>
                    <w:jc w:val="both"/>
                    <w:rPr>
                      <w:rFonts w:ascii="Arial" w:hAnsi="Arial" w:cs="Arial"/>
                      <w:sz w:val="18"/>
                      <w:szCs w:val="18"/>
                    </w:rPr>
                  </w:pPr>
                  <w:r w:rsidRPr="00701EE8">
                    <w:rPr>
                      <w:rFonts w:ascii="Arial" w:hAnsi="Arial" w:cs="Arial"/>
                      <w:sz w:val="18"/>
                      <w:szCs w:val="18"/>
                    </w:rPr>
                    <w:t xml:space="preserve">da je </w:t>
                  </w:r>
                  <w:r w:rsidR="00701EE8" w:rsidRPr="00701EE8">
                    <w:rPr>
                      <w:rFonts w:ascii="Arial" w:hAnsi="Arial" w:cs="Arial"/>
                      <w:sz w:val="18"/>
                      <w:szCs w:val="18"/>
                    </w:rPr>
                    <w:t xml:space="preserve">pri servisu in vzdrževanju vgrajen material in oprema </w:t>
                  </w:r>
                  <w:r w:rsidRPr="00701EE8">
                    <w:rPr>
                      <w:rFonts w:ascii="Arial" w:hAnsi="Arial" w:cs="Arial"/>
                      <w:sz w:val="18"/>
                      <w:szCs w:val="18"/>
                    </w:rPr>
                    <w:t xml:space="preserve"> tovarniško nova</w:t>
                  </w:r>
                  <w:r w:rsidR="00701EE8" w:rsidRPr="00701EE8">
                    <w:rPr>
                      <w:rFonts w:ascii="Arial" w:hAnsi="Arial" w:cs="Arial"/>
                      <w:sz w:val="18"/>
                      <w:szCs w:val="18"/>
                    </w:rPr>
                    <w:t xml:space="preserve">  in </w:t>
                  </w:r>
                  <w:r w:rsidRPr="00701EE8">
                    <w:rPr>
                      <w:rFonts w:ascii="Arial" w:hAnsi="Arial" w:cs="Arial"/>
                      <w:sz w:val="18"/>
                      <w:szCs w:val="18"/>
                    </w:rPr>
                    <w:t xml:space="preserve">nima pravnih napak; </w:t>
                  </w:r>
                </w:p>
                <w:p w14:paraId="100B7125" w14:textId="12944A4D" w:rsidR="000F2512" w:rsidRPr="00731494" w:rsidRDefault="000F2512" w:rsidP="00697900">
                  <w:pPr>
                    <w:pStyle w:val="Odstavekseznama"/>
                    <w:numPr>
                      <w:ilvl w:val="0"/>
                      <w:numId w:val="18"/>
                    </w:numPr>
                    <w:jc w:val="both"/>
                    <w:rPr>
                      <w:rFonts w:ascii="Arial" w:hAnsi="Arial" w:cs="Arial"/>
                      <w:sz w:val="18"/>
                      <w:szCs w:val="18"/>
                    </w:rPr>
                  </w:pPr>
                  <w:r w:rsidRPr="00731494">
                    <w:rPr>
                      <w:rFonts w:ascii="Arial" w:hAnsi="Arial" w:cs="Arial"/>
                      <w:sz w:val="18"/>
                      <w:szCs w:val="18"/>
                    </w:rPr>
                    <w:t>da</w:t>
                  </w:r>
                  <w:r w:rsidR="00701EE8">
                    <w:rPr>
                      <w:rFonts w:ascii="Arial" w:hAnsi="Arial" w:cs="Arial"/>
                      <w:sz w:val="18"/>
                      <w:szCs w:val="18"/>
                    </w:rPr>
                    <w:t xml:space="preserve"> vgrajen material in oprema</w:t>
                  </w:r>
                  <w:r w:rsidRPr="00731494">
                    <w:rPr>
                      <w:rFonts w:ascii="Arial" w:hAnsi="Arial" w:cs="Arial"/>
                      <w:sz w:val="18"/>
                      <w:szCs w:val="18"/>
                    </w:rPr>
                    <w:t xml:space="preserve"> popolnoma ustreza vsem tehničnim opisom, karakteristikam in specifikacijam, ki so bila dana v okviru ponudbene dokumentacije in so priloga te pogodbe</w:t>
                  </w:r>
                  <w:r w:rsidR="00701EE8">
                    <w:rPr>
                      <w:rFonts w:ascii="Arial" w:hAnsi="Arial" w:cs="Arial"/>
                      <w:sz w:val="18"/>
                      <w:szCs w:val="18"/>
                    </w:rPr>
                    <w:t>.</w:t>
                  </w:r>
                </w:p>
                <w:p w14:paraId="030DE9C9" w14:textId="46A59109"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 xml:space="preserve">Jamstvo </w:t>
                  </w:r>
                  <w:r w:rsidR="003A5718">
                    <w:rPr>
                      <w:rFonts w:ascii="Arial" w:hAnsi="Arial" w:cs="Arial"/>
                      <w:sz w:val="18"/>
                      <w:szCs w:val="18"/>
                    </w:rPr>
                    <w:t>izvajalca</w:t>
                  </w:r>
                  <w:r w:rsidRPr="00731494">
                    <w:rPr>
                      <w:rFonts w:ascii="Arial" w:hAnsi="Arial" w:cs="Arial"/>
                      <w:sz w:val="18"/>
                      <w:szCs w:val="18"/>
                    </w:rPr>
                    <w:t xml:space="preserve"> za skrite napake opreme velja še 180 dni po prevzemu </w:t>
                  </w:r>
                  <w:r w:rsidR="003A5718">
                    <w:rPr>
                      <w:rFonts w:ascii="Arial" w:hAnsi="Arial" w:cs="Arial"/>
                      <w:sz w:val="18"/>
                      <w:szCs w:val="18"/>
                    </w:rPr>
                    <w:t xml:space="preserve">vgrajenega </w:t>
                  </w:r>
                  <w:r w:rsidRPr="00731494">
                    <w:rPr>
                      <w:rFonts w:ascii="Arial" w:hAnsi="Arial" w:cs="Arial"/>
                      <w:sz w:val="18"/>
                      <w:szCs w:val="18"/>
                    </w:rPr>
                    <w:t>blaga</w:t>
                  </w:r>
                  <w:r w:rsidR="003A5718">
                    <w:rPr>
                      <w:rFonts w:ascii="Arial" w:hAnsi="Arial" w:cs="Arial"/>
                      <w:sz w:val="18"/>
                      <w:szCs w:val="18"/>
                    </w:rPr>
                    <w:t xml:space="preserve"> in opreme</w:t>
                  </w:r>
                  <w:r w:rsidRPr="00731494">
                    <w:rPr>
                      <w:rFonts w:ascii="Arial" w:hAnsi="Arial" w:cs="Arial"/>
                      <w:sz w:val="18"/>
                      <w:szCs w:val="18"/>
                    </w:rPr>
                    <w:t>. Če se v tem roku pri kateremkoli kosu dobavljene</w:t>
                  </w:r>
                  <w:r w:rsidR="00553FD1">
                    <w:rPr>
                      <w:rFonts w:ascii="Arial" w:hAnsi="Arial" w:cs="Arial"/>
                      <w:sz w:val="18"/>
                      <w:szCs w:val="18"/>
                    </w:rPr>
                    <w:t>ga in vgrajenega materiala</w:t>
                  </w:r>
                  <w:r w:rsidRPr="00731494">
                    <w:rPr>
                      <w:rFonts w:ascii="Arial" w:hAnsi="Arial" w:cs="Arial"/>
                      <w:sz w:val="18"/>
                      <w:szCs w:val="18"/>
                    </w:rPr>
                    <w:t xml:space="preserve"> pokažejo našteta odstopanja ali napake, mora </w:t>
                  </w:r>
                  <w:r w:rsidR="003A5718">
                    <w:rPr>
                      <w:rFonts w:ascii="Arial" w:hAnsi="Arial" w:cs="Arial"/>
                      <w:sz w:val="18"/>
                      <w:szCs w:val="18"/>
                    </w:rPr>
                    <w:t>izvajalec</w:t>
                  </w:r>
                  <w:r w:rsidRPr="00731494">
                    <w:rPr>
                      <w:rFonts w:ascii="Arial" w:hAnsi="Arial" w:cs="Arial"/>
                      <w:sz w:val="18"/>
                      <w:szCs w:val="18"/>
                    </w:rPr>
                    <w:t xml:space="preserve"> te napake odpraviti ali zamenjati z ustreznimi deli opreme</w:t>
                  </w:r>
                  <w:r w:rsidR="003A5718">
                    <w:rPr>
                      <w:rFonts w:ascii="Arial" w:hAnsi="Arial" w:cs="Arial"/>
                      <w:sz w:val="18"/>
                      <w:szCs w:val="18"/>
                    </w:rPr>
                    <w:t xml:space="preserve"> oz. materialom</w:t>
                  </w:r>
                  <w:r w:rsidRPr="00731494">
                    <w:rPr>
                      <w:rFonts w:ascii="Arial" w:hAnsi="Arial" w:cs="Arial"/>
                      <w:sz w:val="18"/>
                      <w:szCs w:val="18"/>
                    </w:rPr>
                    <w:t>,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32CDD33A" w:rsidR="00BE7E6E" w:rsidRPr="00731494" w:rsidRDefault="00A11576">
      <w:pPr>
        <w:spacing w:after="0" w:line="240" w:lineRule="auto"/>
        <w:jc w:val="center"/>
      </w:pPr>
      <w:r w:rsidRPr="00731494">
        <w:rPr>
          <w:rFonts w:ascii="Arial" w:hAnsi="Arial" w:cs="Arial"/>
          <w:b/>
          <w:bCs/>
          <w:color w:val="000000"/>
          <w:sz w:val="18"/>
          <w:szCs w:val="18"/>
        </w:rPr>
        <w:t>1</w:t>
      </w:r>
      <w:r w:rsidR="00100965">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5BFDB09A" w:rsidR="00BE7E6E" w:rsidRPr="00731494" w:rsidRDefault="00A11576">
            <w:pPr>
              <w:spacing w:before="225" w:after="225"/>
              <w:jc w:val="both"/>
            </w:pPr>
            <w:r w:rsidRPr="00731494">
              <w:rPr>
                <w:rFonts w:ascii="Arial" w:hAnsi="Arial" w:cs="Arial"/>
                <w:color w:val="000000"/>
                <w:sz w:val="18"/>
                <w:szCs w:val="18"/>
              </w:rPr>
              <w:t xml:space="preserve">Skrbnik pogodbe s strani naročnika je </w:t>
            </w:r>
            <w:r w:rsidR="003A5718">
              <w:rPr>
                <w:rFonts w:ascii="Arial" w:hAnsi="Arial" w:cs="Arial"/>
                <w:color w:val="000000"/>
                <w:sz w:val="18"/>
                <w:szCs w:val="18"/>
              </w:rPr>
              <w:t xml:space="preserve">g. Martin Jurjevič, kontaktni podatki: </w:t>
            </w:r>
            <w:r w:rsidR="003A5718" w:rsidRPr="003A5718">
              <w:rPr>
                <w:rFonts w:ascii="Arial" w:hAnsi="Arial" w:cs="Arial"/>
                <w:color w:val="000000"/>
                <w:sz w:val="18"/>
                <w:szCs w:val="18"/>
              </w:rPr>
              <w:t>martin.jurjevic@kclj.si</w:t>
            </w:r>
            <w:r w:rsidR="003A5718">
              <w:rPr>
                <w:rFonts w:ascii="Arial" w:hAnsi="Arial" w:cs="Arial"/>
                <w:color w:val="000000"/>
                <w:sz w:val="18"/>
                <w:szCs w:val="18"/>
              </w:rPr>
              <w:t>.</w:t>
            </w:r>
          </w:p>
          <w:p w14:paraId="16D141F5" w14:textId="24E1F20D" w:rsidR="00BE7E6E" w:rsidRPr="00731494" w:rsidRDefault="00A11576">
            <w:pPr>
              <w:spacing w:before="225" w:after="225"/>
              <w:jc w:val="both"/>
            </w:pPr>
            <w:r w:rsidRPr="00731494">
              <w:rPr>
                <w:rFonts w:ascii="Arial" w:hAnsi="Arial" w:cs="Arial"/>
                <w:color w:val="000000"/>
                <w:sz w:val="18"/>
                <w:szCs w:val="18"/>
              </w:rPr>
              <w:t xml:space="preserve">Predstavnik naročnika je pooblaščen, da zastopa naročnika v vseh vprašanjih, ki se nanašajo na </w:t>
            </w:r>
            <w:r w:rsidR="00E62F85">
              <w:rPr>
                <w:rFonts w:ascii="Arial" w:hAnsi="Arial" w:cs="Arial"/>
                <w:color w:val="000000"/>
                <w:sz w:val="18"/>
                <w:szCs w:val="18"/>
              </w:rPr>
              <w:t>naročanje storitev pogodbi</w:t>
            </w:r>
            <w:r w:rsidRPr="00731494">
              <w:rPr>
                <w:rFonts w:ascii="Arial" w:hAnsi="Arial" w:cs="Arial"/>
                <w:color w:val="000000"/>
                <w:sz w:val="18"/>
                <w:szCs w:val="18"/>
              </w:rPr>
              <w:t>.</w:t>
            </w:r>
          </w:p>
          <w:p w14:paraId="74DC0946" w14:textId="64D275FD" w:rsidR="00BE7E6E" w:rsidRPr="00731494" w:rsidRDefault="00A11576">
            <w:pPr>
              <w:spacing w:before="225" w:after="225"/>
              <w:jc w:val="both"/>
            </w:pPr>
            <w:r w:rsidRPr="00731494">
              <w:rPr>
                <w:rFonts w:ascii="Arial" w:hAnsi="Arial" w:cs="Arial"/>
                <w:color w:val="000000"/>
                <w:sz w:val="18"/>
                <w:szCs w:val="18"/>
              </w:rPr>
              <w:t xml:space="preserve">Pooblaščeni predstavnik </w:t>
            </w:r>
            <w:r w:rsidR="001441FA">
              <w:rPr>
                <w:rFonts w:ascii="Arial" w:hAnsi="Arial" w:cs="Arial"/>
                <w:color w:val="000000"/>
                <w:sz w:val="18"/>
                <w:szCs w:val="18"/>
              </w:rPr>
              <w:t>izvaj</w:t>
            </w:r>
            <w:r w:rsidR="00E62F85">
              <w:rPr>
                <w:rFonts w:ascii="Arial" w:hAnsi="Arial" w:cs="Arial"/>
                <w:color w:val="000000"/>
                <w:sz w:val="18"/>
                <w:szCs w:val="18"/>
              </w:rPr>
              <w:t>alca</w:t>
            </w:r>
            <w:r w:rsidRPr="00731494">
              <w:rPr>
                <w:rFonts w:ascii="Arial" w:hAnsi="Arial" w:cs="Arial"/>
                <w:color w:val="000000"/>
                <w:sz w:val="18"/>
                <w:szCs w:val="18"/>
              </w:rPr>
              <w:t xml:space="preserve"> je _______________</w:t>
            </w:r>
          </w:p>
          <w:p w14:paraId="385CC841" w14:textId="4C8990EE" w:rsidR="00BE7E6E" w:rsidRPr="00731494" w:rsidRDefault="00A11576">
            <w:pPr>
              <w:spacing w:before="225" w:after="225"/>
              <w:jc w:val="both"/>
            </w:pPr>
            <w:r w:rsidRPr="00731494">
              <w:rPr>
                <w:rFonts w:ascii="Arial" w:hAnsi="Arial" w:cs="Arial"/>
                <w:color w:val="000000"/>
                <w:sz w:val="18"/>
                <w:szCs w:val="18"/>
              </w:rPr>
              <w:t xml:space="preserve">Pooblaščeni predstavnik </w:t>
            </w:r>
            <w:r w:rsidR="001441FA">
              <w:rPr>
                <w:rFonts w:ascii="Arial" w:hAnsi="Arial" w:cs="Arial"/>
                <w:color w:val="000000"/>
                <w:sz w:val="18"/>
                <w:szCs w:val="18"/>
              </w:rPr>
              <w:t>izvajalc</w:t>
            </w:r>
            <w:r w:rsidRPr="00731494">
              <w:rPr>
                <w:rFonts w:ascii="Arial" w:hAnsi="Arial" w:cs="Arial"/>
                <w:color w:val="000000"/>
                <w:sz w:val="18"/>
                <w:szCs w:val="18"/>
              </w:rPr>
              <w:t xml:space="preserve">a je pooblaščen, da zastopa </w:t>
            </w:r>
            <w:r w:rsidR="001441FA">
              <w:rPr>
                <w:rFonts w:ascii="Arial" w:hAnsi="Arial" w:cs="Arial"/>
                <w:color w:val="000000"/>
                <w:sz w:val="18"/>
                <w:szCs w:val="18"/>
              </w:rPr>
              <w:t>izva</w:t>
            </w:r>
            <w:r w:rsidR="00E62F85">
              <w:rPr>
                <w:rFonts w:ascii="Arial" w:hAnsi="Arial" w:cs="Arial"/>
                <w:color w:val="000000"/>
                <w:sz w:val="18"/>
                <w:szCs w:val="18"/>
              </w:rPr>
              <w:t>jalca</w:t>
            </w:r>
            <w:r w:rsidRPr="00731494">
              <w:rPr>
                <w:rFonts w:ascii="Arial" w:hAnsi="Arial" w:cs="Arial"/>
                <w:color w:val="000000"/>
                <w:sz w:val="18"/>
                <w:szCs w:val="18"/>
              </w:rPr>
              <w:t xml:space="preserve"> v vseh vprašanjih, ki se nanašajo </w:t>
            </w:r>
            <w:r w:rsidR="00E62F85">
              <w:rPr>
                <w:rFonts w:ascii="Arial" w:hAnsi="Arial" w:cs="Arial"/>
                <w:color w:val="000000"/>
                <w:sz w:val="18"/>
                <w:szCs w:val="18"/>
              </w:rPr>
              <w:t>izvajanje storitev po tej pogodbi</w:t>
            </w:r>
            <w:r w:rsidRPr="00731494">
              <w:rPr>
                <w:rFonts w:ascii="Arial" w:hAnsi="Arial" w:cs="Arial"/>
                <w:color w:val="000000"/>
                <w:sz w:val="18"/>
                <w:szCs w:val="18"/>
              </w:rPr>
              <w:t>.</w:t>
            </w:r>
          </w:p>
        </w:tc>
      </w:tr>
    </w:tbl>
    <w:p w14:paraId="1FAD1105" w14:textId="77777777" w:rsidR="00FB0357" w:rsidRDefault="00FB0357">
      <w:pPr>
        <w:spacing w:after="0" w:line="240" w:lineRule="auto"/>
        <w:jc w:val="center"/>
        <w:rPr>
          <w:rFonts w:ascii="Arial" w:hAnsi="Arial" w:cs="Arial"/>
          <w:b/>
          <w:bCs/>
          <w:color w:val="000000"/>
          <w:sz w:val="18"/>
          <w:szCs w:val="18"/>
        </w:rPr>
      </w:pPr>
    </w:p>
    <w:p w14:paraId="2BCB8648" w14:textId="118C402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4B387C96" w:rsidR="00BE7E6E" w:rsidRPr="00731494" w:rsidRDefault="00100965">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D5C956E" w14:textId="0B2E31FB" w:rsidR="00794EE2" w:rsidRPr="009A685E" w:rsidRDefault="001441FA" w:rsidP="00794EE2">
            <w:pPr>
              <w:spacing w:line="264" w:lineRule="auto"/>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mora v osmih (8) dneh od sklenitve te pogodbe naročniku predložiti originalno, brezpogojno, nepreklicno </w:t>
            </w:r>
            <w:r w:rsidR="00315858">
              <w:rPr>
                <w:rFonts w:ascii="Arial" w:hAnsi="Arial" w:cs="Arial"/>
                <w:sz w:val="18"/>
                <w:szCs w:val="18"/>
              </w:rPr>
              <w:t>menico in menično izjavo</w:t>
            </w:r>
            <w:r w:rsidR="00794EE2" w:rsidRPr="009A685E">
              <w:rPr>
                <w:rFonts w:ascii="Arial" w:hAnsi="Arial" w:cs="Arial"/>
                <w:color w:val="000000" w:themeColor="text1"/>
                <w:sz w:val="18"/>
                <w:szCs w:val="18"/>
              </w:rPr>
              <w:t xml:space="preserve"> za dobro izvedbo pogodbenih obveznosti, z veljavnostjo najmanj</w:t>
            </w:r>
            <w:r w:rsidR="00315858">
              <w:rPr>
                <w:rFonts w:ascii="Arial" w:hAnsi="Arial" w:cs="Arial"/>
                <w:color w:val="000000" w:themeColor="text1"/>
                <w:sz w:val="18"/>
                <w:szCs w:val="18"/>
              </w:rPr>
              <w:t xml:space="preserve"> do vključno</w:t>
            </w:r>
            <w:r w:rsidR="00794EE2" w:rsidRPr="009A685E">
              <w:rPr>
                <w:rFonts w:ascii="Arial" w:hAnsi="Arial" w:cs="Arial"/>
                <w:color w:val="000000" w:themeColor="text1"/>
                <w:sz w:val="18"/>
                <w:szCs w:val="18"/>
              </w:rPr>
              <w:t xml:space="preserve"> </w:t>
            </w:r>
            <w:r w:rsidR="00315858">
              <w:rPr>
                <w:rFonts w:ascii="Arial" w:hAnsi="Arial" w:cs="Arial"/>
                <w:color w:val="000000" w:themeColor="text1"/>
                <w:sz w:val="18"/>
                <w:szCs w:val="18"/>
              </w:rPr>
              <w:t>3</w:t>
            </w:r>
            <w:r w:rsidR="00794EE2">
              <w:rPr>
                <w:rFonts w:ascii="Arial" w:hAnsi="Arial" w:cs="Arial"/>
                <w:color w:val="000000" w:themeColor="text1"/>
                <w:sz w:val="18"/>
                <w:szCs w:val="18"/>
              </w:rPr>
              <w:t>0</w:t>
            </w:r>
            <w:r w:rsidR="00794EE2" w:rsidRPr="009A685E">
              <w:rPr>
                <w:rFonts w:ascii="Arial" w:hAnsi="Arial" w:cs="Arial"/>
                <w:color w:val="000000" w:themeColor="text1"/>
                <w:sz w:val="18"/>
                <w:szCs w:val="18"/>
              </w:rPr>
              <w:t xml:space="preserve"> dni </w:t>
            </w:r>
            <w:r w:rsidR="00315858">
              <w:rPr>
                <w:rFonts w:ascii="Arial" w:hAnsi="Arial" w:cs="Arial"/>
                <w:color w:val="000000" w:themeColor="text1"/>
                <w:sz w:val="18"/>
                <w:szCs w:val="18"/>
              </w:rPr>
              <w:t xml:space="preserve">po zaključku veljavnosti pogodbe, </w:t>
            </w:r>
            <w:r w:rsidR="00794EE2" w:rsidRPr="009A685E">
              <w:rPr>
                <w:rFonts w:ascii="Arial" w:hAnsi="Arial" w:cs="Arial"/>
                <w:color w:val="000000" w:themeColor="text1"/>
                <w:sz w:val="18"/>
                <w:szCs w:val="18"/>
              </w:rPr>
              <w:t xml:space="preserve">v višini 10% od skupne pogodbene vrednosti </w:t>
            </w:r>
            <w:r w:rsidR="00315858" w:rsidRPr="00B449F9">
              <w:rPr>
                <w:rFonts w:ascii="Arial" w:hAnsi="Arial" w:cs="Arial"/>
                <w:sz w:val="18"/>
                <w:szCs w:val="18"/>
              </w:rPr>
              <w:t xml:space="preserve">za vzdrževanje in servisiranje </w:t>
            </w:r>
            <w:r w:rsidR="00315858">
              <w:rPr>
                <w:rFonts w:ascii="Arial" w:hAnsi="Arial" w:cs="Arial"/>
                <w:sz w:val="18"/>
                <w:szCs w:val="18"/>
              </w:rPr>
              <w:t>za 4 leta</w:t>
            </w:r>
            <w:r w:rsidR="00315858" w:rsidRPr="00B449F9">
              <w:rPr>
                <w:rFonts w:ascii="Arial" w:hAnsi="Arial" w:cs="Arial"/>
                <w:sz w:val="18"/>
                <w:szCs w:val="18"/>
              </w:rPr>
              <w:t xml:space="preserve"> za vsa vozila v posameznem sklopu</w:t>
            </w:r>
            <w:r w:rsidR="00315858" w:rsidRPr="009A685E">
              <w:rPr>
                <w:rFonts w:ascii="Arial" w:hAnsi="Arial" w:cs="Arial"/>
                <w:color w:val="000000" w:themeColor="text1"/>
                <w:sz w:val="18"/>
                <w:szCs w:val="18"/>
              </w:rPr>
              <w:t xml:space="preserve"> </w:t>
            </w:r>
            <w:r w:rsidR="00794EE2" w:rsidRPr="009A685E">
              <w:rPr>
                <w:rFonts w:ascii="Arial" w:hAnsi="Arial" w:cs="Arial"/>
                <w:color w:val="000000" w:themeColor="text1"/>
                <w:sz w:val="18"/>
                <w:szCs w:val="18"/>
              </w:rPr>
              <w:t>brez DDV</w:t>
            </w:r>
            <w:r w:rsidR="00794EE2" w:rsidRPr="009A685E">
              <w:rPr>
                <w:rFonts w:ascii="Arial" w:hAnsi="Arial" w:cs="Arial"/>
                <w:color w:val="000000" w:themeColor="text1"/>
                <w:sz w:val="18"/>
                <w:szCs w:val="18"/>
                <w:shd w:val="clear" w:color="auto" w:fill="FFFFFF"/>
              </w:rPr>
              <w:t>.</w:t>
            </w:r>
          </w:p>
          <w:p w14:paraId="43DD7381" w14:textId="77777777" w:rsidR="00794EE2" w:rsidRPr="009A685E" w:rsidRDefault="00794EE2" w:rsidP="00794EE2">
            <w:pPr>
              <w:spacing w:line="264" w:lineRule="auto"/>
              <w:jc w:val="both"/>
              <w:rPr>
                <w:rFonts w:ascii="Arial" w:hAnsi="Arial" w:cs="Arial"/>
                <w:sz w:val="18"/>
                <w:szCs w:val="18"/>
              </w:rPr>
            </w:pPr>
          </w:p>
          <w:p w14:paraId="2429ECAF" w14:textId="77777777" w:rsidR="00794EE2" w:rsidRPr="009A685E" w:rsidRDefault="00794EE2" w:rsidP="00794EE2">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69C2D2" w14:textId="2152C046" w:rsidR="00794EE2" w:rsidRPr="009A685E" w:rsidRDefault="001441FA" w:rsidP="00D46453">
            <w:pPr>
              <w:pStyle w:val="Odstavekseznama"/>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ne prične izpolnjevati svojih pogodbenih obveznosti v roku in v skladu z določili pogodbe,</w:t>
            </w:r>
          </w:p>
          <w:p w14:paraId="2F63FCE8" w14:textId="1B9CDF0A" w:rsidR="00794EE2" w:rsidRPr="009A685E" w:rsidRDefault="001441FA" w:rsidP="00D46453">
            <w:pPr>
              <w:pStyle w:val="Odstavekseznama"/>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Pr="009A685E">
              <w:rPr>
                <w:rFonts w:ascii="Arial" w:hAnsi="Arial" w:cs="Arial"/>
                <w:sz w:val="18"/>
                <w:szCs w:val="18"/>
              </w:rPr>
              <w:t xml:space="preserve"> </w:t>
            </w:r>
            <w:r w:rsidR="00794EE2" w:rsidRPr="009A685E">
              <w:rPr>
                <w:rFonts w:ascii="Arial" w:hAnsi="Arial" w:cs="Arial"/>
                <w:sz w:val="18"/>
                <w:szCs w:val="18"/>
              </w:rPr>
              <w:t>j preneha izpolnjevati svoje pogodbene obveznosti v skladu z določili pogodbe,</w:t>
            </w:r>
          </w:p>
          <w:p w14:paraId="29EA2B78" w14:textId="6D3D2373" w:rsidR="00794EE2" w:rsidRDefault="001441FA" w:rsidP="00D46453">
            <w:pPr>
              <w:pStyle w:val="Odstavekseznama"/>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svojih obveznosti ne izpolni skladno s pogodbo, v dogovorjeni kakovosti, obsegu ali rokih (tj. razlog neizpolnitve, nepravočasne izpolnitve ali nepravilne izpolnitve),</w:t>
            </w:r>
          </w:p>
          <w:p w14:paraId="1792769C" w14:textId="29D28820" w:rsidR="00794EE2" w:rsidRDefault="001441FA" w:rsidP="00D46453">
            <w:pPr>
              <w:pStyle w:val="Odstavekseznama"/>
              <w:numPr>
                <w:ilvl w:val="0"/>
                <w:numId w:val="46"/>
              </w:numPr>
              <w:ind w:left="1077" w:hanging="357"/>
              <w:contextualSpacing w:val="0"/>
              <w:jc w:val="both"/>
              <w:rPr>
                <w:rFonts w:ascii="Arial" w:hAnsi="Arial" w:cs="Arial"/>
                <w:color w:val="000000"/>
                <w:sz w:val="18"/>
                <w:szCs w:val="18"/>
              </w:rPr>
            </w:pPr>
            <w:r>
              <w:rPr>
                <w:rFonts w:ascii="Arial" w:hAnsi="Arial" w:cs="Arial"/>
                <w:sz w:val="18"/>
                <w:szCs w:val="18"/>
              </w:rPr>
              <w:t>izvajalec</w:t>
            </w:r>
            <w:r w:rsidR="00794EE2">
              <w:rPr>
                <w:rFonts w:ascii="Arial" w:hAnsi="Arial" w:cs="Arial"/>
                <w:color w:val="000000"/>
                <w:sz w:val="18"/>
                <w:szCs w:val="18"/>
              </w:rPr>
              <w:t xml:space="preserve"> ne izvaja dobav </w:t>
            </w:r>
            <w:r w:rsidR="00553FD1">
              <w:rPr>
                <w:rFonts w:ascii="Arial" w:hAnsi="Arial" w:cs="Arial"/>
                <w:color w:val="000000"/>
                <w:sz w:val="18"/>
                <w:szCs w:val="18"/>
              </w:rPr>
              <w:t xml:space="preserve">in vgradnje </w:t>
            </w:r>
            <w:r w:rsidR="00794EE2">
              <w:rPr>
                <w:rFonts w:ascii="Arial" w:hAnsi="Arial" w:cs="Arial"/>
                <w:color w:val="000000"/>
                <w:sz w:val="18"/>
                <w:szCs w:val="18"/>
              </w:rPr>
              <w:t>potrošnega materiala skladno z zahtevami razpisne dokumentacije oziroma pogodbe,</w:t>
            </w:r>
          </w:p>
          <w:p w14:paraId="68DCF43E" w14:textId="39209AA1" w:rsidR="00794EE2" w:rsidRPr="00733101" w:rsidRDefault="001441FA" w:rsidP="00D46453">
            <w:pPr>
              <w:pStyle w:val="Odstavekseznama"/>
              <w:numPr>
                <w:ilvl w:val="0"/>
                <w:numId w:val="46"/>
              </w:numPr>
              <w:ind w:left="1077" w:hanging="357"/>
              <w:contextualSpacing w:val="0"/>
              <w:jc w:val="both"/>
              <w:rPr>
                <w:rFonts w:ascii="Arial" w:hAnsi="Arial" w:cs="Arial"/>
                <w:color w:val="000000"/>
                <w:sz w:val="18"/>
                <w:szCs w:val="18"/>
              </w:rPr>
            </w:pPr>
            <w:r>
              <w:rPr>
                <w:rFonts w:ascii="Arial" w:hAnsi="Arial" w:cs="Arial"/>
                <w:sz w:val="18"/>
                <w:szCs w:val="18"/>
              </w:rPr>
              <w:t>izvajalec</w:t>
            </w:r>
            <w:r w:rsidRPr="00733101">
              <w:rPr>
                <w:rFonts w:ascii="Arial" w:hAnsi="Arial" w:cs="Arial"/>
                <w:sz w:val="18"/>
                <w:szCs w:val="18"/>
              </w:rPr>
              <w:t xml:space="preserve"> </w:t>
            </w:r>
            <w:r w:rsidR="00794EE2" w:rsidRPr="00733101">
              <w:rPr>
                <w:rFonts w:ascii="Arial" w:hAnsi="Arial" w:cs="Arial"/>
                <w:sz w:val="18"/>
                <w:szCs w:val="18"/>
              </w:rPr>
              <w:t>j</w:t>
            </w:r>
            <w:r>
              <w:rPr>
                <w:rFonts w:ascii="Arial" w:hAnsi="Arial" w:cs="Arial"/>
                <w:sz w:val="18"/>
                <w:szCs w:val="18"/>
              </w:rPr>
              <w:t>e</w:t>
            </w:r>
            <w:r w:rsidR="00794EE2" w:rsidRPr="00733101">
              <w:rPr>
                <w:rFonts w:ascii="Arial" w:hAnsi="Arial" w:cs="Arial"/>
                <w:sz w:val="18"/>
                <w:szCs w:val="18"/>
              </w:rPr>
              <w:t xml:space="preserve"> naročniku ali tretjim osebam pri izvajanju del povzroči škodo, ki je ne povrne v roku 8 dni po pozivu naročnika,</w:t>
            </w:r>
          </w:p>
          <w:p w14:paraId="7F92E9DA" w14:textId="2B976196" w:rsidR="00794EE2" w:rsidRPr="009A685E" w:rsidRDefault="001441FA" w:rsidP="00D46453">
            <w:pPr>
              <w:pStyle w:val="Odstavekseznama"/>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00794EE2" w:rsidRPr="009A685E">
              <w:rPr>
                <w:rFonts w:ascii="Arial" w:hAnsi="Arial" w:cs="Arial"/>
                <w:sz w:val="18"/>
                <w:szCs w:val="18"/>
              </w:rPr>
              <w:t xml:space="preserve"> naročniku poda zavajajoče ali lažne izjave, podatke oziroma dokumente,</w:t>
            </w:r>
          </w:p>
          <w:p w14:paraId="42224FA6" w14:textId="651578E7" w:rsidR="00794EE2" w:rsidRPr="009A685E" w:rsidRDefault="001441FA" w:rsidP="00D46453">
            <w:pPr>
              <w:pStyle w:val="Odstavekseznama"/>
              <w:numPr>
                <w:ilvl w:val="0"/>
                <w:numId w:val="46"/>
              </w:numPr>
              <w:suppressAutoHyphens/>
              <w:ind w:left="1077" w:hanging="357"/>
              <w:jc w:val="both"/>
              <w:rPr>
                <w:rFonts w:ascii="Arial" w:hAnsi="Arial" w:cs="Arial"/>
                <w:sz w:val="18"/>
                <w:szCs w:val="18"/>
              </w:rPr>
            </w:pPr>
            <w:r>
              <w:rPr>
                <w:rFonts w:ascii="Arial" w:hAnsi="Arial" w:cs="Arial"/>
                <w:sz w:val="18"/>
                <w:szCs w:val="18"/>
              </w:rPr>
              <w:t>izvajalec</w:t>
            </w:r>
            <w:r w:rsidRPr="009A685E">
              <w:rPr>
                <w:rFonts w:ascii="Arial" w:hAnsi="Arial" w:cs="Arial"/>
                <w:sz w:val="18"/>
                <w:szCs w:val="18"/>
              </w:rPr>
              <w:t xml:space="preserve"> </w:t>
            </w:r>
            <w:r w:rsidR="00794EE2" w:rsidRPr="009A685E">
              <w:rPr>
                <w:rFonts w:ascii="Arial" w:hAnsi="Arial" w:cs="Arial"/>
                <w:sz w:val="18"/>
                <w:szCs w:val="18"/>
              </w:rPr>
              <w:t>v roku, ki ga določi naročnik, ne odpravi morebitnih pomanjkljivosti ali napak na izvedenem predmetu naročila,</w:t>
            </w:r>
          </w:p>
          <w:p w14:paraId="55C2CCA5" w14:textId="77777777" w:rsidR="00C07192" w:rsidRDefault="00C07192" w:rsidP="007B211B">
            <w:pPr>
              <w:spacing w:line="264" w:lineRule="auto"/>
              <w:contextualSpacing/>
              <w:jc w:val="both"/>
              <w:rPr>
                <w:rFonts w:ascii="Arial" w:hAnsi="Arial" w:cs="Arial"/>
                <w:sz w:val="18"/>
                <w:szCs w:val="18"/>
              </w:rPr>
            </w:pPr>
          </w:p>
          <w:p w14:paraId="41A9FA1E" w14:textId="27A0A513" w:rsidR="007B211B" w:rsidRPr="007B211B" w:rsidRDefault="00794EE2" w:rsidP="007B211B">
            <w:pPr>
              <w:spacing w:line="264" w:lineRule="auto"/>
              <w:contextualSpacing/>
              <w:jc w:val="both"/>
              <w:rPr>
                <w:rFonts w:ascii="Arial" w:hAnsi="Arial" w:cs="Arial"/>
                <w:sz w:val="18"/>
                <w:szCs w:val="18"/>
              </w:rPr>
            </w:pPr>
            <w:r w:rsidRPr="009A685E">
              <w:rPr>
                <w:rFonts w:ascii="Arial" w:hAnsi="Arial" w:cs="Arial"/>
                <w:sz w:val="18"/>
                <w:szCs w:val="18"/>
              </w:rPr>
              <w:t xml:space="preserve">Finančno zavarovanje za dobro izvedbo pogodbenih obveznosti lahko naročnik unovči tudi, če naročnik odstopi od pogodbe iz drugega utemeljenega razloga, ki izvira iz sfere </w:t>
            </w:r>
            <w:r w:rsidR="001441FA">
              <w:rPr>
                <w:rFonts w:ascii="Arial" w:hAnsi="Arial" w:cs="Arial"/>
                <w:sz w:val="18"/>
                <w:szCs w:val="18"/>
              </w:rPr>
              <w:t>izvajalca</w:t>
            </w:r>
            <w:r w:rsidRPr="009A685E">
              <w:rPr>
                <w:rFonts w:ascii="Arial" w:hAnsi="Arial" w:cs="Arial"/>
                <w:sz w:val="18"/>
                <w:szCs w:val="18"/>
              </w:rPr>
              <w:t xml:space="preserve"> ali, če </w:t>
            </w:r>
            <w:r w:rsidR="001441FA">
              <w:rPr>
                <w:rFonts w:ascii="Arial" w:hAnsi="Arial" w:cs="Arial"/>
                <w:sz w:val="18"/>
                <w:szCs w:val="18"/>
              </w:rPr>
              <w:t>izvajalec</w:t>
            </w:r>
            <w:r w:rsidRPr="009A685E">
              <w:rPr>
                <w:rFonts w:ascii="Arial" w:hAnsi="Arial" w:cs="Arial"/>
                <w:sz w:val="18"/>
                <w:szCs w:val="18"/>
              </w:rPr>
              <w:t xml:space="preserve"> odstopi od pogodbe brez utemeljenega razloga, ki bi izviral iz sfere naročnika.</w:t>
            </w:r>
          </w:p>
        </w:tc>
      </w:tr>
    </w:tbl>
    <w:p w14:paraId="127F8983" w14:textId="23AE1DAA" w:rsidR="00BE7E6E" w:rsidRPr="00731494" w:rsidRDefault="00BE7E6E">
      <w:pPr>
        <w:spacing w:after="0" w:line="240" w:lineRule="auto"/>
        <w:jc w:val="center"/>
      </w:pPr>
    </w:p>
    <w:tbl>
      <w:tblPr>
        <w:tblStyle w:val="NormalTablePHPDOCX"/>
        <w:tblW w:w="0" w:type="auto"/>
        <w:tblInd w:w="108" w:type="dxa"/>
        <w:tblLook w:val="04A0" w:firstRow="1" w:lastRow="0" w:firstColumn="1" w:lastColumn="0" w:noHBand="0" w:noVBand="1"/>
      </w:tblPr>
      <w:tblGrid>
        <w:gridCol w:w="222"/>
      </w:tblGrid>
      <w:tr w:rsidR="00BE7E6E" w:rsidRPr="00731494" w14:paraId="2B45D427" w14:textId="77777777">
        <w:tc>
          <w:tcPr>
            <w:tcW w:w="0" w:type="auto"/>
            <w:tcMar>
              <w:top w:w="0" w:type="auto"/>
              <w:bottom w:w="0" w:type="auto"/>
            </w:tcMar>
          </w:tcPr>
          <w:p w14:paraId="706D46E6" w14:textId="5C65E775" w:rsidR="00BE7E6E" w:rsidRPr="007B211B" w:rsidRDefault="00BE7E6E" w:rsidP="00D46453">
            <w:pPr>
              <w:pStyle w:val="Odstavekseznama"/>
              <w:numPr>
                <w:ilvl w:val="0"/>
                <w:numId w:val="47"/>
              </w:numPr>
              <w:suppressAutoHyphens/>
              <w:ind w:left="1066" w:hanging="357"/>
              <w:jc w:val="both"/>
              <w:rPr>
                <w:rFonts w:ascii="Arial" w:hAnsi="Arial" w:cs="Arial"/>
                <w:sz w:val="18"/>
                <w:szCs w:val="18"/>
              </w:rPr>
            </w:pP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7A7503C2" w:rsidR="00BE7E6E" w:rsidRPr="00731494" w:rsidRDefault="00100965">
      <w:pPr>
        <w:spacing w:after="0" w:line="240" w:lineRule="auto"/>
        <w:jc w:val="center"/>
      </w:pPr>
      <w:r>
        <w:rPr>
          <w:rFonts w:ascii="Arial" w:hAnsi="Arial" w:cs="Arial"/>
          <w:b/>
          <w:bCs/>
          <w:color w:val="000000"/>
          <w:sz w:val="18"/>
          <w:szCs w:val="18"/>
        </w:rPr>
        <w:t>18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285E5F">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285E5F">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CD3B2DC" w:rsidR="00BE7E6E" w:rsidRPr="00731494" w:rsidRDefault="00A11576"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1441FA">
                    <w:rPr>
                      <w:rFonts w:ascii="Arial" w:hAnsi="Arial" w:cs="Arial"/>
                      <w:color w:val="000000"/>
                      <w:sz w:val="18"/>
                      <w:szCs w:val="18"/>
                    </w:rPr>
                    <w:t>izvajalec</w:t>
                  </w:r>
                  <w:r w:rsidRPr="00731494">
                    <w:rPr>
                      <w:rFonts w:ascii="Arial" w:hAnsi="Arial" w:cs="Arial"/>
                      <w:color w:val="000000"/>
                      <w:sz w:val="18"/>
                      <w:szCs w:val="18"/>
                    </w:rPr>
                    <w:t xml:space="preserve"> v takšno finančno situacijo, ki bi mu onemogočila izvedbo pogodbenih obveznosti;</w:t>
                  </w:r>
                </w:p>
                <w:p w14:paraId="0C8E59AD" w14:textId="6D4FF7A8" w:rsidR="00AF4793" w:rsidRPr="00731494" w:rsidRDefault="001441FA" w:rsidP="00285E5F">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color w:val="000000"/>
                      <w:sz w:val="18"/>
                      <w:szCs w:val="18"/>
                    </w:rPr>
                    <w:t xml:space="preserve"> zamudi z dobavo oz. storitvijo za več kot 20 dni;</w:t>
                  </w:r>
                </w:p>
                <w:p w14:paraId="4C12E716" w14:textId="47274374" w:rsidR="00AF4793" w:rsidRPr="00731494" w:rsidRDefault="001441FA" w:rsidP="00285E5F">
                  <w:pPr>
                    <w:numPr>
                      <w:ilvl w:val="0"/>
                      <w:numId w:val="10"/>
                    </w:numPr>
                    <w:jc w:val="both"/>
                    <w:rPr>
                      <w:rFonts w:ascii="Arial" w:hAnsi="Arial" w:cs="Arial"/>
                      <w:color w:val="000000"/>
                      <w:sz w:val="18"/>
                      <w:szCs w:val="18"/>
                    </w:rPr>
                  </w:pPr>
                  <w:r>
                    <w:rPr>
                      <w:rFonts w:ascii="Arial" w:hAnsi="Arial" w:cs="Arial"/>
                      <w:color w:val="000000"/>
                      <w:sz w:val="18"/>
                      <w:szCs w:val="18"/>
                    </w:rPr>
                    <w:lastRenderedPageBreak/>
                    <w:t>izvajalec</w:t>
                  </w:r>
                  <w:r w:rsidR="00AF4793" w:rsidRPr="00731494">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042F2765" w14:textId="49B8F32A" w:rsidR="00BE7E6E" w:rsidRPr="00731494" w:rsidRDefault="001441FA" w:rsidP="00285E5F">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rsidP="005B4366">
            <w:pPr>
              <w:spacing w:before="120" w:after="120"/>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rsidP="005B4366">
            <w:pPr>
              <w:spacing w:before="120" w:after="120"/>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rsidP="005B4366">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0BCFFCE1" w:rsidR="00BE7E6E" w:rsidRPr="00731494" w:rsidRDefault="00100965">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37AB1974" w:rsidR="00BE7E6E" w:rsidRPr="00731494" w:rsidRDefault="00A11576">
      <w:pPr>
        <w:spacing w:after="0" w:line="240" w:lineRule="auto"/>
        <w:jc w:val="center"/>
      </w:pPr>
      <w:r w:rsidRPr="00731494">
        <w:rPr>
          <w:rFonts w:ascii="Arial" w:hAnsi="Arial" w:cs="Arial"/>
          <w:b/>
          <w:bCs/>
          <w:color w:val="000000"/>
          <w:sz w:val="18"/>
          <w:szCs w:val="18"/>
        </w:rPr>
        <w:t>2</w:t>
      </w:r>
      <w:r w:rsidR="00100965">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5C54D2DA" w:rsidR="00BE7E6E" w:rsidRPr="00731494" w:rsidRDefault="00A11576">
            <w:pPr>
              <w:spacing w:before="225" w:after="225"/>
              <w:jc w:val="both"/>
            </w:pPr>
            <w:r w:rsidRPr="00731494">
              <w:rPr>
                <w:rFonts w:ascii="Arial" w:hAnsi="Arial" w:cs="Arial"/>
                <w:color w:val="000000"/>
                <w:sz w:val="18"/>
                <w:szCs w:val="18"/>
              </w:rPr>
              <w:t xml:space="preserve">Vsa dokumentacija, povezana z izvedbo projekta, mora biti hranjena na način, da zagotavlja revizijsko sled dobave </w:t>
            </w:r>
            <w:r w:rsidR="00553FD1">
              <w:rPr>
                <w:rFonts w:ascii="Arial" w:hAnsi="Arial" w:cs="Arial"/>
                <w:color w:val="000000"/>
                <w:sz w:val="18"/>
                <w:szCs w:val="18"/>
              </w:rPr>
              <w:t xml:space="preserve">in vgradnje </w:t>
            </w:r>
            <w:r w:rsidRPr="00731494">
              <w:rPr>
                <w:rFonts w:ascii="Arial" w:hAnsi="Arial" w:cs="Arial"/>
                <w:color w:val="000000"/>
                <w:sz w:val="18"/>
                <w:szCs w:val="18"/>
              </w:rPr>
              <w:t>blaga</w:t>
            </w:r>
            <w:r w:rsidR="00553FD1">
              <w:rPr>
                <w:rFonts w:ascii="Arial" w:hAnsi="Arial" w:cs="Arial"/>
                <w:color w:val="000000"/>
                <w:sz w:val="18"/>
                <w:szCs w:val="18"/>
              </w:rPr>
              <w:t xml:space="preserve"> oz. opravljenih servisnih storitev</w:t>
            </w:r>
            <w:r w:rsidRPr="00731494">
              <w:rPr>
                <w:rFonts w:ascii="Arial" w:hAnsi="Arial" w:cs="Arial"/>
                <w:color w:val="000000"/>
                <w:sz w:val="18"/>
                <w:szCs w:val="18"/>
              </w:rPr>
              <w:t>.</w:t>
            </w:r>
          </w:p>
          <w:p w14:paraId="400E2105" w14:textId="1FEAEB15" w:rsidR="00BE7E6E" w:rsidRPr="00731494" w:rsidRDefault="001441FA">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je vso dokumentacijo, povezano z izvedbo </w:t>
            </w:r>
            <w:r w:rsidR="00553FD1">
              <w:rPr>
                <w:rFonts w:ascii="Arial" w:hAnsi="Arial" w:cs="Arial"/>
                <w:color w:val="000000"/>
                <w:sz w:val="18"/>
                <w:szCs w:val="18"/>
              </w:rPr>
              <w:t>storitev</w:t>
            </w:r>
            <w:r w:rsidR="00A11576" w:rsidRPr="00731494">
              <w:rPr>
                <w:rFonts w:ascii="Arial" w:hAnsi="Arial" w:cs="Arial"/>
                <w:color w:val="000000"/>
                <w:sz w:val="18"/>
                <w:szCs w:val="18"/>
              </w:rPr>
              <w:t xml:space="preserve">, dolžan hraniti v skladu z veljavno zakonodajo oziroma še najmanj 10 let po izpolnitvi pogodbenih obveznosti za potrebe naknadnih preverjanj. Dokumentacija o </w:t>
            </w:r>
            <w:r w:rsidR="00553FD1">
              <w:rPr>
                <w:rFonts w:ascii="Arial" w:hAnsi="Arial" w:cs="Arial"/>
                <w:color w:val="000000"/>
                <w:sz w:val="18"/>
                <w:szCs w:val="18"/>
              </w:rPr>
              <w:t xml:space="preserve">opravljenih storitvah </w:t>
            </w:r>
            <w:r w:rsidR="00A11576" w:rsidRPr="00731494">
              <w:rPr>
                <w:rFonts w:ascii="Arial" w:hAnsi="Arial" w:cs="Arial"/>
                <w:color w:val="000000"/>
                <w:sz w:val="18"/>
                <w:szCs w:val="18"/>
              </w:rPr>
              <w:t xml:space="preserve">je podlaga za spremljanje in nadzor nad izvedbo </w:t>
            </w:r>
            <w:r w:rsidR="00553FD1">
              <w:rPr>
                <w:rFonts w:ascii="Arial" w:hAnsi="Arial" w:cs="Arial"/>
                <w:color w:val="000000"/>
                <w:sz w:val="18"/>
                <w:szCs w:val="18"/>
              </w:rPr>
              <w:t>pogodbe</w:t>
            </w:r>
            <w:r w:rsidR="00A11576" w:rsidRPr="00731494">
              <w:rPr>
                <w:rFonts w:ascii="Arial" w:hAnsi="Arial" w:cs="Arial"/>
                <w:color w:val="000000"/>
                <w:sz w:val="18"/>
                <w:szCs w:val="18"/>
              </w:rPr>
              <w:t>.</w:t>
            </w:r>
          </w:p>
          <w:p w14:paraId="7915A1F7" w14:textId="6AB567C6" w:rsidR="00BE7E6E" w:rsidRPr="00731494" w:rsidRDefault="001441FA">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se zavezuje, da bo zagotovil dostop do celotne dokumentacije v zvezi </w:t>
            </w:r>
            <w:r w:rsidR="00553FD1">
              <w:rPr>
                <w:rFonts w:ascii="Arial" w:hAnsi="Arial" w:cs="Arial"/>
                <w:color w:val="000000"/>
                <w:sz w:val="18"/>
                <w:szCs w:val="18"/>
              </w:rPr>
              <w:t xml:space="preserve">s storitvijo </w:t>
            </w:r>
            <w:r w:rsidR="00A11576" w:rsidRPr="00731494">
              <w:rPr>
                <w:rFonts w:ascii="Arial" w:hAnsi="Arial" w:cs="Arial"/>
                <w:color w:val="000000"/>
                <w:sz w:val="18"/>
                <w:szCs w:val="18"/>
              </w:rPr>
              <w:t xml:space="preserve">ministrstvu, organu upravljanja, organu za potrjevanje, revizijskemu organu in drugim nadzornim organom vključenim v izvajanje, </w:t>
            </w:r>
            <w:r w:rsidR="00A11576" w:rsidRPr="00731494">
              <w:rPr>
                <w:rFonts w:ascii="Arial" w:hAnsi="Arial" w:cs="Arial"/>
                <w:color w:val="000000"/>
                <w:sz w:val="18"/>
                <w:szCs w:val="18"/>
              </w:rPr>
              <w:lastRenderedPageBreak/>
              <w:t xml:space="preserve">upravljanje, nadzor ali revizijo javnega razpisa ter njihovim pooblaščencem, in sicer tudi po izpolnitvi pogodbenih obveznosti oziroma po poteku pogodbe o izvedbi </w:t>
            </w:r>
            <w:r w:rsidR="00553FD1">
              <w:rPr>
                <w:rFonts w:ascii="Arial" w:hAnsi="Arial" w:cs="Arial"/>
                <w:color w:val="000000"/>
                <w:sz w:val="18"/>
                <w:szCs w:val="18"/>
              </w:rPr>
              <w:t>storitev</w:t>
            </w:r>
            <w:r w:rsidR="00A11576" w:rsidRPr="00731494">
              <w:rPr>
                <w:rFonts w:ascii="Arial" w:hAnsi="Arial" w:cs="Arial"/>
                <w:color w:val="000000"/>
                <w:sz w:val="18"/>
                <w:szCs w:val="18"/>
              </w:rPr>
              <w:t>.</w:t>
            </w:r>
          </w:p>
          <w:p w14:paraId="4DF3892D" w14:textId="45E6AADE" w:rsidR="00BE7E6E" w:rsidRPr="00731494" w:rsidRDefault="00A11576">
            <w:pPr>
              <w:spacing w:before="225" w:after="225"/>
              <w:jc w:val="both"/>
            </w:pPr>
            <w:r w:rsidRPr="00731494">
              <w:rPr>
                <w:rFonts w:ascii="Arial" w:hAnsi="Arial" w:cs="Arial"/>
                <w:color w:val="000000"/>
                <w:sz w:val="18"/>
                <w:szCs w:val="18"/>
              </w:rPr>
              <w:t xml:space="preserve">Revizijska sled mora omogočati predstavitev časovnega zaporedja vseh dogodkov, povezanih z izvedbo posamezne aktivnosti </w:t>
            </w:r>
            <w:r w:rsidR="00553FD1">
              <w:rPr>
                <w:rFonts w:ascii="Arial" w:hAnsi="Arial" w:cs="Arial"/>
                <w:color w:val="000000"/>
                <w:sz w:val="18"/>
                <w:szCs w:val="18"/>
              </w:rPr>
              <w:t>storitve</w:t>
            </w:r>
            <w:r w:rsidRPr="00731494">
              <w:rPr>
                <w:rFonts w:ascii="Arial" w:hAnsi="Arial" w:cs="Arial"/>
                <w:color w:val="000000"/>
                <w:sz w:val="18"/>
                <w:szCs w:val="18"/>
              </w:rPr>
              <w:t>,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1E03B2A5" w:rsidR="00BE7E6E" w:rsidRPr="00731494" w:rsidRDefault="00A11576">
      <w:pPr>
        <w:spacing w:after="0" w:line="240" w:lineRule="auto"/>
        <w:jc w:val="center"/>
      </w:pPr>
      <w:r w:rsidRPr="00731494">
        <w:rPr>
          <w:rFonts w:ascii="Arial" w:hAnsi="Arial" w:cs="Arial"/>
          <w:b/>
          <w:bCs/>
          <w:color w:val="000000"/>
          <w:sz w:val="18"/>
          <w:szCs w:val="18"/>
        </w:rPr>
        <w:t>2</w:t>
      </w:r>
      <w:r w:rsidR="00100965">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21A3F97B" w:rsidR="00BE7E6E" w:rsidRPr="00731494" w:rsidRDefault="001441FA">
      <w:pPr>
        <w:spacing w:after="0" w:line="240" w:lineRule="auto"/>
        <w:jc w:val="center"/>
      </w:pPr>
      <w:r>
        <w:rPr>
          <w:rFonts w:ascii="Arial" w:hAnsi="Arial" w:cs="Arial"/>
          <w:b/>
          <w:bCs/>
          <w:color w:val="000000"/>
          <w:sz w:val="18"/>
          <w:szCs w:val="18"/>
        </w:rPr>
        <w:t>2</w:t>
      </w:r>
      <w:r w:rsidR="00100965">
        <w:rPr>
          <w:rFonts w:ascii="Arial" w:hAnsi="Arial" w:cs="Arial"/>
          <w:b/>
          <w:bCs/>
          <w:color w:val="000000"/>
          <w:sz w:val="18"/>
          <w:szCs w:val="18"/>
        </w:rPr>
        <w:t>2</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40BE14B3"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57E744B0" w:rsidR="00BE7E6E" w:rsidRPr="00731494" w:rsidRDefault="00100965">
      <w:pPr>
        <w:spacing w:after="0" w:line="240" w:lineRule="auto"/>
        <w:jc w:val="center"/>
      </w:pPr>
      <w:r>
        <w:rPr>
          <w:rFonts w:ascii="Arial" w:hAnsi="Arial" w:cs="Arial"/>
          <w:b/>
          <w:bCs/>
          <w:color w:val="000000"/>
          <w:sz w:val="18"/>
          <w:szCs w:val="18"/>
        </w:rPr>
        <w:t>23</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4CC1EDC3" w:rsidR="003B3D19" w:rsidRPr="00731494" w:rsidRDefault="00100965" w:rsidP="003B3D19">
      <w:pPr>
        <w:spacing w:after="0" w:line="240" w:lineRule="auto"/>
        <w:jc w:val="center"/>
      </w:pPr>
      <w:r>
        <w:rPr>
          <w:rFonts w:ascii="Arial" w:hAnsi="Arial" w:cs="Arial"/>
          <w:b/>
          <w:bCs/>
          <w:color w:val="000000"/>
          <w:sz w:val="18"/>
          <w:szCs w:val="18"/>
        </w:rPr>
        <w:t>24</w:t>
      </w:r>
      <w:r w:rsidR="003B3D19"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8024627" w:rsidR="003B3D19" w:rsidRPr="00731494" w:rsidRDefault="003B3D19" w:rsidP="00A11576">
            <w:pPr>
              <w:spacing w:before="225" w:after="225"/>
              <w:jc w:val="both"/>
            </w:pPr>
            <w:r w:rsidRPr="003B3D19">
              <w:rPr>
                <w:rFonts w:ascii="Arial" w:hAnsi="Arial" w:cs="Arial"/>
                <w:color w:val="000000"/>
                <w:sz w:val="18"/>
                <w:szCs w:val="18"/>
              </w:rPr>
              <w:t xml:space="preserve">Pogodba je sklenjena z dnem podpisa obeh pogodbenih strank, veljati pa začne, ko </w:t>
            </w:r>
            <w:r w:rsidR="001441FA">
              <w:rPr>
                <w:rFonts w:ascii="Arial" w:hAnsi="Arial" w:cs="Arial"/>
                <w:color w:val="000000"/>
                <w:sz w:val="18"/>
                <w:szCs w:val="18"/>
              </w:rPr>
              <w:t>izvajalec</w:t>
            </w:r>
            <w:r w:rsidRPr="003B3D19">
              <w:rPr>
                <w:rFonts w:ascii="Arial" w:hAnsi="Arial" w:cs="Arial"/>
                <w:color w:val="000000"/>
                <w:sz w:val="18"/>
                <w:szCs w:val="18"/>
              </w:rPr>
              <w:t xml:space="preserve"> predloži naročniku finančno zavarovanje za dobro izvedbo pogodbenih obveznosti. V kolikor </w:t>
            </w:r>
            <w:r w:rsidR="001441FA">
              <w:rPr>
                <w:rFonts w:ascii="Arial" w:hAnsi="Arial" w:cs="Arial"/>
                <w:color w:val="000000"/>
                <w:sz w:val="18"/>
                <w:szCs w:val="18"/>
              </w:rPr>
              <w:t>izvajalec</w:t>
            </w:r>
            <w:r w:rsidRPr="003B3D19">
              <w:rPr>
                <w:rFonts w:ascii="Arial" w:hAnsi="Arial" w:cs="Arial"/>
                <w:color w:val="000000"/>
                <w:sz w:val="18"/>
                <w:szCs w:val="18"/>
              </w:rPr>
              <w:t xml:space="preserve"> ne predloži zavarovanja za dobro izvedbo pogodbenih obveznosti skladno z zahtevami in v rokih določenih v tej pogodbi lahko naročnik odstopi od pogodbe.</w:t>
            </w:r>
          </w:p>
        </w:tc>
      </w:tr>
    </w:tbl>
    <w:p w14:paraId="3C50F6B1" w14:textId="7A12B27E" w:rsidR="00BE7E6E" w:rsidRPr="00731494" w:rsidRDefault="00100965">
      <w:pPr>
        <w:spacing w:after="0" w:line="240" w:lineRule="auto"/>
        <w:jc w:val="center"/>
      </w:pPr>
      <w:r>
        <w:rPr>
          <w:rFonts w:ascii="Arial" w:hAnsi="Arial" w:cs="Arial"/>
          <w:b/>
          <w:bCs/>
          <w:color w:val="000000"/>
          <w:sz w:val="18"/>
          <w:szCs w:val="18"/>
        </w:rPr>
        <w:t>25</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18E2FC97" w:rsidR="00BE7E6E" w:rsidRPr="00731494" w:rsidRDefault="00A11576">
            <w:pPr>
              <w:spacing w:before="225" w:after="225"/>
              <w:jc w:val="both"/>
            </w:pPr>
            <w:r w:rsidRPr="00731494">
              <w:rPr>
                <w:rFonts w:ascii="Arial" w:hAnsi="Arial" w:cs="Arial"/>
                <w:color w:val="000000"/>
                <w:sz w:val="18"/>
                <w:szCs w:val="18"/>
              </w:rPr>
              <w:t xml:space="preserve">Pogodba je sestavljena in podpisana v štirih (4) enakih izvodih, od katerih </w:t>
            </w:r>
            <w:r w:rsidR="001441FA">
              <w:rPr>
                <w:rFonts w:ascii="Arial" w:hAnsi="Arial" w:cs="Arial"/>
                <w:color w:val="000000"/>
                <w:sz w:val="18"/>
                <w:szCs w:val="18"/>
              </w:rPr>
              <w:t>izvajalec</w:t>
            </w:r>
            <w:r w:rsidRPr="00731494">
              <w:rPr>
                <w:rFonts w:ascii="Arial" w:hAnsi="Arial" w:cs="Arial"/>
                <w:color w:val="000000"/>
                <w:sz w:val="18"/>
                <w:szCs w:val="18"/>
              </w:rPr>
              <w:t xml:space="preserve"> prejme dva (2) izvoda in naročnik dva (2) izvoda.</w:t>
            </w:r>
          </w:p>
        </w:tc>
      </w:tr>
    </w:tbl>
    <w:p w14:paraId="6A971DD7" w14:textId="4994243F" w:rsidR="00C07192" w:rsidRDefault="00C07192">
      <w:pPr>
        <w:rPr>
          <w:rFonts w:ascii="Arial" w:hAnsi="Arial" w:cs="Arial"/>
          <w:color w:val="000000"/>
          <w:sz w:val="18"/>
          <w:szCs w:val="18"/>
        </w:rPr>
      </w:pPr>
    </w:p>
    <w:p w14:paraId="48884B99" w14:textId="77777777" w:rsidR="000C11A9" w:rsidRPr="0034300A" w:rsidRDefault="000C11A9" w:rsidP="000C11A9">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2FC8FB09"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C534290"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12D744B"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p>
    <w:p w14:paraId="37D31CE4"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390820C8" w14:textId="77777777" w:rsidR="000C11A9" w:rsidRPr="0034300A" w:rsidRDefault="000C11A9" w:rsidP="000C11A9">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07DE7D37"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D765150"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3F1A5BF4"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p>
    <w:p w14:paraId="71467D13" w14:textId="77777777" w:rsidR="000C11A9" w:rsidRPr="00731494" w:rsidRDefault="000C11A9" w:rsidP="000C11A9">
      <w:pPr>
        <w:spacing w:after="160" w:line="259" w:lineRule="auto"/>
        <w:rPr>
          <w:rFonts w:ascii="Arial Narrow" w:eastAsia="Times New Roman" w:hAnsi="Arial Narrow" w:cs="Arial"/>
          <w:b/>
          <w:lang w:eastAsia="sl-SI"/>
        </w:rPr>
      </w:pPr>
    </w:p>
    <w:p w14:paraId="7A559EE1" w14:textId="47C36457" w:rsidR="0034300A" w:rsidRPr="00731494" w:rsidRDefault="0034300A" w:rsidP="000C11A9">
      <w:pPr>
        <w:spacing w:after="0"/>
        <w:jc w:val="both"/>
        <w:rPr>
          <w:rFonts w:ascii="Arial Narrow" w:eastAsia="Times New Roman" w:hAnsi="Arial Narrow" w:cs="Arial"/>
          <w:b/>
          <w:lang w:eastAsia="sl-SI"/>
        </w:rPr>
      </w:pPr>
    </w:p>
    <w:sectPr w:rsidR="0034300A" w:rsidRPr="00731494" w:rsidSect="001510F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BEBA3" w14:textId="77777777" w:rsidR="00563490" w:rsidRDefault="00563490" w:rsidP="006975C6">
      <w:pPr>
        <w:spacing w:after="0" w:line="240" w:lineRule="auto"/>
      </w:pPr>
      <w:r>
        <w:separator/>
      </w:r>
    </w:p>
  </w:endnote>
  <w:endnote w:type="continuationSeparator" w:id="0">
    <w:p w14:paraId="36AAE6E9" w14:textId="77777777" w:rsidR="00563490" w:rsidRDefault="0056349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4D5F" w14:textId="77777777" w:rsidR="00EE173B" w:rsidRDefault="00EE173B"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4B080" w14:textId="77777777" w:rsidR="00EE173B" w:rsidRDefault="00EE173B" w:rsidP="00A1157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22077" w14:textId="77777777" w:rsidR="00EE173B" w:rsidRPr="0086756A" w:rsidRDefault="00EE173B" w:rsidP="00432E71">
    <w:pPr>
      <w:pStyle w:val="Noga"/>
      <w:shd w:val="clear" w:color="auto" w:fill="FFFFFF" w:themeFill="background1"/>
      <w:ind w:left="7513"/>
      <w:jc w:val="center"/>
      <w:rPr>
        <w:rFonts w:ascii="Arial" w:hAnsi="Arial" w:cs="Arial"/>
        <w:sz w:val="10"/>
        <w:szCs w:val="10"/>
      </w:rPr>
    </w:pPr>
  </w:p>
  <w:p w14:paraId="01347CEE" w14:textId="77777777" w:rsidR="00EE173B" w:rsidRPr="00261B06" w:rsidRDefault="00000000"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EE173B" w:rsidRPr="00261B06">
          <w:rPr>
            <w:rFonts w:ascii="Arial" w:hAnsi="Arial" w:cs="Arial"/>
            <w:sz w:val="18"/>
            <w:szCs w:val="18"/>
          </w:rPr>
          <w:fldChar w:fldCharType="begin"/>
        </w:r>
        <w:r w:rsidR="00EE173B" w:rsidRPr="00261B06">
          <w:rPr>
            <w:rFonts w:ascii="Arial" w:hAnsi="Arial" w:cs="Arial"/>
            <w:sz w:val="18"/>
            <w:szCs w:val="18"/>
          </w:rPr>
          <w:instrText xml:space="preserve"> PAGE   \* MERGEFORMAT </w:instrText>
        </w:r>
        <w:r w:rsidR="00EE173B" w:rsidRPr="00261B06">
          <w:rPr>
            <w:rFonts w:ascii="Arial" w:hAnsi="Arial" w:cs="Arial"/>
            <w:sz w:val="18"/>
            <w:szCs w:val="18"/>
          </w:rPr>
          <w:fldChar w:fldCharType="separate"/>
        </w:r>
        <w:r w:rsidR="00EE173B">
          <w:rPr>
            <w:rFonts w:ascii="Arial" w:hAnsi="Arial" w:cs="Arial"/>
            <w:sz w:val="18"/>
            <w:szCs w:val="18"/>
          </w:rPr>
          <w:t>2</w:t>
        </w:r>
        <w:r w:rsidR="00EE173B" w:rsidRPr="00261B06">
          <w:rPr>
            <w:rFonts w:ascii="Arial" w:hAnsi="Arial" w:cs="Arial"/>
            <w:noProof/>
            <w:sz w:val="18"/>
            <w:szCs w:val="18"/>
          </w:rPr>
          <w:fldChar w:fldCharType="end"/>
        </w:r>
      </w:sdtContent>
    </w:sdt>
  </w:p>
  <w:p w14:paraId="55A96823" w14:textId="77777777" w:rsidR="00EE173B" w:rsidRDefault="00EE173B"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EE173B" w:rsidRDefault="00EE173B" w:rsidP="00432E71">
    <w:pPr>
      <w:pStyle w:val="Noga"/>
      <w:jc w:val="center"/>
      <w:rPr>
        <w:rFonts w:ascii="Arial" w:hAnsi="Arial" w:cs="Arial"/>
        <w:sz w:val="18"/>
        <w:szCs w:val="18"/>
      </w:rPr>
    </w:pPr>
  </w:p>
  <w:p w14:paraId="2F869CB4" w14:textId="3849769A" w:rsidR="00EE173B" w:rsidRPr="00432E71" w:rsidRDefault="00EE173B" w:rsidP="00297314">
    <w:pPr>
      <w:pStyle w:val="Noga"/>
      <w:jc w:val="center"/>
      <w:rPr>
        <w:rFonts w:ascii="Arial" w:hAnsi="Arial" w:cs="Arial"/>
        <w:b/>
        <w:bCs/>
        <w:sz w:val="18"/>
        <w:szCs w:val="18"/>
      </w:rPr>
    </w:pPr>
    <w:r w:rsidRPr="00297314">
      <w:rPr>
        <w:rFonts w:ascii="Arial" w:hAnsi="Arial" w:cs="Arial"/>
        <w:b/>
        <w:sz w:val="18"/>
        <w:szCs w:val="18"/>
      </w:rPr>
      <w:t>Vzdrževanje in servis službenih vozil, vlečnih vozičkov, električnih viličarjev, ročnih viličarjev in transportnih vozičkov ter dvižnih ramp za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C1C2" w14:textId="77777777" w:rsidR="00EE173B" w:rsidRDefault="00EE173B"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DE00C" w14:textId="77777777" w:rsidR="00EE173B" w:rsidRDefault="00EE173B"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744E6" w14:textId="77777777" w:rsidR="00EE173B" w:rsidRDefault="00EE173B"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F03AB" w14:textId="77777777" w:rsidR="00EE173B" w:rsidRDefault="00EE173B"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E3FC" w14:textId="77777777" w:rsidR="00EE173B" w:rsidRDefault="00EE173B"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EBDBE" w14:textId="77777777" w:rsidR="00EE173B" w:rsidRDefault="00EE173B"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8CDA" w14:textId="77777777" w:rsidR="00EE173B" w:rsidRDefault="00EE173B"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91A8" w14:textId="77777777" w:rsidR="00563490" w:rsidRDefault="00563490" w:rsidP="006975C6">
      <w:pPr>
        <w:spacing w:after="0" w:line="240" w:lineRule="auto"/>
      </w:pPr>
      <w:r>
        <w:separator/>
      </w:r>
    </w:p>
  </w:footnote>
  <w:footnote w:type="continuationSeparator" w:id="0">
    <w:p w14:paraId="2E66767E" w14:textId="77777777" w:rsidR="00563490" w:rsidRDefault="0056349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5"/>
      <w:gridCol w:w="3319"/>
      <w:gridCol w:w="4116"/>
    </w:tblGrid>
    <w:tr w:rsidR="00EE173B" w:rsidRPr="006F1DA5" w14:paraId="10BE7A35" w14:textId="77777777" w:rsidTr="00A11576">
      <w:trPr>
        <w:trHeight w:val="1268"/>
      </w:trPr>
      <w:tc>
        <w:tcPr>
          <w:tcW w:w="1668" w:type="dxa"/>
        </w:tcPr>
        <w:p w14:paraId="3BEAF8C5" w14:textId="77777777" w:rsidR="00EE173B" w:rsidRPr="006F1DA5" w:rsidRDefault="00EE173B"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EE173B" w:rsidRPr="006F1DA5" w:rsidRDefault="00EE173B"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EE173B" w:rsidRPr="006F1DA5" w:rsidRDefault="00EE173B"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EE173B" w:rsidRPr="006F1DA5" w:rsidRDefault="00EE173B"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EE173B" w:rsidRPr="006F1DA5" w:rsidRDefault="00EE173B"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EE173B" w:rsidRPr="006F1DA5" w:rsidRDefault="00EE173B"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EE173B" w:rsidRPr="006F1DA5" w:rsidRDefault="00EE173B"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EE173B" w:rsidRDefault="00EE173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74B3" w14:textId="77777777" w:rsidR="00EE173B" w:rsidRDefault="00EE173B"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EE173B" w:rsidRDefault="00EE173B" w:rsidP="00432E71">
    <w:pPr>
      <w:pStyle w:val="Glava"/>
    </w:pPr>
  </w:p>
  <w:p w14:paraId="38A8D3E6" w14:textId="77777777" w:rsidR="00EE173B" w:rsidRDefault="00EE173B" w:rsidP="00432E71">
    <w:pPr>
      <w:pStyle w:val="Glava"/>
    </w:pPr>
  </w:p>
  <w:p w14:paraId="3FD602BC" w14:textId="77777777" w:rsidR="00EE173B" w:rsidRDefault="00EE173B" w:rsidP="00432E71">
    <w:pPr>
      <w:pStyle w:val="Glava"/>
    </w:pPr>
  </w:p>
  <w:p w14:paraId="56B0DA13" w14:textId="77777777" w:rsidR="00EE173B" w:rsidRPr="00432E71" w:rsidRDefault="00EE173B"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A91C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2"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074A67"/>
    <w:multiLevelType w:val="hybridMultilevel"/>
    <w:tmpl w:val="3490DF1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393B9A"/>
    <w:multiLevelType w:val="hybridMultilevel"/>
    <w:tmpl w:val="E968FB10"/>
    <w:lvl w:ilvl="0" w:tplc="B484A218">
      <w:start w:val="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1208D4"/>
    <w:multiLevelType w:val="hybridMultilevel"/>
    <w:tmpl w:val="03CE36E8"/>
    <w:lvl w:ilvl="0" w:tplc="FFFFFFFF">
      <w:start w:val="1"/>
      <w:numFmt w:val="lowerLetter"/>
      <w:lvlText w:val="%1)"/>
      <w:lvlJc w:val="left"/>
      <w:pPr>
        <w:ind w:left="720" w:hanging="360"/>
      </w:pPr>
      <w:rPr>
        <w:rFonts w:ascii="Arial" w:hAnsi="Arial" w:cs="Arial"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99D581B"/>
    <w:multiLevelType w:val="hybridMultilevel"/>
    <w:tmpl w:val="B032ED1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6" w15:restartNumberingAfterBreak="0">
    <w:nsid w:val="1A7E0181"/>
    <w:multiLevelType w:val="hybridMultilevel"/>
    <w:tmpl w:val="7EC82E64"/>
    <w:lvl w:ilvl="0" w:tplc="1FE4D974">
      <w:start w:val="1"/>
      <w:numFmt w:val="bullet"/>
      <w:lvlText w:val=""/>
      <w:lvlJc w:val="left"/>
      <w:pPr>
        <w:ind w:left="1440" w:hanging="360"/>
      </w:pPr>
      <w:rPr>
        <w:rFonts w:ascii="Wingdings" w:hAnsi="Wingdings"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5794427"/>
    <w:multiLevelType w:val="hybridMultilevel"/>
    <w:tmpl w:val="BC720B8E"/>
    <w:lvl w:ilvl="0" w:tplc="C3C6F6CE">
      <w:start w:val="1"/>
      <w:numFmt w:val="bullet"/>
      <w:lvlText w:val=""/>
      <w:lvlJc w:val="left"/>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5CA5DC5"/>
    <w:multiLevelType w:val="hybridMultilevel"/>
    <w:tmpl w:val="508EA8D4"/>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5"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6" w15:restartNumberingAfterBreak="0">
    <w:nsid w:val="32BA3E1F"/>
    <w:multiLevelType w:val="hybridMultilevel"/>
    <w:tmpl w:val="DC38CB7A"/>
    <w:lvl w:ilvl="0" w:tplc="D78C9360">
      <w:start w:val="1"/>
      <w:numFmt w:val="upp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8"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44151749"/>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9" w15:restartNumberingAfterBreak="0">
    <w:nsid w:val="505636B7"/>
    <w:multiLevelType w:val="hybridMultilevel"/>
    <w:tmpl w:val="B5028C4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17E0C2E"/>
    <w:multiLevelType w:val="hybridMultilevel"/>
    <w:tmpl w:val="03CE36E8"/>
    <w:lvl w:ilvl="0" w:tplc="BE24FE76">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63131924"/>
    <w:multiLevelType w:val="hybridMultilevel"/>
    <w:tmpl w:val="79B4906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7"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8"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0" w15:restartNumberingAfterBreak="0">
    <w:nsid w:val="6A865DF8"/>
    <w:multiLevelType w:val="hybridMultilevel"/>
    <w:tmpl w:val="9CB44AE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1" w15:restartNumberingAfterBreak="0">
    <w:nsid w:val="6C5A79FE"/>
    <w:multiLevelType w:val="hybridMultilevel"/>
    <w:tmpl w:val="96EA0490"/>
    <w:lvl w:ilvl="0" w:tplc="20907C04">
      <w:start w:val="1"/>
      <w:numFmt w:val="bullet"/>
      <w:lvlText w:val="-"/>
      <w:lvlJc w:val="left"/>
      <w:pPr>
        <w:ind w:left="2154" w:hanging="360"/>
      </w:pPr>
      <w:rPr>
        <w:rFonts w:ascii="Arial Narrow" w:eastAsiaTheme="minorHAnsi" w:hAnsi="Arial Narrow" w:cstheme="minorBidi" w:hint="default"/>
      </w:rPr>
    </w:lvl>
    <w:lvl w:ilvl="1" w:tplc="08090003" w:tentative="1">
      <w:start w:val="1"/>
      <w:numFmt w:val="bullet"/>
      <w:lvlText w:val="o"/>
      <w:lvlJc w:val="left"/>
      <w:pPr>
        <w:ind w:left="2874" w:hanging="360"/>
      </w:pPr>
      <w:rPr>
        <w:rFonts w:ascii="Courier New" w:hAnsi="Courier New" w:cs="Courier New" w:hint="default"/>
      </w:rPr>
    </w:lvl>
    <w:lvl w:ilvl="2" w:tplc="08090005" w:tentative="1">
      <w:start w:val="1"/>
      <w:numFmt w:val="bullet"/>
      <w:lvlText w:val=""/>
      <w:lvlJc w:val="left"/>
      <w:pPr>
        <w:ind w:left="3594" w:hanging="360"/>
      </w:pPr>
      <w:rPr>
        <w:rFonts w:ascii="Wingdings" w:hAnsi="Wingdings" w:hint="default"/>
      </w:rPr>
    </w:lvl>
    <w:lvl w:ilvl="3" w:tplc="08090001" w:tentative="1">
      <w:start w:val="1"/>
      <w:numFmt w:val="bullet"/>
      <w:lvlText w:val=""/>
      <w:lvlJc w:val="left"/>
      <w:pPr>
        <w:ind w:left="4314" w:hanging="360"/>
      </w:pPr>
      <w:rPr>
        <w:rFonts w:ascii="Symbol" w:hAnsi="Symbol" w:hint="default"/>
      </w:rPr>
    </w:lvl>
    <w:lvl w:ilvl="4" w:tplc="08090003" w:tentative="1">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52"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8"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9"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0"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1"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0256867">
    <w:abstractNumId w:val="38"/>
  </w:num>
  <w:num w:numId="2" w16cid:durableId="615989357">
    <w:abstractNumId w:val="22"/>
  </w:num>
  <w:num w:numId="3" w16cid:durableId="883101905">
    <w:abstractNumId w:val="25"/>
  </w:num>
  <w:num w:numId="4" w16cid:durableId="316420216">
    <w:abstractNumId w:val="58"/>
  </w:num>
  <w:num w:numId="5" w16cid:durableId="1174493643">
    <w:abstractNumId w:val="59"/>
  </w:num>
  <w:num w:numId="6" w16cid:durableId="547373074">
    <w:abstractNumId w:val="23"/>
  </w:num>
  <w:num w:numId="7" w16cid:durableId="976299198">
    <w:abstractNumId w:val="27"/>
  </w:num>
  <w:num w:numId="8" w16cid:durableId="1900480534">
    <w:abstractNumId w:val="60"/>
  </w:num>
  <w:num w:numId="9" w16cid:durableId="1848054825">
    <w:abstractNumId w:val="24"/>
  </w:num>
  <w:num w:numId="10" w16cid:durableId="1373073197">
    <w:abstractNumId w:val="20"/>
  </w:num>
  <w:num w:numId="11" w16cid:durableId="1447383550">
    <w:abstractNumId w:val="12"/>
  </w:num>
  <w:num w:numId="12" w16cid:durableId="429282433">
    <w:abstractNumId w:val="47"/>
  </w:num>
  <w:num w:numId="13" w16cid:durableId="212252875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8028560">
    <w:abstractNumId w:val="46"/>
  </w:num>
  <w:num w:numId="15" w16cid:durableId="3183875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2249267">
    <w:abstractNumId w:val="13"/>
  </w:num>
  <w:num w:numId="17" w16cid:durableId="1026832306">
    <w:abstractNumId w:val="31"/>
  </w:num>
  <w:num w:numId="18" w16cid:durableId="763845161">
    <w:abstractNumId w:val="2"/>
  </w:num>
  <w:num w:numId="19" w16cid:durableId="408887479">
    <w:abstractNumId w:val="41"/>
  </w:num>
  <w:num w:numId="20" w16cid:durableId="187372415">
    <w:abstractNumId w:val="9"/>
  </w:num>
  <w:num w:numId="21" w16cid:durableId="991058742">
    <w:abstractNumId w:val="54"/>
  </w:num>
  <w:num w:numId="22" w16cid:durableId="1731807868">
    <w:abstractNumId w:val="35"/>
  </w:num>
  <w:num w:numId="23" w16cid:durableId="134886538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470789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6949546">
    <w:abstractNumId w:val="49"/>
  </w:num>
  <w:num w:numId="26" w16cid:durableId="27564562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7620311">
    <w:abstractNumId w:val="32"/>
  </w:num>
  <w:num w:numId="28" w16cid:durableId="1585916225">
    <w:abstractNumId w:val="21"/>
  </w:num>
  <w:num w:numId="29" w16cid:durableId="2013945760">
    <w:abstractNumId w:val="4"/>
  </w:num>
  <w:num w:numId="30" w16cid:durableId="371468937">
    <w:abstractNumId w:val="5"/>
  </w:num>
  <w:num w:numId="31" w16cid:durableId="29189670">
    <w:abstractNumId w:val="11"/>
  </w:num>
  <w:num w:numId="32" w16cid:durableId="555900113">
    <w:abstractNumId w:val="34"/>
  </w:num>
  <w:num w:numId="33" w16cid:durableId="842820234">
    <w:abstractNumId w:val="56"/>
  </w:num>
  <w:num w:numId="34" w16cid:durableId="1513909015">
    <w:abstractNumId w:val="14"/>
  </w:num>
  <w:num w:numId="35" w16cid:durableId="1520198242">
    <w:abstractNumId w:val="7"/>
  </w:num>
  <w:num w:numId="36" w16cid:durableId="999238763">
    <w:abstractNumId w:val="36"/>
  </w:num>
  <w:num w:numId="37" w16cid:durableId="841966014">
    <w:abstractNumId w:val="57"/>
  </w:num>
  <w:num w:numId="38" w16cid:durableId="1328484511">
    <w:abstractNumId w:val="28"/>
  </w:num>
  <w:num w:numId="39" w16cid:durableId="1025443625">
    <w:abstractNumId w:val="55"/>
  </w:num>
  <w:num w:numId="40" w16cid:durableId="1614360844">
    <w:abstractNumId w:val="52"/>
  </w:num>
  <w:num w:numId="41" w16cid:durableId="550115118">
    <w:abstractNumId w:val="45"/>
  </w:num>
  <w:num w:numId="42" w16cid:durableId="1210999195">
    <w:abstractNumId w:val="61"/>
  </w:num>
  <w:num w:numId="43" w16cid:durableId="741607983">
    <w:abstractNumId w:val="44"/>
  </w:num>
  <w:num w:numId="44" w16cid:durableId="1947687882">
    <w:abstractNumId w:val="29"/>
  </w:num>
  <w:num w:numId="45" w16cid:durableId="1977758427">
    <w:abstractNumId w:val="48"/>
  </w:num>
  <w:num w:numId="46" w16cid:durableId="142432693">
    <w:abstractNumId w:val="37"/>
  </w:num>
  <w:num w:numId="47" w16cid:durableId="1861620409">
    <w:abstractNumId w:val="43"/>
  </w:num>
  <w:num w:numId="48" w16cid:durableId="1400207349">
    <w:abstractNumId w:val="19"/>
  </w:num>
  <w:num w:numId="49" w16cid:durableId="1376150884">
    <w:abstractNumId w:val="26"/>
  </w:num>
  <w:num w:numId="50" w16cid:durableId="1728260671">
    <w:abstractNumId w:val="15"/>
  </w:num>
  <w:num w:numId="51" w16cid:durableId="1172646475">
    <w:abstractNumId w:val="50"/>
  </w:num>
  <w:num w:numId="52" w16cid:durableId="236407153">
    <w:abstractNumId w:val="16"/>
  </w:num>
  <w:num w:numId="53" w16cid:durableId="371080233">
    <w:abstractNumId w:val="33"/>
  </w:num>
  <w:num w:numId="54" w16cid:durableId="1781340795">
    <w:abstractNumId w:val="51"/>
  </w:num>
  <w:num w:numId="55" w16cid:durableId="716272427">
    <w:abstractNumId w:val="3"/>
  </w:num>
  <w:num w:numId="56" w16cid:durableId="1755588618">
    <w:abstractNumId w:val="39"/>
  </w:num>
  <w:num w:numId="57" w16cid:durableId="860781052">
    <w:abstractNumId w:val="8"/>
  </w:num>
  <w:num w:numId="58" w16cid:durableId="2133279586">
    <w:abstractNumId w:val="0"/>
  </w:num>
  <w:num w:numId="59" w16cid:durableId="245966682">
    <w:abstractNumId w:val="18"/>
  </w:num>
  <w:num w:numId="60" w16cid:durableId="1627003697">
    <w:abstractNumId w:val="40"/>
  </w:num>
  <w:num w:numId="61" w16cid:durableId="1528370617">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0F3C"/>
    <w:rsid w:val="00021212"/>
    <w:rsid w:val="00026D99"/>
    <w:rsid w:val="000273C0"/>
    <w:rsid w:val="00027F41"/>
    <w:rsid w:val="000366C3"/>
    <w:rsid w:val="00036793"/>
    <w:rsid w:val="000371F7"/>
    <w:rsid w:val="00037A49"/>
    <w:rsid w:val="00043DDE"/>
    <w:rsid w:val="00051AAD"/>
    <w:rsid w:val="000522AF"/>
    <w:rsid w:val="0005403F"/>
    <w:rsid w:val="00055A48"/>
    <w:rsid w:val="000728D4"/>
    <w:rsid w:val="0008204B"/>
    <w:rsid w:val="00083142"/>
    <w:rsid w:val="00083E81"/>
    <w:rsid w:val="0008422E"/>
    <w:rsid w:val="000865BA"/>
    <w:rsid w:val="00090802"/>
    <w:rsid w:val="00097F4A"/>
    <w:rsid w:val="000B2F28"/>
    <w:rsid w:val="000B57E7"/>
    <w:rsid w:val="000C11A9"/>
    <w:rsid w:val="000C5527"/>
    <w:rsid w:val="000C62E6"/>
    <w:rsid w:val="000D124D"/>
    <w:rsid w:val="000D277D"/>
    <w:rsid w:val="000D3957"/>
    <w:rsid w:val="000D664F"/>
    <w:rsid w:val="000E1D56"/>
    <w:rsid w:val="000E37D2"/>
    <w:rsid w:val="000E3954"/>
    <w:rsid w:val="000E3FF8"/>
    <w:rsid w:val="000E76C6"/>
    <w:rsid w:val="000F2512"/>
    <w:rsid w:val="00100965"/>
    <w:rsid w:val="00103057"/>
    <w:rsid w:val="00106D0D"/>
    <w:rsid w:val="00120F98"/>
    <w:rsid w:val="00124539"/>
    <w:rsid w:val="00124F9C"/>
    <w:rsid w:val="00127127"/>
    <w:rsid w:val="00134892"/>
    <w:rsid w:val="00136E96"/>
    <w:rsid w:val="00137A97"/>
    <w:rsid w:val="001423A2"/>
    <w:rsid w:val="00142E6F"/>
    <w:rsid w:val="001441FA"/>
    <w:rsid w:val="001510F9"/>
    <w:rsid w:val="0015420A"/>
    <w:rsid w:val="00155AC0"/>
    <w:rsid w:val="00156E04"/>
    <w:rsid w:val="00160B4D"/>
    <w:rsid w:val="00163443"/>
    <w:rsid w:val="001651A6"/>
    <w:rsid w:val="001662AC"/>
    <w:rsid w:val="00173604"/>
    <w:rsid w:val="00175B47"/>
    <w:rsid w:val="00196FA9"/>
    <w:rsid w:val="001A0FF7"/>
    <w:rsid w:val="001B05A0"/>
    <w:rsid w:val="001B4798"/>
    <w:rsid w:val="001B7CBA"/>
    <w:rsid w:val="001C3696"/>
    <w:rsid w:val="001D752B"/>
    <w:rsid w:val="001E0EEF"/>
    <w:rsid w:val="001E4689"/>
    <w:rsid w:val="001E642C"/>
    <w:rsid w:val="001F38DC"/>
    <w:rsid w:val="001F6712"/>
    <w:rsid w:val="002015C4"/>
    <w:rsid w:val="00201F50"/>
    <w:rsid w:val="00204EDB"/>
    <w:rsid w:val="00210DE5"/>
    <w:rsid w:val="00211AF7"/>
    <w:rsid w:val="00213104"/>
    <w:rsid w:val="0021531B"/>
    <w:rsid w:val="00217BD7"/>
    <w:rsid w:val="00221FED"/>
    <w:rsid w:val="00233CF8"/>
    <w:rsid w:val="0023606B"/>
    <w:rsid w:val="00237F53"/>
    <w:rsid w:val="002440D4"/>
    <w:rsid w:val="002634AA"/>
    <w:rsid w:val="002676E4"/>
    <w:rsid w:val="0027203B"/>
    <w:rsid w:val="0027240B"/>
    <w:rsid w:val="00285E5F"/>
    <w:rsid w:val="00292538"/>
    <w:rsid w:val="00293F98"/>
    <w:rsid w:val="002960EA"/>
    <w:rsid w:val="00297314"/>
    <w:rsid w:val="00297CF8"/>
    <w:rsid w:val="002A7064"/>
    <w:rsid w:val="002B2361"/>
    <w:rsid w:val="002D2782"/>
    <w:rsid w:val="002D3E8E"/>
    <w:rsid w:val="002D58B5"/>
    <w:rsid w:val="002D643B"/>
    <w:rsid w:val="002E2EE0"/>
    <w:rsid w:val="002E6EDE"/>
    <w:rsid w:val="002F0124"/>
    <w:rsid w:val="002F2F6F"/>
    <w:rsid w:val="002F5E12"/>
    <w:rsid w:val="003034CC"/>
    <w:rsid w:val="00307709"/>
    <w:rsid w:val="00315858"/>
    <w:rsid w:val="003170ED"/>
    <w:rsid w:val="00320407"/>
    <w:rsid w:val="003241AA"/>
    <w:rsid w:val="0033098F"/>
    <w:rsid w:val="0033249E"/>
    <w:rsid w:val="00335A08"/>
    <w:rsid w:val="00337E4D"/>
    <w:rsid w:val="003417BA"/>
    <w:rsid w:val="00342834"/>
    <w:rsid w:val="0034300A"/>
    <w:rsid w:val="00343395"/>
    <w:rsid w:val="00347AED"/>
    <w:rsid w:val="00350C33"/>
    <w:rsid w:val="003523E9"/>
    <w:rsid w:val="00355FA8"/>
    <w:rsid w:val="00361AC9"/>
    <w:rsid w:val="003672D1"/>
    <w:rsid w:val="003777B6"/>
    <w:rsid w:val="00380D35"/>
    <w:rsid w:val="00382FE0"/>
    <w:rsid w:val="003900D2"/>
    <w:rsid w:val="0039225E"/>
    <w:rsid w:val="00394A66"/>
    <w:rsid w:val="00394A9A"/>
    <w:rsid w:val="003A1AA2"/>
    <w:rsid w:val="003A5718"/>
    <w:rsid w:val="003B1958"/>
    <w:rsid w:val="003B3D19"/>
    <w:rsid w:val="003C6D43"/>
    <w:rsid w:val="003C7862"/>
    <w:rsid w:val="003D31B7"/>
    <w:rsid w:val="003D3FD0"/>
    <w:rsid w:val="003D5EB7"/>
    <w:rsid w:val="003F4971"/>
    <w:rsid w:val="003F6A31"/>
    <w:rsid w:val="0041435C"/>
    <w:rsid w:val="00430599"/>
    <w:rsid w:val="00432E71"/>
    <w:rsid w:val="00435805"/>
    <w:rsid w:val="00440473"/>
    <w:rsid w:val="004422A4"/>
    <w:rsid w:val="004518E9"/>
    <w:rsid w:val="004601A0"/>
    <w:rsid w:val="004601C1"/>
    <w:rsid w:val="004663BA"/>
    <w:rsid w:val="004702FB"/>
    <w:rsid w:val="00471503"/>
    <w:rsid w:val="00471A11"/>
    <w:rsid w:val="00474709"/>
    <w:rsid w:val="00477445"/>
    <w:rsid w:val="00481E7C"/>
    <w:rsid w:val="00483027"/>
    <w:rsid w:val="0049479E"/>
    <w:rsid w:val="004A058C"/>
    <w:rsid w:val="004A7A2F"/>
    <w:rsid w:val="004B05EC"/>
    <w:rsid w:val="004B5006"/>
    <w:rsid w:val="004C3483"/>
    <w:rsid w:val="004C4C60"/>
    <w:rsid w:val="004D1CF3"/>
    <w:rsid w:val="004D2F9F"/>
    <w:rsid w:val="004D3709"/>
    <w:rsid w:val="004D5871"/>
    <w:rsid w:val="004E0A5D"/>
    <w:rsid w:val="004F210A"/>
    <w:rsid w:val="004F2927"/>
    <w:rsid w:val="004F3242"/>
    <w:rsid w:val="004F51B8"/>
    <w:rsid w:val="0050633A"/>
    <w:rsid w:val="0050791D"/>
    <w:rsid w:val="00510052"/>
    <w:rsid w:val="005114A3"/>
    <w:rsid w:val="0051780E"/>
    <w:rsid w:val="0052142A"/>
    <w:rsid w:val="0053011A"/>
    <w:rsid w:val="005318AB"/>
    <w:rsid w:val="00534071"/>
    <w:rsid w:val="005343CB"/>
    <w:rsid w:val="00534F78"/>
    <w:rsid w:val="0053510E"/>
    <w:rsid w:val="00537639"/>
    <w:rsid w:val="005423BF"/>
    <w:rsid w:val="0054439F"/>
    <w:rsid w:val="005444E2"/>
    <w:rsid w:val="00546EFB"/>
    <w:rsid w:val="00546FD8"/>
    <w:rsid w:val="00547FE0"/>
    <w:rsid w:val="0055382E"/>
    <w:rsid w:val="00553FD1"/>
    <w:rsid w:val="00555FDC"/>
    <w:rsid w:val="00563490"/>
    <w:rsid w:val="00570C18"/>
    <w:rsid w:val="005800ED"/>
    <w:rsid w:val="00583E66"/>
    <w:rsid w:val="005955D4"/>
    <w:rsid w:val="005A5873"/>
    <w:rsid w:val="005B0E7F"/>
    <w:rsid w:val="005B3521"/>
    <w:rsid w:val="005B4366"/>
    <w:rsid w:val="005B6195"/>
    <w:rsid w:val="005C04C1"/>
    <w:rsid w:val="005C05C6"/>
    <w:rsid w:val="005E6322"/>
    <w:rsid w:val="005E67D7"/>
    <w:rsid w:val="005F06AB"/>
    <w:rsid w:val="005F08B8"/>
    <w:rsid w:val="005F423C"/>
    <w:rsid w:val="0060227D"/>
    <w:rsid w:val="00605AA8"/>
    <w:rsid w:val="00622ECA"/>
    <w:rsid w:val="00623F26"/>
    <w:rsid w:val="00633305"/>
    <w:rsid w:val="006347C3"/>
    <w:rsid w:val="00635168"/>
    <w:rsid w:val="006451F1"/>
    <w:rsid w:val="00646B2D"/>
    <w:rsid w:val="00672A09"/>
    <w:rsid w:val="006826FA"/>
    <w:rsid w:val="0068578C"/>
    <w:rsid w:val="00687BBC"/>
    <w:rsid w:val="00692AAD"/>
    <w:rsid w:val="00695CCC"/>
    <w:rsid w:val="006975C6"/>
    <w:rsid w:val="00697900"/>
    <w:rsid w:val="006A168C"/>
    <w:rsid w:val="006A1DF8"/>
    <w:rsid w:val="006A514A"/>
    <w:rsid w:val="006A5918"/>
    <w:rsid w:val="006B0588"/>
    <w:rsid w:val="006B2936"/>
    <w:rsid w:val="006B294B"/>
    <w:rsid w:val="006B2E10"/>
    <w:rsid w:val="006B5F5B"/>
    <w:rsid w:val="006C15DA"/>
    <w:rsid w:val="006C52D6"/>
    <w:rsid w:val="006C680B"/>
    <w:rsid w:val="006D7B76"/>
    <w:rsid w:val="006E0678"/>
    <w:rsid w:val="006E5F5C"/>
    <w:rsid w:val="006F1DA5"/>
    <w:rsid w:val="006F2D82"/>
    <w:rsid w:val="006F44AE"/>
    <w:rsid w:val="006F6BFD"/>
    <w:rsid w:val="00701A24"/>
    <w:rsid w:val="00701EE8"/>
    <w:rsid w:val="007109D5"/>
    <w:rsid w:val="0071124A"/>
    <w:rsid w:val="00713489"/>
    <w:rsid w:val="00714EF7"/>
    <w:rsid w:val="0071508F"/>
    <w:rsid w:val="0072080B"/>
    <w:rsid w:val="0072089A"/>
    <w:rsid w:val="00722C70"/>
    <w:rsid w:val="00731377"/>
    <w:rsid w:val="00731494"/>
    <w:rsid w:val="007355B9"/>
    <w:rsid w:val="00742572"/>
    <w:rsid w:val="007476EE"/>
    <w:rsid w:val="0076648D"/>
    <w:rsid w:val="00766CC5"/>
    <w:rsid w:val="007705D1"/>
    <w:rsid w:val="00771955"/>
    <w:rsid w:val="007808DA"/>
    <w:rsid w:val="007838A2"/>
    <w:rsid w:val="00785F39"/>
    <w:rsid w:val="00793178"/>
    <w:rsid w:val="00794EE2"/>
    <w:rsid w:val="007A0D5A"/>
    <w:rsid w:val="007A1564"/>
    <w:rsid w:val="007A162C"/>
    <w:rsid w:val="007A3ACC"/>
    <w:rsid w:val="007A5B7C"/>
    <w:rsid w:val="007B0B6B"/>
    <w:rsid w:val="007B211B"/>
    <w:rsid w:val="007C21F0"/>
    <w:rsid w:val="007C2733"/>
    <w:rsid w:val="007C3EA0"/>
    <w:rsid w:val="007C56E7"/>
    <w:rsid w:val="007C62AE"/>
    <w:rsid w:val="007D419C"/>
    <w:rsid w:val="007D67AE"/>
    <w:rsid w:val="007D6FB3"/>
    <w:rsid w:val="007E0E83"/>
    <w:rsid w:val="007E2A57"/>
    <w:rsid w:val="007E3732"/>
    <w:rsid w:val="007E4101"/>
    <w:rsid w:val="007E5FB5"/>
    <w:rsid w:val="007E7684"/>
    <w:rsid w:val="007F17BE"/>
    <w:rsid w:val="007F79E9"/>
    <w:rsid w:val="0080022A"/>
    <w:rsid w:val="0080039B"/>
    <w:rsid w:val="00800670"/>
    <w:rsid w:val="00802489"/>
    <w:rsid w:val="00807054"/>
    <w:rsid w:val="00807961"/>
    <w:rsid w:val="008265D2"/>
    <w:rsid w:val="008278F5"/>
    <w:rsid w:val="00831765"/>
    <w:rsid w:val="00832E82"/>
    <w:rsid w:val="008345B4"/>
    <w:rsid w:val="00841817"/>
    <w:rsid w:val="00841EFB"/>
    <w:rsid w:val="00843631"/>
    <w:rsid w:val="00863095"/>
    <w:rsid w:val="008635E6"/>
    <w:rsid w:val="008659CA"/>
    <w:rsid w:val="00865B2D"/>
    <w:rsid w:val="0087285C"/>
    <w:rsid w:val="00880340"/>
    <w:rsid w:val="00881924"/>
    <w:rsid w:val="0088624D"/>
    <w:rsid w:val="008A426A"/>
    <w:rsid w:val="008A5CEE"/>
    <w:rsid w:val="008A6022"/>
    <w:rsid w:val="008B29C8"/>
    <w:rsid w:val="008B72CE"/>
    <w:rsid w:val="008C38D1"/>
    <w:rsid w:val="008C392F"/>
    <w:rsid w:val="008C74CB"/>
    <w:rsid w:val="008D0A9D"/>
    <w:rsid w:val="008E2645"/>
    <w:rsid w:val="008F6FA7"/>
    <w:rsid w:val="0090639A"/>
    <w:rsid w:val="00910242"/>
    <w:rsid w:val="00911E61"/>
    <w:rsid w:val="00912EFB"/>
    <w:rsid w:val="009207C2"/>
    <w:rsid w:val="00921A17"/>
    <w:rsid w:val="00924F2B"/>
    <w:rsid w:val="00926153"/>
    <w:rsid w:val="00930866"/>
    <w:rsid w:val="00930868"/>
    <w:rsid w:val="009325FE"/>
    <w:rsid w:val="00935755"/>
    <w:rsid w:val="00935CC5"/>
    <w:rsid w:val="0095191E"/>
    <w:rsid w:val="00955000"/>
    <w:rsid w:val="00957E32"/>
    <w:rsid w:val="00960022"/>
    <w:rsid w:val="00961109"/>
    <w:rsid w:val="00964D89"/>
    <w:rsid w:val="00973038"/>
    <w:rsid w:val="009756B8"/>
    <w:rsid w:val="009775CF"/>
    <w:rsid w:val="00977B32"/>
    <w:rsid w:val="00992EBE"/>
    <w:rsid w:val="0099494B"/>
    <w:rsid w:val="009A26DC"/>
    <w:rsid w:val="009A3613"/>
    <w:rsid w:val="009A3BDB"/>
    <w:rsid w:val="009A4FFB"/>
    <w:rsid w:val="009A6465"/>
    <w:rsid w:val="009B5061"/>
    <w:rsid w:val="009B7D58"/>
    <w:rsid w:val="009C3B6E"/>
    <w:rsid w:val="009C48CB"/>
    <w:rsid w:val="009C7593"/>
    <w:rsid w:val="009F1A4B"/>
    <w:rsid w:val="009F2272"/>
    <w:rsid w:val="009F5FF4"/>
    <w:rsid w:val="00A025EB"/>
    <w:rsid w:val="00A03493"/>
    <w:rsid w:val="00A056A1"/>
    <w:rsid w:val="00A11576"/>
    <w:rsid w:val="00A15723"/>
    <w:rsid w:val="00A21E95"/>
    <w:rsid w:val="00A2285D"/>
    <w:rsid w:val="00A22DC7"/>
    <w:rsid w:val="00A30A29"/>
    <w:rsid w:val="00A34C9D"/>
    <w:rsid w:val="00A35D02"/>
    <w:rsid w:val="00A37DCC"/>
    <w:rsid w:val="00A407E4"/>
    <w:rsid w:val="00A45993"/>
    <w:rsid w:val="00A52459"/>
    <w:rsid w:val="00A61BAE"/>
    <w:rsid w:val="00A634F1"/>
    <w:rsid w:val="00A74FB3"/>
    <w:rsid w:val="00A778CB"/>
    <w:rsid w:val="00A845AB"/>
    <w:rsid w:val="00AA30E1"/>
    <w:rsid w:val="00AA6386"/>
    <w:rsid w:val="00AA6D73"/>
    <w:rsid w:val="00AB03F9"/>
    <w:rsid w:val="00AB3E6E"/>
    <w:rsid w:val="00AB4D07"/>
    <w:rsid w:val="00AB4DB4"/>
    <w:rsid w:val="00AC42FE"/>
    <w:rsid w:val="00AC5237"/>
    <w:rsid w:val="00AD7EC0"/>
    <w:rsid w:val="00AF03B1"/>
    <w:rsid w:val="00AF14D9"/>
    <w:rsid w:val="00AF4793"/>
    <w:rsid w:val="00AF7FB0"/>
    <w:rsid w:val="00B008A4"/>
    <w:rsid w:val="00B011DA"/>
    <w:rsid w:val="00B037D1"/>
    <w:rsid w:val="00B05771"/>
    <w:rsid w:val="00B13FC8"/>
    <w:rsid w:val="00B14F9D"/>
    <w:rsid w:val="00B169F3"/>
    <w:rsid w:val="00B21423"/>
    <w:rsid w:val="00B24722"/>
    <w:rsid w:val="00B26AA0"/>
    <w:rsid w:val="00B26EB6"/>
    <w:rsid w:val="00B449F9"/>
    <w:rsid w:val="00B757D1"/>
    <w:rsid w:val="00B80748"/>
    <w:rsid w:val="00B92E1B"/>
    <w:rsid w:val="00B93434"/>
    <w:rsid w:val="00B9369F"/>
    <w:rsid w:val="00B95A27"/>
    <w:rsid w:val="00BB709B"/>
    <w:rsid w:val="00BC2D61"/>
    <w:rsid w:val="00BE7E6E"/>
    <w:rsid w:val="00BF3A52"/>
    <w:rsid w:val="00BF68CA"/>
    <w:rsid w:val="00C00BF4"/>
    <w:rsid w:val="00C02EF0"/>
    <w:rsid w:val="00C041F4"/>
    <w:rsid w:val="00C05415"/>
    <w:rsid w:val="00C06DD7"/>
    <w:rsid w:val="00C07192"/>
    <w:rsid w:val="00C10C48"/>
    <w:rsid w:val="00C1138F"/>
    <w:rsid w:val="00C125C6"/>
    <w:rsid w:val="00C1672F"/>
    <w:rsid w:val="00C20D2F"/>
    <w:rsid w:val="00C24275"/>
    <w:rsid w:val="00C24613"/>
    <w:rsid w:val="00C315C9"/>
    <w:rsid w:val="00C3645F"/>
    <w:rsid w:val="00C4793C"/>
    <w:rsid w:val="00C47C4A"/>
    <w:rsid w:val="00C55188"/>
    <w:rsid w:val="00C55870"/>
    <w:rsid w:val="00C56042"/>
    <w:rsid w:val="00C57274"/>
    <w:rsid w:val="00C801AB"/>
    <w:rsid w:val="00C80365"/>
    <w:rsid w:val="00C845C4"/>
    <w:rsid w:val="00C90FEB"/>
    <w:rsid w:val="00CA35E3"/>
    <w:rsid w:val="00CA5569"/>
    <w:rsid w:val="00CB03E6"/>
    <w:rsid w:val="00CC0414"/>
    <w:rsid w:val="00CC0FCB"/>
    <w:rsid w:val="00CC696D"/>
    <w:rsid w:val="00CD1DBE"/>
    <w:rsid w:val="00CD2135"/>
    <w:rsid w:val="00CD36AA"/>
    <w:rsid w:val="00CD578D"/>
    <w:rsid w:val="00CD6076"/>
    <w:rsid w:val="00CD6E25"/>
    <w:rsid w:val="00CE1924"/>
    <w:rsid w:val="00CE234F"/>
    <w:rsid w:val="00CE2BB1"/>
    <w:rsid w:val="00CE51F7"/>
    <w:rsid w:val="00CE5CDA"/>
    <w:rsid w:val="00CF2BF2"/>
    <w:rsid w:val="00CF4A9F"/>
    <w:rsid w:val="00CF5EE3"/>
    <w:rsid w:val="00CF5FB2"/>
    <w:rsid w:val="00D01359"/>
    <w:rsid w:val="00D03E04"/>
    <w:rsid w:val="00D257AC"/>
    <w:rsid w:val="00D260F4"/>
    <w:rsid w:val="00D31C97"/>
    <w:rsid w:val="00D35416"/>
    <w:rsid w:val="00D35562"/>
    <w:rsid w:val="00D358D0"/>
    <w:rsid w:val="00D379CF"/>
    <w:rsid w:val="00D46453"/>
    <w:rsid w:val="00D50810"/>
    <w:rsid w:val="00D50860"/>
    <w:rsid w:val="00D51955"/>
    <w:rsid w:val="00D52845"/>
    <w:rsid w:val="00D60313"/>
    <w:rsid w:val="00D60A0B"/>
    <w:rsid w:val="00D629A6"/>
    <w:rsid w:val="00D63A6F"/>
    <w:rsid w:val="00D63C3F"/>
    <w:rsid w:val="00D66010"/>
    <w:rsid w:val="00D671D6"/>
    <w:rsid w:val="00D71DD2"/>
    <w:rsid w:val="00D7467F"/>
    <w:rsid w:val="00D764FA"/>
    <w:rsid w:val="00D80AB1"/>
    <w:rsid w:val="00D8109A"/>
    <w:rsid w:val="00D931BF"/>
    <w:rsid w:val="00D939C7"/>
    <w:rsid w:val="00D96200"/>
    <w:rsid w:val="00DA0A00"/>
    <w:rsid w:val="00DA5C77"/>
    <w:rsid w:val="00DA5F29"/>
    <w:rsid w:val="00DB2305"/>
    <w:rsid w:val="00DB4A63"/>
    <w:rsid w:val="00DC22D6"/>
    <w:rsid w:val="00DD2FA1"/>
    <w:rsid w:val="00DE079E"/>
    <w:rsid w:val="00DE45CD"/>
    <w:rsid w:val="00DF2326"/>
    <w:rsid w:val="00DF2FCD"/>
    <w:rsid w:val="00E11D19"/>
    <w:rsid w:val="00E274F1"/>
    <w:rsid w:val="00E31132"/>
    <w:rsid w:val="00E31728"/>
    <w:rsid w:val="00E42ED3"/>
    <w:rsid w:val="00E43F63"/>
    <w:rsid w:val="00E44B27"/>
    <w:rsid w:val="00E508AD"/>
    <w:rsid w:val="00E52426"/>
    <w:rsid w:val="00E55B35"/>
    <w:rsid w:val="00E55B9D"/>
    <w:rsid w:val="00E57242"/>
    <w:rsid w:val="00E62F85"/>
    <w:rsid w:val="00E71177"/>
    <w:rsid w:val="00E72198"/>
    <w:rsid w:val="00E72EC5"/>
    <w:rsid w:val="00E768E9"/>
    <w:rsid w:val="00E94AE9"/>
    <w:rsid w:val="00EA102E"/>
    <w:rsid w:val="00EA13D0"/>
    <w:rsid w:val="00EB435D"/>
    <w:rsid w:val="00EB6276"/>
    <w:rsid w:val="00EC05F6"/>
    <w:rsid w:val="00EC1123"/>
    <w:rsid w:val="00EC1F38"/>
    <w:rsid w:val="00EC5A2D"/>
    <w:rsid w:val="00EC72CD"/>
    <w:rsid w:val="00ED41BC"/>
    <w:rsid w:val="00ED43C2"/>
    <w:rsid w:val="00ED5475"/>
    <w:rsid w:val="00ED6122"/>
    <w:rsid w:val="00ED6906"/>
    <w:rsid w:val="00EE0DA7"/>
    <w:rsid w:val="00EE10F6"/>
    <w:rsid w:val="00EE173B"/>
    <w:rsid w:val="00EE784D"/>
    <w:rsid w:val="00EF3AE5"/>
    <w:rsid w:val="00F040BA"/>
    <w:rsid w:val="00F04C6D"/>
    <w:rsid w:val="00F10ABB"/>
    <w:rsid w:val="00F140A7"/>
    <w:rsid w:val="00F15246"/>
    <w:rsid w:val="00F224CE"/>
    <w:rsid w:val="00F261C6"/>
    <w:rsid w:val="00F3377F"/>
    <w:rsid w:val="00F37AEF"/>
    <w:rsid w:val="00F41B89"/>
    <w:rsid w:val="00F43257"/>
    <w:rsid w:val="00F46B5A"/>
    <w:rsid w:val="00F516FA"/>
    <w:rsid w:val="00F53B6E"/>
    <w:rsid w:val="00F55635"/>
    <w:rsid w:val="00F557EC"/>
    <w:rsid w:val="00F62F61"/>
    <w:rsid w:val="00F644D8"/>
    <w:rsid w:val="00F649A8"/>
    <w:rsid w:val="00F704E5"/>
    <w:rsid w:val="00F70E67"/>
    <w:rsid w:val="00F851F3"/>
    <w:rsid w:val="00F866B9"/>
    <w:rsid w:val="00F91B6D"/>
    <w:rsid w:val="00F95EB4"/>
    <w:rsid w:val="00F97D90"/>
    <w:rsid w:val="00FA3999"/>
    <w:rsid w:val="00FB0357"/>
    <w:rsid w:val="00FB0805"/>
    <w:rsid w:val="00FB3258"/>
    <w:rsid w:val="00FB3715"/>
    <w:rsid w:val="00FB5B8D"/>
    <w:rsid w:val="00FC053A"/>
    <w:rsid w:val="00FC2646"/>
    <w:rsid w:val="00FD22B8"/>
    <w:rsid w:val="00FD2770"/>
    <w:rsid w:val="00FF164C"/>
    <w:rsid w:val="00FF77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794EE2"/>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37008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75EC-6AD4-4705-B497-89EC59EB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54</Pages>
  <Words>15179</Words>
  <Characters>86526</Characters>
  <Application>Microsoft Office Word</Application>
  <DocSecurity>0</DocSecurity>
  <Lines>721</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Jana</cp:lastModifiedBy>
  <cp:revision>7</cp:revision>
  <dcterms:created xsi:type="dcterms:W3CDTF">2025-10-09T08:26:00Z</dcterms:created>
  <dcterms:modified xsi:type="dcterms:W3CDTF">2025-10-17T07:12:00Z</dcterms:modified>
</cp:coreProperties>
</file>